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44A4" w:rsidRPr="00257000" w:rsidRDefault="00B744A4"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AJÁNLOTT IGAZOLÁS- ÉS NYILATKOZATMINTÁK</w:t>
      </w:r>
    </w:p>
    <w:p w:rsidR="00234E17" w:rsidRPr="00257000" w:rsidRDefault="00234E17" w:rsidP="00061128">
      <w:pPr>
        <w:spacing w:after="0" w:line="240" w:lineRule="auto"/>
        <w:ind w:left="426" w:hanging="426"/>
        <w:jc w:val="center"/>
        <w:rPr>
          <w:rFonts w:ascii="Times New Roman" w:hAnsi="Times New Roman"/>
          <w:b/>
          <w:sz w:val="24"/>
          <w:szCs w:val="24"/>
        </w:rPr>
      </w:pPr>
      <w:r w:rsidRPr="00257000">
        <w:rPr>
          <w:rFonts w:ascii="Times New Roman" w:hAnsi="Times New Roman"/>
          <w:b/>
          <w:sz w:val="24"/>
          <w:szCs w:val="24"/>
        </w:rPr>
        <w:t>TARTALOM- ÉS IRATJEGYZÉK AZ AJÁNLATHOZ CSATOLANDÓ IRATOK VONATKOZÁSÁBAN</w:t>
      </w:r>
    </w:p>
    <w:p w:rsidR="00234E17" w:rsidRPr="00257000" w:rsidRDefault="00234E17" w:rsidP="00061128">
      <w:pPr>
        <w:spacing w:after="0" w:line="240" w:lineRule="auto"/>
        <w:ind w:left="426" w:hanging="426"/>
        <w:jc w:val="center"/>
        <w:rPr>
          <w:rFonts w:ascii="Times New Roman" w:hAnsi="Times New Roman"/>
          <w:sz w:val="24"/>
          <w:szCs w:val="24"/>
        </w:rPr>
      </w:pPr>
    </w:p>
    <w:tbl>
      <w:tblPr>
        <w:tblW w:w="9639" w:type="dxa"/>
        <w:tblInd w:w="108" w:type="dxa"/>
        <w:tblLayout w:type="fixed"/>
        <w:tblLook w:val="0000" w:firstRow="0" w:lastRow="0" w:firstColumn="0" w:lastColumn="0" w:noHBand="0" w:noVBand="0"/>
      </w:tblPr>
      <w:tblGrid>
        <w:gridCol w:w="8222"/>
        <w:gridCol w:w="1411"/>
        <w:gridCol w:w="6"/>
      </w:tblGrid>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tcPr>
          <w:p w:rsidR="00016489" w:rsidRPr="00257000" w:rsidRDefault="00016489" w:rsidP="002A6E4A">
            <w:pPr>
              <w:spacing w:after="0" w:line="240" w:lineRule="auto"/>
              <w:jc w:val="center"/>
              <w:rPr>
                <w:rFonts w:ascii="Times New Roman" w:hAnsi="Times New Roman"/>
                <w:sz w:val="24"/>
                <w:szCs w:val="24"/>
                <w:highlight w:val="yellow"/>
              </w:rPr>
            </w:pPr>
            <w:r w:rsidRPr="00257000">
              <w:rPr>
                <w:rFonts w:ascii="Times New Roman" w:hAnsi="Times New Roman"/>
                <w:b/>
                <w:bCs/>
                <w:i/>
                <w:sz w:val="24"/>
                <w:szCs w:val="24"/>
              </w:rPr>
              <w:t>Előzetes ellenőrzés körében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highlight w:val="yellow"/>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spacing w:after="0" w:line="240" w:lineRule="auto"/>
              <w:rPr>
                <w:rFonts w:ascii="Times New Roman" w:hAnsi="Times New Roman"/>
                <w:sz w:val="24"/>
                <w:szCs w:val="24"/>
                <w:highlight w:val="yellow"/>
              </w:rPr>
            </w:pPr>
            <w:proofErr w:type="spellStart"/>
            <w:r w:rsidRPr="00257000">
              <w:rPr>
                <w:rFonts w:ascii="Times New Roman" w:hAnsi="Times New Roman"/>
                <w:sz w:val="24"/>
                <w:szCs w:val="24"/>
              </w:rPr>
              <w:t>Fedlap</w:t>
            </w:r>
            <w:proofErr w:type="spellEnd"/>
            <w:r w:rsidRPr="00257000">
              <w:rPr>
                <w:rFonts w:ascii="Times New Roman" w:hAnsi="Times New Roman"/>
                <w:i/>
                <w:sz w:val="24"/>
                <w:szCs w:val="24"/>
              </w:rPr>
              <w:t>(1.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highlight w:val="yellow"/>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spacing w:after="0" w:line="240" w:lineRule="auto"/>
              <w:rPr>
                <w:rFonts w:ascii="Times New Roman" w:hAnsi="Times New Roman"/>
                <w:sz w:val="24"/>
                <w:szCs w:val="24"/>
              </w:rPr>
            </w:pPr>
            <w:r w:rsidRPr="00257000">
              <w:rPr>
                <w:rFonts w:ascii="Times New Roman" w:hAnsi="Times New Roman"/>
                <w:sz w:val="24"/>
                <w:szCs w:val="24"/>
              </w:rPr>
              <w:t>Tartalomjegyzék (</w:t>
            </w:r>
            <w:proofErr w:type="spellStart"/>
            <w:r w:rsidRPr="00257000">
              <w:rPr>
                <w:rFonts w:ascii="Times New Roman" w:hAnsi="Times New Roman"/>
                <w:sz w:val="24"/>
                <w:szCs w:val="24"/>
              </w:rPr>
              <w:t>fedlapot</w:t>
            </w:r>
            <w:proofErr w:type="spellEnd"/>
            <w:r w:rsidRPr="00257000">
              <w:rPr>
                <w:rFonts w:ascii="Times New Roman" w:hAnsi="Times New Roman"/>
                <w:sz w:val="24"/>
                <w:szCs w:val="24"/>
              </w:rPr>
              <w:t xml:space="preserve"> vagy felolvasólapot követően) </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3A5A2A">
            <w:pPr>
              <w:spacing w:after="0" w:line="240" w:lineRule="auto"/>
              <w:jc w:val="both"/>
              <w:rPr>
                <w:rFonts w:ascii="Times New Roman" w:hAnsi="Times New Roman"/>
                <w:sz w:val="24"/>
                <w:szCs w:val="24"/>
              </w:rPr>
            </w:pPr>
            <w:r w:rsidRPr="00257000">
              <w:rPr>
                <w:rFonts w:ascii="Times New Roman" w:hAnsi="Times New Roman"/>
                <w:sz w:val="24"/>
                <w:szCs w:val="24"/>
              </w:rPr>
              <w:t xml:space="preserve">Felolvasólap </w:t>
            </w:r>
            <w:r w:rsidRPr="00257000">
              <w:rPr>
                <w:rFonts w:ascii="Times New Roman" w:hAnsi="Times New Roman"/>
                <w:i/>
                <w:sz w:val="24"/>
                <w:szCs w:val="24"/>
              </w:rPr>
              <w:t>(2.1.-2.</w:t>
            </w:r>
            <w:r w:rsidR="002600AD">
              <w:rPr>
                <w:rFonts w:ascii="Times New Roman" w:hAnsi="Times New Roman"/>
                <w:i/>
                <w:sz w:val="24"/>
                <w:szCs w:val="24"/>
              </w:rPr>
              <w:t>2</w:t>
            </w:r>
            <w:r w:rsidRPr="00257000">
              <w:rPr>
                <w:rFonts w:ascii="Times New Roman" w:hAnsi="Times New Roman"/>
                <w:i/>
                <w:sz w:val="24"/>
                <w:szCs w:val="24"/>
              </w:rPr>
              <w:t>.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tabs>
                <w:tab w:val="left" w:pos="3600"/>
                <w:tab w:val="left" w:pos="4440"/>
              </w:tabs>
              <w:spacing w:after="0" w:line="240" w:lineRule="auto"/>
              <w:jc w:val="both"/>
              <w:rPr>
                <w:rFonts w:ascii="Times New Roman" w:eastAsia="BatangChe" w:hAnsi="Times New Roman"/>
                <w:sz w:val="24"/>
                <w:szCs w:val="24"/>
              </w:rPr>
            </w:pPr>
            <w:r w:rsidRPr="00257000">
              <w:rPr>
                <w:rFonts w:ascii="Times New Roman" w:eastAsia="BatangChe" w:hAnsi="Times New Roman"/>
                <w:sz w:val="24"/>
                <w:szCs w:val="24"/>
              </w:rPr>
              <w:t>Ajánlati nyilatkozat</w:t>
            </w:r>
            <w:r w:rsidR="00327CEA">
              <w:rPr>
                <w:rFonts w:ascii="Times New Roman" w:eastAsia="BatangChe" w:hAnsi="Times New Roman"/>
                <w:sz w:val="24"/>
                <w:szCs w:val="24"/>
              </w:rPr>
              <w:t>ok</w:t>
            </w:r>
            <w:r w:rsidRPr="00257000">
              <w:rPr>
                <w:rFonts w:ascii="Times New Roman" w:eastAsia="BatangChe" w:hAnsi="Times New Roman"/>
                <w:sz w:val="24"/>
                <w:szCs w:val="24"/>
              </w:rPr>
              <w:t xml:space="preserve"> (Kbt. 66. § (2), 66. § (4) </w:t>
            </w:r>
            <w:r w:rsidR="00327CEA">
              <w:rPr>
                <w:rFonts w:ascii="Times New Roman" w:eastAsia="BatangChe" w:hAnsi="Times New Roman"/>
                <w:sz w:val="24"/>
                <w:szCs w:val="24"/>
              </w:rPr>
              <w:t xml:space="preserve">és (6) </w:t>
            </w:r>
            <w:r w:rsidRPr="00257000">
              <w:rPr>
                <w:rFonts w:ascii="Times New Roman" w:eastAsia="BatangChe" w:hAnsi="Times New Roman"/>
                <w:sz w:val="24"/>
                <w:szCs w:val="24"/>
              </w:rPr>
              <w:t xml:space="preserve">bekezdéseire) </w:t>
            </w:r>
            <w:r w:rsidRPr="00257000">
              <w:rPr>
                <w:rFonts w:ascii="Times New Roman" w:eastAsia="BatangChe" w:hAnsi="Times New Roman"/>
                <w:i/>
                <w:sz w:val="24"/>
                <w:szCs w:val="24"/>
              </w:rPr>
              <w:t>(3</w:t>
            </w:r>
            <w:r w:rsidR="00327CEA">
              <w:rPr>
                <w:rFonts w:ascii="Times New Roman" w:eastAsia="BatangChe" w:hAnsi="Times New Roman"/>
                <w:i/>
                <w:sz w:val="24"/>
                <w:szCs w:val="24"/>
              </w:rPr>
              <w:t>.1</w:t>
            </w:r>
            <w:r w:rsidRPr="00257000">
              <w:rPr>
                <w:rFonts w:ascii="Times New Roman" w:eastAsia="BatangChe" w:hAnsi="Times New Roman"/>
                <w:i/>
                <w:sz w:val="24"/>
                <w:szCs w:val="24"/>
              </w:rPr>
              <w:t xml:space="preserve">. </w:t>
            </w:r>
            <w:r w:rsidR="00327CEA">
              <w:rPr>
                <w:rFonts w:ascii="Times New Roman" w:eastAsia="BatangChe" w:hAnsi="Times New Roman"/>
                <w:i/>
                <w:sz w:val="24"/>
                <w:szCs w:val="24"/>
              </w:rPr>
              <w:t xml:space="preserve">és 3.2. </w:t>
            </w:r>
            <w:r w:rsidRPr="00257000">
              <w:rPr>
                <w:rFonts w:ascii="Times New Roman" w:eastAsia="BatangChe" w:hAnsi="Times New Roman"/>
                <w:i/>
                <w:sz w:val="24"/>
                <w:szCs w:val="24"/>
              </w:rPr>
              <w:t>sz. melléklet</w:t>
            </w:r>
            <w:r w:rsidR="00327CEA">
              <w:rPr>
                <w:rFonts w:ascii="Times New Roman" w:eastAsia="BatangChe" w:hAnsi="Times New Roman"/>
                <w:i/>
                <w:sz w:val="24"/>
                <w:szCs w:val="24"/>
              </w:rPr>
              <w:t>ek</w:t>
            </w:r>
            <w:r w:rsidRPr="00257000">
              <w:rPr>
                <w:rFonts w:ascii="Times New Roman" w:eastAsia="BatangChe" w:hAnsi="Times New Roman"/>
                <w:sz w:val="24"/>
                <w:szCs w:val="24"/>
              </w:rPr>
              <w:t>)</w:t>
            </w:r>
          </w:p>
          <w:p w:rsidR="00016489" w:rsidRPr="00327CEA" w:rsidRDefault="00016489" w:rsidP="002A6E4A">
            <w:pPr>
              <w:tabs>
                <w:tab w:val="left" w:pos="3600"/>
                <w:tab w:val="left" w:pos="4440"/>
              </w:tabs>
              <w:spacing w:after="0" w:line="240" w:lineRule="auto"/>
              <w:jc w:val="both"/>
              <w:rPr>
                <w:rFonts w:ascii="Times New Roman" w:hAnsi="Times New Roman"/>
                <w:i/>
                <w:sz w:val="24"/>
                <w:szCs w:val="24"/>
              </w:rPr>
            </w:pPr>
            <w:r w:rsidRPr="00327CEA">
              <w:rPr>
                <w:rFonts w:ascii="Times New Roman" w:eastAsia="BatangChe" w:hAnsi="Times New Roman"/>
                <w:i/>
                <w:sz w:val="24"/>
                <w:szCs w:val="24"/>
              </w:rPr>
              <w:t>[</w:t>
            </w:r>
            <w:r w:rsidRPr="00327CEA">
              <w:rPr>
                <w:rFonts w:ascii="Times New Roman" w:hAnsi="Times New Roman"/>
                <w:i/>
                <w:sz w:val="24"/>
                <w:szCs w:val="24"/>
              </w:rPr>
              <w:t>A Kbt. 47. § (2) bekezdése alapján az ajánlat egy eredeti példányának a Kbt. 66. § (2) bekezdése szerinti nyilatkozat eredeti aláírt példányát kell tartalmaznia.]</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tabs>
                <w:tab w:val="left" w:pos="3600"/>
                <w:tab w:val="left" w:pos="4440"/>
              </w:tabs>
              <w:spacing w:after="0" w:line="240" w:lineRule="auto"/>
              <w:jc w:val="both"/>
              <w:rPr>
                <w:rFonts w:ascii="Times New Roman" w:eastAsia="BatangChe" w:hAnsi="Times New Roman"/>
                <w:sz w:val="24"/>
                <w:szCs w:val="24"/>
              </w:rPr>
            </w:pPr>
            <w:r w:rsidRPr="00257000">
              <w:rPr>
                <w:rFonts w:ascii="Times New Roman" w:eastAsia="BatangChe" w:hAnsi="Times New Roman"/>
                <w:sz w:val="24"/>
                <w:szCs w:val="24"/>
              </w:rPr>
              <w:t xml:space="preserve">Nyilatkozat a Kbt. 65. § (7) bekezdésére (kapacitást biztosító szervezet) </w:t>
            </w:r>
            <w:r w:rsidRPr="00257000">
              <w:rPr>
                <w:rFonts w:ascii="Times New Roman" w:eastAsia="BatangChe" w:hAnsi="Times New Roman"/>
                <w:i/>
                <w:sz w:val="24"/>
                <w:szCs w:val="24"/>
              </w:rPr>
              <w:t>(4.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rPr>
            </w:pPr>
          </w:p>
        </w:tc>
      </w:tr>
      <w:tr w:rsidR="00016489" w:rsidRPr="00257000" w:rsidTr="002A6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222" w:type="dxa"/>
          </w:tcPr>
          <w:p w:rsidR="00016489" w:rsidRPr="00257000" w:rsidRDefault="00016489" w:rsidP="002A6E4A">
            <w:pPr>
              <w:spacing w:after="0" w:line="240" w:lineRule="auto"/>
              <w:jc w:val="both"/>
              <w:rPr>
                <w:rFonts w:ascii="Times New Roman" w:eastAsia="BatangChe" w:hAnsi="Times New Roman"/>
                <w:sz w:val="24"/>
                <w:szCs w:val="24"/>
              </w:rPr>
            </w:pPr>
            <w:r w:rsidRPr="00257000">
              <w:rPr>
                <w:rFonts w:ascii="Times New Roman" w:hAnsi="Times New Roman"/>
                <w:sz w:val="24"/>
              </w:rPr>
              <w:t>Nyilatkozat az előírt alkalmassági feltétel teljesüléséről</w:t>
            </w:r>
            <w:r w:rsidRPr="00257000">
              <w:rPr>
                <w:rFonts w:ascii="Times New Roman" w:eastAsia="BatangChe" w:hAnsi="Times New Roman"/>
                <w:i/>
                <w:sz w:val="24"/>
                <w:szCs w:val="24"/>
              </w:rPr>
              <w:t>(5. számú melléklet)</w:t>
            </w:r>
          </w:p>
        </w:tc>
        <w:tc>
          <w:tcPr>
            <w:tcW w:w="1417" w:type="dxa"/>
            <w:gridSpan w:val="2"/>
          </w:tcPr>
          <w:p w:rsidR="00016489" w:rsidRPr="00257000" w:rsidRDefault="00016489" w:rsidP="002A6E4A">
            <w:pPr>
              <w:spacing w:after="0" w:line="240" w:lineRule="auto"/>
              <w:jc w:val="center"/>
              <w:rPr>
                <w:rFonts w:ascii="Times New Roman" w:hAnsi="Times New Roman"/>
                <w:bCs/>
                <w:sz w:val="24"/>
                <w:szCs w:val="24"/>
              </w:rPr>
            </w:pPr>
          </w:p>
        </w:tc>
      </w:tr>
      <w:tr w:rsidR="00016489" w:rsidRPr="00257000" w:rsidTr="002A6E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8222" w:type="dxa"/>
          </w:tcPr>
          <w:p w:rsidR="00016489" w:rsidRPr="00257000" w:rsidRDefault="00016489" w:rsidP="002A6E4A">
            <w:pPr>
              <w:spacing w:after="0" w:line="240" w:lineRule="auto"/>
              <w:jc w:val="both"/>
              <w:rPr>
                <w:rFonts w:ascii="Times New Roman" w:hAnsi="Times New Roman"/>
                <w:bCs/>
                <w:sz w:val="24"/>
                <w:szCs w:val="24"/>
              </w:rPr>
            </w:pPr>
            <w:r w:rsidRPr="00257000">
              <w:rPr>
                <w:rFonts w:ascii="Times New Roman" w:eastAsia="BatangChe" w:hAnsi="Times New Roman"/>
                <w:sz w:val="24"/>
                <w:szCs w:val="24"/>
              </w:rPr>
              <w:t xml:space="preserve">A Kbt. 67. § (4) bekezdése szerinti nyilatkozat alvállalkozókról </w:t>
            </w:r>
            <w:r w:rsidRPr="00257000">
              <w:rPr>
                <w:rFonts w:ascii="Times New Roman" w:eastAsia="BatangChe" w:hAnsi="Times New Roman"/>
                <w:i/>
                <w:sz w:val="24"/>
                <w:szCs w:val="24"/>
              </w:rPr>
              <w:t>(6. számú melléklet)</w:t>
            </w:r>
          </w:p>
        </w:tc>
        <w:tc>
          <w:tcPr>
            <w:tcW w:w="1417" w:type="dxa"/>
            <w:gridSpan w:val="2"/>
          </w:tcPr>
          <w:p w:rsidR="00016489" w:rsidRPr="00257000" w:rsidRDefault="00016489" w:rsidP="002A6E4A">
            <w:pPr>
              <w:spacing w:after="0" w:line="240" w:lineRule="auto"/>
              <w:jc w:val="center"/>
              <w:rPr>
                <w:rFonts w:ascii="Times New Roman" w:hAnsi="Times New Roman"/>
                <w:bCs/>
                <w:sz w:val="24"/>
                <w:szCs w:val="24"/>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spacing w:after="0" w:line="240" w:lineRule="auto"/>
              <w:jc w:val="both"/>
              <w:rPr>
                <w:rFonts w:ascii="Times New Roman" w:eastAsia="BatangChe" w:hAnsi="Times New Roman"/>
                <w:sz w:val="24"/>
                <w:szCs w:val="24"/>
              </w:rPr>
            </w:pPr>
            <w:r w:rsidRPr="00257000">
              <w:rPr>
                <w:rFonts w:ascii="Times New Roman" w:eastAsia="BatangChe" w:hAnsi="Times New Roman"/>
                <w:sz w:val="24"/>
                <w:szCs w:val="24"/>
              </w:rPr>
              <w:t>Kbt. 67. § (1) bekezdése szerinti nyilatkozat részeként:</w:t>
            </w:r>
          </w:p>
          <w:p w:rsidR="00016489" w:rsidRPr="00257000" w:rsidRDefault="00016489" w:rsidP="002A6E4A">
            <w:pPr>
              <w:spacing w:after="0" w:line="240" w:lineRule="auto"/>
              <w:jc w:val="both"/>
              <w:rPr>
                <w:rFonts w:ascii="Times New Roman" w:eastAsia="BatangChe" w:hAnsi="Times New Roman"/>
                <w:sz w:val="24"/>
                <w:szCs w:val="24"/>
              </w:rPr>
            </w:pPr>
            <w:r w:rsidRPr="00257000">
              <w:rPr>
                <w:rFonts w:ascii="Times New Roman" w:eastAsia="BatangChe" w:hAnsi="Times New Roman"/>
                <w:sz w:val="24"/>
                <w:szCs w:val="24"/>
              </w:rPr>
              <w:t xml:space="preserve">Kizáró okokkal kapcsolatban előírt nyilatkozatok </w:t>
            </w:r>
            <w:r w:rsidRPr="00257000">
              <w:rPr>
                <w:rFonts w:ascii="Times New Roman" w:eastAsia="BatangChe" w:hAnsi="Times New Roman"/>
                <w:i/>
                <w:sz w:val="24"/>
                <w:szCs w:val="24"/>
              </w:rPr>
              <w:t>(6-9.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pacing w:after="0" w:line="240" w:lineRule="auto"/>
              <w:jc w:val="both"/>
              <w:rPr>
                <w:rFonts w:ascii="Times New Roman" w:eastAsia="BatangChe" w:hAnsi="Times New Roman"/>
                <w:sz w:val="24"/>
                <w:szCs w:val="24"/>
              </w:rPr>
            </w:pPr>
          </w:p>
        </w:tc>
      </w:tr>
      <w:tr w:rsidR="00016489" w:rsidRPr="00257000"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257000" w:rsidRDefault="00016489" w:rsidP="002A6E4A">
            <w:pPr>
              <w:tabs>
                <w:tab w:val="left" w:pos="3600"/>
                <w:tab w:val="left" w:pos="4440"/>
              </w:tabs>
              <w:spacing w:after="0" w:line="240" w:lineRule="auto"/>
              <w:jc w:val="both"/>
              <w:rPr>
                <w:rFonts w:ascii="Times New Roman" w:eastAsia="BatangChe" w:hAnsi="Times New Roman"/>
                <w:sz w:val="24"/>
                <w:szCs w:val="24"/>
              </w:rPr>
            </w:pPr>
            <w:r w:rsidRPr="00257000">
              <w:rPr>
                <w:rFonts w:ascii="Times New Roman" w:hAnsi="Times New Roman"/>
                <w:sz w:val="24"/>
                <w:szCs w:val="24"/>
              </w:rPr>
              <w:t>Az ajánlatokhoz csatolni kell a kötelezettségvállalásra jogosult(</w:t>
            </w:r>
            <w:proofErr w:type="spellStart"/>
            <w:r w:rsidRPr="00257000">
              <w:rPr>
                <w:rFonts w:ascii="Times New Roman" w:hAnsi="Times New Roman"/>
                <w:sz w:val="24"/>
                <w:szCs w:val="24"/>
              </w:rPr>
              <w:t>ak</w:t>
            </w:r>
            <w:proofErr w:type="spellEnd"/>
            <w:r w:rsidRPr="00257000">
              <w:rPr>
                <w:rFonts w:ascii="Times New Roman" w:hAnsi="Times New Roman"/>
                <w:sz w:val="24"/>
                <w:szCs w:val="24"/>
              </w:rPr>
              <w:t xml:space="preserve">) (Ajánlattevő, alvállalkozó, alkalmasság igazolásában részt vevő gazdasági szereplő) </w:t>
            </w:r>
            <w:r w:rsidRPr="00257000">
              <w:rPr>
                <w:rFonts w:ascii="Times New Roman" w:hAnsi="Times New Roman"/>
                <w:b/>
                <w:sz w:val="24"/>
                <w:szCs w:val="24"/>
              </w:rPr>
              <w:t>aláírási címpéldányát</w:t>
            </w:r>
            <w:r w:rsidRPr="00257000">
              <w:rPr>
                <w:rFonts w:ascii="Times New Roman" w:hAnsi="Times New Roman"/>
                <w:sz w:val="24"/>
                <w:szCs w:val="24"/>
              </w:rPr>
              <w:t xml:space="preserve"> eredeti vagy egyszerű másolatban. A közjegyző által hitelesített aláírási címpéldánnyal egyenértékűnek elfogadott az ügyvéd által ellenjegyzett aláírás minta </w:t>
            </w:r>
            <w:r w:rsidR="00A352BA">
              <w:rPr>
                <w:rFonts w:ascii="Times New Roman" w:hAnsi="Times New Roman"/>
                <w:sz w:val="24"/>
                <w:szCs w:val="24"/>
              </w:rPr>
              <w:t xml:space="preserve">és a jogtanácsos által ellenjegyzett aláírás minta </w:t>
            </w:r>
            <w:r w:rsidRPr="00257000">
              <w:rPr>
                <w:rFonts w:ascii="Times New Roman" w:hAnsi="Times New Roman"/>
                <w:sz w:val="24"/>
                <w:szCs w:val="24"/>
              </w:rPr>
              <w:t>is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257000" w:rsidRDefault="00016489" w:rsidP="002A6E4A">
            <w:pPr>
              <w:snapToGrid w:val="0"/>
              <w:spacing w:after="0" w:line="240" w:lineRule="auto"/>
              <w:ind w:left="110" w:right="74"/>
              <w:jc w:val="center"/>
              <w:rPr>
                <w:rFonts w:ascii="Times New Roman" w:hAnsi="Times New Roman"/>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016489" w:rsidRPr="005114DE" w:rsidRDefault="00016489" w:rsidP="002A6E4A">
            <w:pPr>
              <w:spacing w:after="0" w:line="240" w:lineRule="auto"/>
              <w:jc w:val="both"/>
              <w:rPr>
                <w:rFonts w:ascii="Times New Roman" w:hAnsi="Times New Roman"/>
                <w:sz w:val="24"/>
                <w:szCs w:val="24"/>
              </w:rPr>
            </w:pPr>
            <w:r w:rsidRPr="005114DE">
              <w:rPr>
                <w:rFonts w:ascii="Times New Roman" w:hAnsi="Times New Roman"/>
                <w:sz w:val="24"/>
                <w:szCs w:val="24"/>
              </w:rPr>
              <w:t xml:space="preserve">Ajánlattevő vonatkozásában folyamatban lévő változásbejegyzési eljárás esetén az ajánlathoz csatolandó a cégbírósághoz benyújtott változásbejegyzési kérelem és az annak érkezéséről a cégbíróság által megküldött igazolás is. </w:t>
            </w:r>
          </w:p>
          <w:p w:rsidR="00016489" w:rsidRPr="005114DE" w:rsidRDefault="00016489" w:rsidP="002A6E4A">
            <w:pPr>
              <w:spacing w:after="0" w:line="240" w:lineRule="auto"/>
              <w:jc w:val="both"/>
              <w:rPr>
                <w:rFonts w:ascii="Times New Roman" w:hAnsi="Times New Roman"/>
                <w:b/>
                <w:sz w:val="24"/>
                <w:szCs w:val="24"/>
              </w:rPr>
            </w:pPr>
            <w:r w:rsidRPr="005114DE">
              <w:rPr>
                <w:rFonts w:ascii="Times New Roman" w:hAnsi="Times New Roman"/>
                <w:sz w:val="24"/>
                <w:szCs w:val="24"/>
              </w:rPr>
              <w:t xml:space="preserve">Amennyiben ajánlattevő vonatkozásában nincs folyamatban változásbejegyzési eljárás, úgy kérjük, nemleges tartalmú változásbejegyzési nyilatkozatot szíveskedjenek az ajánlat részeként benyújtani. </w:t>
            </w:r>
            <w:r w:rsidRPr="005114DE">
              <w:rPr>
                <w:rFonts w:ascii="Times New Roman" w:hAnsi="Times New Roman"/>
                <w:i/>
                <w:sz w:val="24"/>
                <w:szCs w:val="24"/>
              </w:rPr>
              <w:t>(10.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016489" w:rsidRPr="005114DE" w:rsidRDefault="00016489" w:rsidP="002A6E4A">
            <w:pPr>
              <w:tabs>
                <w:tab w:val="left" w:pos="709"/>
              </w:tabs>
              <w:spacing w:after="0" w:line="240" w:lineRule="auto"/>
              <w:rPr>
                <w:rFonts w:ascii="Times New Roman" w:hAnsi="Times New Roman"/>
                <w:b/>
                <w:sz w:val="24"/>
                <w:szCs w:val="24"/>
              </w:rPr>
            </w:pPr>
            <w:r w:rsidRPr="005114DE">
              <w:rPr>
                <w:rFonts w:ascii="Times New Roman" w:hAnsi="Times New Roman"/>
                <w:sz w:val="24"/>
                <w:szCs w:val="24"/>
              </w:rPr>
              <w:t xml:space="preserve">Adott esetben: Nyilatkozat üzleti titokról (nemleges is csatolandó) </w:t>
            </w:r>
            <w:r w:rsidRPr="005114DE">
              <w:rPr>
                <w:rFonts w:ascii="Times New Roman" w:hAnsi="Times New Roman"/>
                <w:i/>
                <w:sz w:val="24"/>
                <w:szCs w:val="24"/>
              </w:rPr>
              <w:t>(11.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spacing w:after="0" w:line="240" w:lineRule="auto"/>
              <w:jc w:val="both"/>
              <w:rPr>
                <w:rFonts w:ascii="Times New Roman" w:hAnsi="Times New Roman"/>
                <w:sz w:val="24"/>
                <w:szCs w:val="24"/>
              </w:rPr>
            </w:pPr>
            <w:r w:rsidRPr="005114DE">
              <w:rPr>
                <w:rFonts w:ascii="Times New Roman" w:hAnsi="Times New Roman"/>
                <w:sz w:val="24"/>
                <w:szCs w:val="24"/>
              </w:rPr>
              <w:t xml:space="preserve">Adott esetben: Meghatalmazás </w:t>
            </w:r>
            <w:r w:rsidRPr="005114DE">
              <w:rPr>
                <w:rFonts w:ascii="Times New Roman" w:hAnsi="Times New Roman"/>
                <w:i/>
                <w:sz w:val="24"/>
                <w:szCs w:val="24"/>
              </w:rPr>
              <w:t>(12. 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sz w:val="24"/>
                <w:szCs w:val="24"/>
              </w:rPr>
            </w:pPr>
          </w:p>
        </w:tc>
      </w:tr>
      <w:tr w:rsidR="002E3EF1"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E3EF1" w:rsidRPr="005114DE" w:rsidRDefault="002E3EF1" w:rsidP="006418BD">
            <w:pPr>
              <w:spacing w:after="0" w:line="240" w:lineRule="auto"/>
              <w:jc w:val="both"/>
              <w:rPr>
                <w:rFonts w:ascii="Times New Roman" w:hAnsi="Times New Roman"/>
                <w:sz w:val="24"/>
                <w:szCs w:val="24"/>
              </w:rPr>
            </w:pPr>
            <w:r w:rsidRPr="005114DE">
              <w:rPr>
                <w:rFonts w:ascii="Times New Roman" w:eastAsia="Adobe Garamond Pro" w:hAnsi="Times New Roman"/>
                <w:sz w:val="24"/>
              </w:rPr>
              <w:t>Nyilatkozat felel</w:t>
            </w:r>
            <w:r w:rsidRPr="005114DE">
              <w:rPr>
                <w:rFonts w:ascii="Times New Roman" w:hAnsi="Times New Roman"/>
                <w:sz w:val="24"/>
              </w:rPr>
              <w:t>ő</w:t>
            </w:r>
            <w:r w:rsidRPr="005114DE">
              <w:rPr>
                <w:rFonts w:ascii="Times New Roman" w:eastAsia="Adobe Garamond Pro" w:hAnsi="Times New Roman"/>
                <w:sz w:val="24"/>
              </w:rPr>
              <w:t>ss</w:t>
            </w:r>
            <w:r w:rsidRPr="005114DE">
              <w:rPr>
                <w:rFonts w:ascii="Times New Roman" w:hAnsi="Times New Roman"/>
                <w:sz w:val="24"/>
              </w:rPr>
              <w:t>é</w:t>
            </w:r>
            <w:r w:rsidRPr="005114DE">
              <w:rPr>
                <w:rFonts w:ascii="Times New Roman" w:eastAsia="Adobe Garamond Pro" w:hAnsi="Times New Roman"/>
                <w:sz w:val="24"/>
              </w:rPr>
              <w:t>gbiztos</w:t>
            </w:r>
            <w:r w:rsidRPr="005114DE">
              <w:rPr>
                <w:rFonts w:ascii="Times New Roman" w:hAnsi="Times New Roman"/>
                <w:sz w:val="24"/>
              </w:rPr>
              <w:t>í</w:t>
            </w:r>
            <w:r w:rsidRPr="005114DE">
              <w:rPr>
                <w:rFonts w:ascii="Times New Roman" w:eastAsia="Adobe Garamond Pro" w:hAnsi="Times New Roman"/>
                <w:sz w:val="24"/>
              </w:rPr>
              <w:t>t</w:t>
            </w:r>
            <w:r w:rsidRPr="005114DE">
              <w:rPr>
                <w:rFonts w:ascii="Times New Roman" w:hAnsi="Times New Roman"/>
                <w:sz w:val="24"/>
              </w:rPr>
              <w:t>á</w:t>
            </w:r>
            <w:r w:rsidRPr="005114DE">
              <w:rPr>
                <w:rFonts w:ascii="Times New Roman" w:eastAsia="Adobe Garamond Pro" w:hAnsi="Times New Roman"/>
                <w:sz w:val="24"/>
              </w:rPr>
              <w:t>sr</w:t>
            </w:r>
            <w:r w:rsidRPr="005114DE">
              <w:rPr>
                <w:rFonts w:ascii="Times New Roman" w:hAnsi="Times New Roman"/>
                <w:sz w:val="24"/>
              </w:rPr>
              <w:t>ó</w:t>
            </w:r>
            <w:r w:rsidRPr="005114DE">
              <w:rPr>
                <w:rFonts w:ascii="Times New Roman" w:eastAsia="Adobe Garamond Pro" w:hAnsi="Times New Roman"/>
                <w:sz w:val="24"/>
              </w:rPr>
              <w:t>l</w:t>
            </w:r>
            <w:r w:rsidR="00634DD6" w:rsidRPr="006418BD">
              <w:rPr>
                <w:rFonts w:ascii="Times New Roman" w:eastAsia="Adobe Garamond Pro" w:hAnsi="Times New Roman"/>
                <w:i/>
                <w:sz w:val="24"/>
              </w:rPr>
              <w:t>(1</w:t>
            </w:r>
            <w:r w:rsidR="00183FFB">
              <w:rPr>
                <w:rFonts w:ascii="Times New Roman" w:eastAsia="Adobe Garamond Pro" w:hAnsi="Times New Roman"/>
                <w:i/>
                <w:sz w:val="24"/>
              </w:rPr>
              <w:t>5</w:t>
            </w:r>
            <w:r w:rsidR="003C0B5B">
              <w:rPr>
                <w:rFonts w:ascii="Times New Roman" w:eastAsia="Adobe Garamond Pro" w:hAnsi="Times New Roman"/>
                <w:i/>
                <w:sz w:val="24"/>
              </w:rPr>
              <w:t>.1-15.2</w:t>
            </w:r>
            <w:r w:rsidRPr="006418BD">
              <w:rPr>
                <w:rFonts w:ascii="Times New Roman" w:eastAsia="Adobe Garamond Pro" w:hAnsi="Times New Roman"/>
                <w:i/>
                <w:sz w:val="24"/>
              </w:rPr>
              <w:t>.sz.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3EF1" w:rsidRPr="005114DE" w:rsidRDefault="002E3EF1" w:rsidP="002A6E4A">
            <w:pPr>
              <w:snapToGrid w:val="0"/>
              <w:spacing w:after="0" w:line="240" w:lineRule="auto"/>
              <w:ind w:left="110" w:right="74"/>
              <w:jc w:val="center"/>
              <w:rPr>
                <w:rFonts w:ascii="Times New Roman" w:hAnsi="Times New Roman"/>
                <w:sz w:val="24"/>
                <w:szCs w:val="24"/>
              </w:rPr>
            </w:pPr>
          </w:p>
        </w:tc>
      </w:tr>
      <w:tr w:rsidR="002E3EF1"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2E3EF1" w:rsidRPr="005114DE" w:rsidRDefault="003313FD" w:rsidP="006418BD">
            <w:pPr>
              <w:spacing w:after="0" w:line="240" w:lineRule="auto"/>
              <w:jc w:val="both"/>
              <w:rPr>
                <w:rFonts w:ascii="Times New Roman" w:eastAsia="Adobe Garamond Pro" w:hAnsi="Times New Roman"/>
                <w:sz w:val="24"/>
              </w:rPr>
            </w:pPr>
            <w:r w:rsidRPr="005114DE">
              <w:rPr>
                <w:rFonts w:ascii="Times New Roman" w:hAnsi="Times New Roman"/>
                <w:sz w:val="24"/>
              </w:rPr>
              <w:t>Nyilatkozat felelős műszaki vezetőről</w:t>
            </w:r>
            <w:r w:rsidR="00634DD6" w:rsidRPr="006418BD">
              <w:rPr>
                <w:rFonts w:ascii="Times New Roman" w:eastAsia="Adobe Garamond Pro" w:hAnsi="Times New Roman"/>
                <w:i/>
                <w:sz w:val="24"/>
              </w:rPr>
              <w:t>(</w:t>
            </w:r>
            <w:r w:rsidR="006418BD" w:rsidRPr="006418BD">
              <w:rPr>
                <w:rFonts w:ascii="Times New Roman" w:eastAsia="Adobe Garamond Pro" w:hAnsi="Times New Roman"/>
                <w:i/>
                <w:sz w:val="24"/>
              </w:rPr>
              <w:t>1</w:t>
            </w:r>
            <w:r w:rsidR="00183FFB">
              <w:rPr>
                <w:rFonts w:ascii="Times New Roman" w:eastAsia="Adobe Garamond Pro" w:hAnsi="Times New Roman"/>
                <w:i/>
                <w:sz w:val="24"/>
              </w:rPr>
              <w:t>4</w:t>
            </w:r>
            <w:r w:rsidR="009D408C" w:rsidRPr="006418BD">
              <w:rPr>
                <w:rFonts w:ascii="Times New Roman" w:eastAsia="Adobe Garamond Pro" w:hAnsi="Times New Roman"/>
                <w:i/>
                <w:sz w:val="24"/>
              </w:rPr>
              <w:t>.sz.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E3EF1" w:rsidRPr="005114DE" w:rsidRDefault="002E3EF1" w:rsidP="002A6E4A">
            <w:pPr>
              <w:snapToGrid w:val="0"/>
              <w:spacing w:after="0" w:line="240" w:lineRule="auto"/>
              <w:ind w:left="110" w:right="74"/>
              <w:jc w:val="center"/>
              <w:rPr>
                <w:rFonts w:ascii="Times New Roman" w:hAnsi="Times New Roman"/>
                <w:sz w:val="24"/>
                <w:szCs w:val="24"/>
              </w:rPr>
            </w:pPr>
          </w:p>
        </w:tc>
      </w:tr>
      <w:tr w:rsidR="003313FD"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3313FD" w:rsidRPr="005114DE" w:rsidRDefault="003313FD" w:rsidP="006418BD">
            <w:pPr>
              <w:spacing w:after="0" w:line="240" w:lineRule="auto"/>
              <w:jc w:val="both"/>
              <w:rPr>
                <w:rFonts w:ascii="Times New Roman" w:hAnsi="Times New Roman"/>
                <w:sz w:val="24"/>
              </w:rPr>
            </w:pPr>
            <w:r w:rsidRPr="005114DE">
              <w:rPr>
                <w:rFonts w:ascii="Times New Roman" w:hAnsi="Times New Roman"/>
                <w:sz w:val="24"/>
              </w:rPr>
              <w:t>Nyilatkozat a Kbt. 134. § (5) bekezdése szerint</w:t>
            </w:r>
            <w:r w:rsidR="00634DD6" w:rsidRPr="006418BD">
              <w:rPr>
                <w:rFonts w:ascii="Times New Roman" w:eastAsia="Adobe Garamond Pro" w:hAnsi="Times New Roman"/>
                <w:i/>
                <w:sz w:val="24"/>
              </w:rPr>
              <w:t>(</w:t>
            </w:r>
            <w:r w:rsidR="006418BD" w:rsidRPr="006418BD">
              <w:rPr>
                <w:rFonts w:ascii="Times New Roman" w:eastAsia="Adobe Garamond Pro" w:hAnsi="Times New Roman"/>
                <w:i/>
                <w:sz w:val="24"/>
              </w:rPr>
              <w:t>1</w:t>
            </w:r>
            <w:r w:rsidR="00183FFB">
              <w:rPr>
                <w:rFonts w:ascii="Times New Roman" w:eastAsia="Adobe Garamond Pro" w:hAnsi="Times New Roman"/>
                <w:i/>
                <w:sz w:val="24"/>
              </w:rPr>
              <w:t>3</w:t>
            </w:r>
            <w:r w:rsidR="009D408C" w:rsidRPr="006418BD">
              <w:rPr>
                <w:rFonts w:ascii="Times New Roman" w:eastAsia="Adobe Garamond Pro" w:hAnsi="Times New Roman"/>
                <w:i/>
                <w:sz w:val="24"/>
              </w:rPr>
              <w:t>.sz. melléklet)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13FD" w:rsidRPr="005114DE" w:rsidRDefault="003313FD" w:rsidP="002A6E4A">
            <w:pPr>
              <w:snapToGrid w:val="0"/>
              <w:spacing w:after="0" w:line="240" w:lineRule="auto"/>
              <w:ind w:left="110" w:right="74"/>
              <w:jc w:val="center"/>
              <w:rPr>
                <w:rFonts w:ascii="Times New Roman" w:hAnsi="Times New Roman"/>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tabs>
                <w:tab w:val="left" w:pos="567"/>
              </w:tabs>
              <w:spacing w:after="0" w:line="240" w:lineRule="auto"/>
              <w:jc w:val="both"/>
              <w:rPr>
                <w:rFonts w:ascii="Times New Roman" w:hAnsi="Times New Roman"/>
                <w:sz w:val="24"/>
                <w:szCs w:val="24"/>
              </w:rPr>
            </w:pPr>
            <w:r w:rsidRPr="005114DE">
              <w:rPr>
                <w:rFonts w:ascii="Times New Roman" w:hAnsi="Times New Roman"/>
                <w:sz w:val="24"/>
                <w:szCs w:val="24"/>
              </w:rPr>
              <w:t>Adott esetben: Közös ajánlattevői megállapodás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tabs>
                <w:tab w:val="left" w:pos="3600"/>
                <w:tab w:val="left" w:pos="4440"/>
              </w:tabs>
              <w:spacing w:after="0" w:line="240" w:lineRule="auto"/>
              <w:jc w:val="both"/>
              <w:rPr>
                <w:rFonts w:ascii="Times New Roman" w:hAnsi="Times New Roman"/>
                <w:sz w:val="24"/>
                <w:szCs w:val="24"/>
              </w:rPr>
            </w:pPr>
            <w:r w:rsidRPr="005114DE">
              <w:rPr>
                <w:rFonts w:ascii="Times New Roman" w:eastAsia="BatangChe" w:hAnsi="Times New Roman"/>
                <w:sz w:val="24"/>
                <w:szCs w:val="24"/>
              </w:rPr>
              <w:t>Adott esetben: A kapacitásait rendelkezésre bocsátó szervezet olyan szerződéses vagy előszerződésben vállalt kötelezettségvállalását tartalmazó okirat, amely alátámasztja, hogy a szerződés teljesítéséhez szükséges erőforrások rendelkezésre állnak majd a szerződés teljesítésének időtartama alatt</w:t>
            </w:r>
            <w:r w:rsidRPr="005114DE">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tabs>
                <w:tab w:val="left" w:pos="709"/>
              </w:tabs>
              <w:spacing w:after="0" w:line="240" w:lineRule="auto"/>
              <w:jc w:val="both"/>
              <w:rPr>
                <w:rFonts w:ascii="Times New Roman" w:hAnsi="Times New Roman"/>
                <w:b/>
                <w:sz w:val="24"/>
                <w:szCs w:val="24"/>
              </w:rPr>
            </w:pPr>
            <w:r w:rsidRPr="005114DE">
              <w:rPr>
                <w:rFonts w:ascii="Times New Roman" w:hAnsi="Times New Roman"/>
                <w:sz w:val="24"/>
                <w:szCs w:val="24"/>
              </w:rPr>
              <w:t>Adott esetben: Öntisztázást alátámasztó jogerős határozat a kizáró okok vonatkozásában (Kbt. 64. §-ára tekintettel</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016489" w:rsidRPr="005114DE" w:rsidRDefault="00016489" w:rsidP="002A6E4A">
            <w:pPr>
              <w:tabs>
                <w:tab w:val="left" w:pos="709"/>
              </w:tabs>
              <w:spacing w:after="0" w:line="240" w:lineRule="auto"/>
              <w:jc w:val="both"/>
              <w:rPr>
                <w:rFonts w:ascii="Times New Roman" w:hAnsi="Times New Roman"/>
                <w:sz w:val="24"/>
                <w:szCs w:val="24"/>
                <w:highlight w:val="yellow"/>
              </w:rPr>
            </w:pPr>
            <w:r w:rsidRPr="005114DE">
              <w:rPr>
                <w:rFonts w:ascii="Times New Roman" w:hAnsi="Times New Roman"/>
                <w:sz w:val="24"/>
                <w:szCs w:val="24"/>
              </w:rPr>
              <w:t>Adott esetben: Nem magyar nyelven benyújtott dokumentumok Ajánlattevő általi felelős fordításai</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vAlign w:val="center"/>
          </w:tcPr>
          <w:p w:rsidR="00016489" w:rsidRPr="005114DE" w:rsidRDefault="00016489" w:rsidP="002A6E4A">
            <w:pPr>
              <w:tabs>
                <w:tab w:val="left" w:pos="709"/>
              </w:tabs>
              <w:spacing w:after="0" w:line="240" w:lineRule="auto"/>
              <w:jc w:val="both"/>
              <w:rPr>
                <w:rFonts w:ascii="Times New Roman" w:hAnsi="Times New Roman"/>
                <w:sz w:val="24"/>
                <w:szCs w:val="24"/>
                <w:highlight w:val="yellow"/>
              </w:rPr>
            </w:pPr>
            <w:r w:rsidRPr="005114DE">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pacing w:after="0" w:line="240" w:lineRule="auto"/>
              <w:ind w:left="110" w:right="74"/>
              <w:jc w:val="center"/>
              <w:rPr>
                <w:rFonts w:ascii="Times New Roman" w:hAnsi="Times New Roman"/>
                <w:b/>
                <w:sz w:val="24"/>
                <w:szCs w:val="24"/>
              </w:rPr>
            </w:pPr>
          </w:p>
        </w:tc>
      </w:tr>
      <w:tr w:rsidR="00A743F4"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A743F4" w:rsidRDefault="00A743F4" w:rsidP="00541B87">
            <w:pPr>
              <w:tabs>
                <w:tab w:val="left" w:pos="709"/>
              </w:tabs>
              <w:spacing w:after="0" w:line="240" w:lineRule="auto"/>
              <w:rPr>
                <w:rFonts w:ascii="Times New Roman" w:hAnsi="Times New Roman"/>
                <w:b/>
                <w:i/>
                <w:sz w:val="24"/>
                <w:szCs w:val="24"/>
              </w:rPr>
            </w:pPr>
            <w:r w:rsidRPr="005114DE">
              <w:rPr>
                <w:rFonts w:ascii="Times New Roman" w:hAnsi="Times New Roman"/>
                <w:b/>
                <w:i/>
                <w:sz w:val="24"/>
                <w:szCs w:val="24"/>
              </w:rPr>
              <w:t>Szakmai ajánlat keretében csatolandó iratok</w:t>
            </w:r>
          </w:p>
          <w:p w:rsidR="00541B87" w:rsidRPr="00541B87" w:rsidRDefault="00541B87" w:rsidP="00541B87">
            <w:pPr>
              <w:tabs>
                <w:tab w:val="left" w:pos="709"/>
              </w:tabs>
              <w:spacing w:after="0" w:line="240" w:lineRule="auto"/>
              <w:rPr>
                <w:rFonts w:ascii="Times New Roman" w:hAnsi="Times New Roman"/>
                <w:sz w:val="20"/>
                <w:szCs w:val="24"/>
                <w:highlight w:val="yellow"/>
              </w:rPr>
            </w:pPr>
            <w:r w:rsidRPr="00541B87">
              <w:rPr>
                <w:rFonts w:ascii="Times New Roman" w:hAnsi="Times New Roman"/>
                <w:i/>
                <w:sz w:val="20"/>
                <w:szCs w:val="24"/>
              </w:rPr>
              <w:t>(</w:t>
            </w:r>
            <w:r w:rsidRPr="00541B87">
              <w:rPr>
                <w:rFonts w:ascii="Times New Roman" w:hAnsi="Times New Roman" w:cs="Tahoma"/>
                <w:i/>
                <w:sz w:val="20"/>
                <w:szCs w:val="21"/>
                <w:u w:val="single"/>
              </w:rPr>
              <w:t>Az ajánlat szakmai ajánlat részét az ajánlatok minősítésének és értékelésének megkönnyítése érdekében a .</w:t>
            </w:r>
            <w:proofErr w:type="spellStart"/>
            <w:r w:rsidRPr="00541B87">
              <w:rPr>
                <w:rFonts w:ascii="Times New Roman" w:hAnsi="Times New Roman" w:cs="Tahoma"/>
                <w:i/>
                <w:sz w:val="20"/>
                <w:szCs w:val="21"/>
                <w:u w:val="single"/>
              </w:rPr>
              <w:t>pdf</w:t>
            </w:r>
            <w:proofErr w:type="spellEnd"/>
            <w:r w:rsidRPr="00541B87">
              <w:rPr>
                <w:rFonts w:ascii="Times New Roman" w:hAnsi="Times New Roman" w:cs="Tahoma"/>
                <w:i/>
                <w:sz w:val="20"/>
                <w:szCs w:val="21"/>
                <w:u w:val="single"/>
              </w:rPr>
              <w:t xml:space="preserve"> formátum mellett szerkeszthető (</w:t>
            </w:r>
            <w:proofErr w:type="spellStart"/>
            <w:r w:rsidRPr="00541B87">
              <w:rPr>
                <w:rFonts w:ascii="Times New Roman" w:hAnsi="Times New Roman" w:cs="Tahoma"/>
                <w:i/>
                <w:sz w:val="20"/>
                <w:szCs w:val="21"/>
                <w:u w:val="single"/>
              </w:rPr>
              <w:t>word</w:t>
            </w:r>
            <w:proofErr w:type="spellEnd"/>
            <w:r w:rsidRPr="00541B87">
              <w:rPr>
                <w:rFonts w:ascii="Times New Roman" w:hAnsi="Times New Roman" w:cs="Tahoma"/>
                <w:i/>
                <w:sz w:val="20"/>
                <w:szCs w:val="21"/>
                <w:u w:val="single"/>
              </w:rPr>
              <w:t xml:space="preserve">, </w:t>
            </w:r>
            <w:proofErr w:type="spellStart"/>
            <w:r w:rsidRPr="00541B87">
              <w:rPr>
                <w:rFonts w:ascii="Times New Roman" w:hAnsi="Times New Roman" w:cs="Tahoma"/>
                <w:i/>
                <w:sz w:val="20"/>
                <w:szCs w:val="21"/>
                <w:u w:val="single"/>
              </w:rPr>
              <w:t>excel</w:t>
            </w:r>
            <w:proofErr w:type="spellEnd"/>
            <w:r w:rsidRPr="00541B87">
              <w:rPr>
                <w:rFonts w:ascii="Times New Roman" w:hAnsi="Times New Roman" w:cs="Tahoma"/>
                <w:i/>
                <w:sz w:val="20"/>
                <w:szCs w:val="21"/>
                <w:u w:val="single"/>
              </w:rPr>
              <w:t>) formátumban is be kell nyújtani!</w:t>
            </w:r>
            <w:r w:rsidRPr="00541B87">
              <w:rPr>
                <w:rFonts w:ascii="Times New Roman" w:hAnsi="Times New Roman"/>
                <w:i/>
                <w:sz w:val="20"/>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743F4" w:rsidRPr="005114DE" w:rsidRDefault="00A743F4" w:rsidP="002A6E4A">
            <w:pPr>
              <w:spacing w:after="0" w:line="240" w:lineRule="auto"/>
              <w:ind w:left="110" w:right="74"/>
              <w:jc w:val="center"/>
              <w:rPr>
                <w:rFonts w:ascii="Times New Roman" w:hAnsi="Times New Roman"/>
                <w:b/>
                <w:sz w:val="24"/>
                <w:szCs w:val="24"/>
              </w:rPr>
            </w:pPr>
          </w:p>
        </w:tc>
      </w:tr>
      <w:tr w:rsidR="003313FD"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3313FD" w:rsidRPr="005114DE" w:rsidRDefault="003313FD" w:rsidP="00541B87">
            <w:pPr>
              <w:tabs>
                <w:tab w:val="left" w:pos="709"/>
              </w:tabs>
              <w:spacing w:after="0" w:line="240" w:lineRule="auto"/>
              <w:rPr>
                <w:rFonts w:ascii="Times New Roman" w:hAnsi="Times New Roman"/>
                <w:b/>
                <w:i/>
                <w:sz w:val="24"/>
                <w:szCs w:val="24"/>
              </w:rPr>
            </w:pPr>
            <w:r w:rsidRPr="005114DE">
              <w:rPr>
                <w:rFonts w:ascii="Times New Roman" w:hAnsi="Times New Roman"/>
                <w:sz w:val="24"/>
                <w:szCs w:val="24"/>
              </w:rPr>
              <w:t>Árazott tételes költségvetés</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13FD" w:rsidRPr="005114DE" w:rsidRDefault="003313FD" w:rsidP="002A6E4A">
            <w:pPr>
              <w:spacing w:after="0" w:line="240" w:lineRule="auto"/>
              <w:ind w:left="110" w:right="74"/>
              <w:jc w:val="center"/>
              <w:rPr>
                <w:rFonts w:ascii="Times New Roman" w:hAnsi="Times New Roman"/>
                <w:b/>
                <w:sz w:val="24"/>
                <w:szCs w:val="24"/>
              </w:rPr>
            </w:pPr>
          </w:p>
        </w:tc>
      </w:tr>
      <w:tr w:rsidR="003D2A33" w:rsidRPr="005114DE" w:rsidTr="00196EF3">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3D2A33" w:rsidRPr="003D2A33" w:rsidRDefault="003D2A33" w:rsidP="00263132">
            <w:pPr>
              <w:tabs>
                <w:tab w:val="left" w:pos="709"/>
              </w:tabs>
              <w:spacing w:after="0" w:line="240" w:lineRule="auto"/>
              <w:rPr>
                <w:rFonts w:ascii="Times New Roman" w:hAnsi="Times New Roman"/>
                <w:sz w:val="24"/>
                <w:szCs w:val="24"/>
              </w:rPr>
            </w:pPr>
            <w:r w:rsidRPr="003D2A33">
              <w:rPr>
                <w:rStyle w:val="ClientChar"/>
                <w:rFonts w:ascii="Times New Roman" w:eastAsia="Calibri" w:hAnsi="Times New Roman" w:cs="Tahoma"/>
                <w:bCs/>
                <w:sz w:val="24"/>
                <w:szCs w:val="21"/>
                <w:lang w:val="hu-HU"/>
              </w:rPr>
              <w:t xml:space="preserve">Szakmai önéletrajz és nyilatkozat – FMV </w:t>
            </w:r>
            <w:r w:rsidRPr="003D2A33">
              <w:rPr>
                <w:rStyle w:val="ClientChar"/>
                <w:rFonts w:ascii="Times New Roman" w:eastAsia="Calibri" w:hAnsi="Times New Roman" w:cs="Tahoma"/>
                <w:bCs/>
                <w:i/>
                <w:sz w:val="24"/>
                <w:szCs w:val="21"/>
                <w:lang w:val="hu-HU"/>
              </w:rPr>
              <w:t>(</w:t>
            </w:r>
            <w:r w:rsidR="00263132">
              <w:rPr>
                <w:rStyle w:val="ClientChar"/>
                <w:rFonts w:ascii="Times New Roman" w:eastAsia="Calibri" w:hAnsi="Times New Roman" w:cs="Tahoma"/>
                <w:bCs/>
                <w:i/>
                <w:sz w:val="24"/>
                <w:szCs w:val="21"/>
                <w:lang w:val="hu-HU"/>
              </w:rPr>
              <w:t>1</w:t>
            </w:r>
            <w:r w:rsidRPr="003D2A33">
              <w:rPr>
                <w:rStyle w:val="ClientChar"/>
                <w:rFonts w:ascii="Times New Roman" w:eastAsia="Calibri" w:hAnsi="Times New Roman" w:cs="Tahoma"/>
                <w:bCs/>
                <w:i/>
                <w:sz w:val="24"/>
                <w:szCs w:val="21"/>
                <w:lang w:val="hu-HU"/>
              </w:rPr>
              <w:t>.1-</w:t>
            </w:r>
            <w:r w:rsidR="00263132">
              <w:rPr>
                <w:rStyle w:val="ClientChar"/>
                <w:rFonts w:ascii="Times New Roman" w:eastAsia="Calibri" w:hAnsi="Times New Roman" w:cs="Tahoma"/>
                <w:bCs/>
                <w:i/>
                <w:sz w:val="24"/>
                <w:szCs w:val="21"/>
                <w:lang w:val="hu-HU"/>
              </w:rPr>
              <w:t>1</w:t>
            </w:r>
            <w:r w:rsidRPr="003D2A33">
              <w:rPr>
                <w:rStyle w:val="ClientChar"/>
                <w:rFonts w:ascii="Times New Roman" w:eastAsia="Calibri" w:hAnsi="Times New Roman" w:cs="Tahoma"/>
                <w:bCs/>
                <w:i/>
                <w:sz w:val="24"/>
                <w:szCs w:val="21"/>
                <w:lang w:val="hu-HU"/>
              </w:rPr>
              <w:t>.3. sz. jegyzék)</w:t>
            </w:r>
            <w:r w:rsidR="00927741">
              <w:rPr>
                <w:rStyle w:val="ClientChar"/>
                <w:rFonts w:ascii="Times New Roman" w:eastAsia="Calibri" w:hAnsi="Times New Roman" w:cs="Tahoma"/>
                <w:bCs/>
                <w:i/>
                <w:sz w:val="24"/>
                <w:szCs w:val="21"/>
                <w:lang w:val="hu-HU"/>
              </w:rPr>
              <w:t>( az önéletrajz a 2. részajánlati körben az utólagos igazolás keretében nyújtandó be)</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D2A33" w:rsidRPr="005114DE" w:rsidRDefault="003D2A33" w:rsidP="00196EF3">
            <w:pPr>
              <w:spacing w:after="0" w:line="240" w:lineRule="auto"/>
              <w:ind w:left="110" w:right="74"/>
              <w:jc w:val="center"/>
              <w:rPr>
                <w:rFonts w:ascii="Times New Roman" w:hAnsi="Times New Roman"/>
                <w:b/>
                <w:sz w:val="24"/>
                <w:szCs w:val="24"/>
              </w:rPr>
            </w:pPr>
          </w:p>
        </w:tc>
      </w:tr>
      <w:tr w:rsidR="003313FD"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3313FD" w:rsidRPr="003D2A33" w:rsidRDefault="004112AE" w:rsidP="00263132">
            <w:pPr>
              <w:tabs>
                <w:tab w:val="left" w:pos="709"/>
              </w:tabs>
              <w:spacing w:after="0" w:line="240" w:lineRule="auto"/>
              <w:rPr>
                <w:rFonts w:ascii="Times New Roman" w:hAnsi="Times New Roman"/>
                <w:sz w:val="24"/>
                <w:szCs w:val="24"/>
              </w:rPr>
            </w:pPr>
            <w:r w:rsidRPr="003D2A33">
              <w:rPr>
                <w:rStyle w:val="ClientChar"/>
                <w:rFonts w:ascii="Times New Roman" w:eastAsia="Calibri" w:hAnsi="Times New Roman" w:cs="Tahoma"/>
                <w:bCs/>
                <w:sz w:val="24"/>
                <w:szCs w:val="21"/>
                <w:lang w:val="hu-HU"/>
              </w:rPr>
              <w:lastRenderedPageBreak/>
              <w:t>Szakmai önéletrajz</w:t>
            </w:r>
            <w:r w:rsidR="007352AE">
              <w:rPr>
                <w:rStyle w:val="ClientChar"/>
                <w:rFonts w:ascii="Times New Roman" w:eastAsia="Calibri" w:hAnsi="Times New Roman" w:cs="Tahoma"/>
                <w:bCs/>
                <w:sz w:val="24"/>
                <w:szCs w:val="21"/>
                <w:lang w:val="hu-HU"/>
              </w:rPr>
              <w:t xml:space="preserve"> </w:t>
            </w:r>
            <w:r w:rsidR="008A017E" w:rsidRPr="003D2A33">
              <w:rPr>
                <w:rStyle w:val="ClientChar"/>
                <w:rFonts w:ascii="Times New Roman" w:eastAsia="Calibri" w:hAnsi="Times New Roman" w:cs="Tahoma"/>
                <w:bCs/>
                <w:sz w:val="24"/>
                <w:szCs w:val="21"/>
                <w:lang w:val="hu-HU"/>
              </w:rPr>
              <w:t xml:space="preserve">és nyilatkozat </w:t>
            </w:r>
            <w:r w:rsidR="003D2A33" w:rsidRPr="003D2A33">
              <w:rPr>
                <w:rStyle w:val="ClientChar"/>
                <w:rFonts w:ascii="Times New Roman" w:eastAsia="Calibri" w:hAnsi="Times New Roman" w:cs="Tahoma"/>
                <w:bCs/>
                <w:sz w:val="24"/>
                <w:szCs w:val="21"/>
                <w:lang w:val="hu-HU"/>
              </w:rPr>
              <w:t xml:space="preserve">– </w:t>
            </w:r>
            <w:r w:rsidR="003D2A33">
              <w:rPr>
                <w:rStyle w:val="ClientChar"/>
                <w:rFonts w:ascii="Times New Roman" w:eastAsia="Calibri" w:hAnsi="Times New Roman" w:cs="Tahoma"/>
                <w:bCs/>
                <w:sz w:val="24"/>
                <w:szCs w:val="21"/>
                <w:lang w:val="hu-HU"/>
              </w:rPr>
              <w:t>Tervező</w:t>
            </w:r>
            <w:r w:rsidR="00263132">
              <w:rPr>
                <w:rStyle w:val="ClientChar"/>
                <w:rFonts w:ascii="Times New Roman" w:eastAsia="Calibri" w:hAnsi="Times New Roman" w:cs="Tahoma"/>
                <w:bCs/>
                <w:sz w:val="24"/>
                <w:szCs w:val="21"/>
                <w:lang w:val="hu-HU"/>
              </w:rPr>
              <w:t xml:space="preserve"> </w:t>
            </w:r>
            <w:r w:rsidR="008A017E" w:rsidRPr="003D2A33">
              <w:rPr>
                <w:rStyle w:val="ClientChar"/>
                <w:rFonts w:ascii="Times New Roman" w:eastAsia="Calibri" w:hAnsi="Times New Roman" w:cs="Tahoma"/>
                <w:bCs/>
                <w:i/>
                <w:sz w:val="24"/>
                <w:szCs w:val="21"/>
                <w:lang w:val="hu-HU"/>
              </w:rPr>
              <w:t>(</w:t>
            </w:r>
            <w:r w:rsidR="00263132">
              <w:rPr>
                <w:rStyle w:val="ClientChar"/>
                <w:rFonts w:ascii="Times New Roman" w:eastAsia="Calibri" w:hAnsi="Times New Roman" w:cs="Tahoma"/>
                <w:bCs/>
                <w:i/>
                <w:sz w:val="24"/>
                <w:szCs w:val="21"/>
                <w:lang w:val="hu-HU"/>
              </w:rPr>
              <w:t>1</w:t>
            </w:r>
            <w:r w:rsidR="008A017E" w:rsidRPr="003D2A33">
              <w:rPr>
                <w:rStyle w:val="ClientChar"/>
                <w:rFonts w:ascii="Times New Roman" w:eastAsia="Calibri" w:hAnsi="Times New Roman" w:cs="Tahoma"/>
                <w:bCs/>
                <w:i/>
                <w:sz w:val="24"/>
                <w:szCs w:val="21"/>
                <w:lang w:val="hu-HU"/>
              </w:rPr>
              <w:t>.</w:t>
            </w:r>
            <w:r w:rsidR="003D2A33">
              <w:rPr>
                <w:rStyle w:val="ClientChar"/>
                <w:rFonts w:ascii="Times New Roman" w:eastAsia="Calibri" w:hAnsi="Times New Roman" w:cs="Tahoma"/>
                <w:bCs/>
                <w:i/>
                <w:sz w:val="24"/>
                <w:szCs w:val="21"/>
                <w:lang w:val="hu-HU"/>
              </w:rPr>
              <w:t>4</w:t>
            </w:r>
            <w:r w:rsidR="00A829EF" w:rsidRPr="003D2A33">
              <w:rPr>
                <w:rStyle w:val="ClientChar"/>
                <w:rFonts w:ascii="Times New Roman" w:eastAsia="Calibri" w:hAnsi="Times New Roman" w:cs="Tahoma"/>
                <w:bCs/>
                <w:i/>
                <w:sz w:val="24"/>
                <w:szCs w:val="21"/>
                <w:lang w:val="hu-HU"/>
              </w:rPr>
              <w:t>-</w:t>
            </w:r>
            <w:r w:rsidR="00263132">
              <w:rPr>
                <w:rStyle w:val="ClientChar"/>
                <w:rFonts w:ascii="Times New Roman" w:eastAsia="Calibri" w:hAnsi="Times New Roman" w:cs="Tahoma"/>
                <w:bCs/>
                <w:i/>
                <w:sz w:val="24"/>
                <w:szCs w:val="21"/>
                <w:lang w:val="hu-HU"/>
              </w:rPr>
              <w:t>1</w:t>
            </w:r>
            <w:r w:rsidR="008A017E" w:rsidRPr="003D2A33">
              <w:rPr>
                <w:rStyle w:val="ClientChar"/>
                <w:rFonts w:ascii="Times New Roman" w:eastAsia="Calibri" w:hAnsi="Times New Roman" w:cs="Tahoma"/>
                <w:bCs/>
                <w:i/>
                <w:sz w:val="24"/>
                <w:szCs w:val="21"/>
                <w:lang w:val="hu-HU"/>
              </w:rPr>
              <w:t>.</w:t>
            </w:r>
            <w:r w:rsidR="003D2A33">
              <w:rPr>
                <w:rStyle w:val="ClientChar"/>
                <w:rFonts w:ascii="Times New Roman" w:eastAsia="Calibri" w:hAnsi="Times New Roman" w:cs="Tahoma"/>
                <w:bCs/>
                <w:i/>
                <w:sz w:val="24"/>
                <w:szCs w:val="21"/>
                <w:lang w:val="hu-HU"/>
              </w:rPr>
              <w:t>6</w:t>
            </w:r>
            <w:r w:rsidR="008A017E" w:rsidRPr="003D2A33">
              <w:rPr>
                <w:rStyle w:val="ClientChar"/>
                <w:rFonts w:ascii="Times New Roman" w:eastAsia="Calibri" w:hAnsi="Times New Roman" w:cs="Tahoma"/>
                <w:bCs/>
                <w:i/>
                <w:sz w:val="24"/>
                <w:szCs w:val="21"/>
                <w:lang w:val="hu-HU"/>
              </w:rPr>
              <w:t>. sz. jegyzék)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313FD" w:rsidRPr="005114DE" w:rsidRDefault="003313FD" w:rsidP="002A6E4A">
            <w:pPr>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A6A6A6" w:themeFill="background1" w:themeFillShade="A6"/>
            <w:vAlign w:val="center"/>
          </w:tcPr>
          <w:p w:rsidR="00016489" w:rsidRPr="005114DE" w:rsidRDefault="00016489" w:rsidP="002A6E4A">
            <w:pPr>
              <w:tabs>
                <w:tab w:val="left" w:pos="709"/>
              </w:tabs>
              <w:spacing w:after="0" w:line="240" w:lineRule="auto"/>
              <w:jc w:val="center"/>
              <w:rPr>
                <w:rFonts w:ascii="Times New Roman" w:hAnsi="Times New Roman"/>
                <w:sz w:val="24"/>
                <w:szCs w:val="24"/>
                <w:highlight w:val="yellow"/>
              </w:rPr>
            </w:pPr>
            <w:r w:rsidRPr="005114DE">
              <w:rPr>
                <w:rFonts w:ascii="Times New Roman" w:hAnsi="Times New Roman"/>
                <w:b/>
                <w:i/>
                <w:sz w:val="24"/>
                <w:szCs w:val="24"/>
              </w:rPr>
              <w:t>Utólagos igazolás körében kifejezetten Ajánlatkérő felhívására csatolandó iratok</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CD5D42">
            <w:pPr>
              <w:tabs>
                <w:tab w:val="left" w:pos="709"/>
              </w:tabs>
              <w:spacing w:after="0" w:line="240" w:lineRule="auto"/>
              <w:jc w:val="both"/>
              <w:rPr>
                <w:rFonts w:ascii="Times New Roman" w:hAnsi="Times New Roman"/>
                <w:sz w:val="24"/>
              </w:rPr>
            </w:pPr>
            <w:r w:rsidRPr="005114DE">
              <w:rPr>
                <w:rFonts w:ascii="Times New Roman" w:hAnsi="Times New Roman"/>
                <w:sz w:val="24"/>
                <w:szCs w:val="24"/>
              </w:rPr>
              <w:t>Referencia igazolás</w:t>
            </w:r>
            <w:r w:rsidR="00CD5D42" w:rsidRPr="005114DE">
              <w:rPr>
                <w:rFonts w:ascii="Times New Roman" w:hAnsi="Times New Roman"/>
                <w:sz w:val="24"/>
                <w:szCs w:val="24"/>
              </w:rPr>
              <w:t>(</w:t>
            </w:r>
            <w:r w:rsidRPr="005114DE">
              <w:rPr>
                <w:rFonts w:ascii="Times New Roman" w:hAnsi="Times New Roman"/>
                <w:sz w:val="24"/>
                <w:szCs w:val="24"/>
              </w:rPr>
              <w:t>ok</w:t>
            </w:r>
            <w:r w:rsidR="00CD5D42" w:rsidRPr="005114DE">
              <w:rPr>
                <w:rFonts w:ascii="Times New Roman" w:hAnsi="Times New Roman"/>
                <w:sz w:val="24"/>
                <w:szCs w:val="24"/>
              </w:rPr>
              <w:t>)</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tabs>
                <w:tab w:val="left" w:pos="709"/>
              </w:tabs>
              <w:spacing w:after="0" w:line="240" w:lineRule="auto"/>
              <w:jc w:val="both"/>
              <w:rPr>
                <w:rFonts w:ascii="Times New Roman" w:hAnsi="Times New Roman"/>
                <w:b/>
                <w:sz w:val="24"/>
                <w:szCs w:val="24"/>
              </w:rPr>
            </w:pPr>
            <w:r w:rsidRPr="005114DE">
              <w:rPr>
                <w:rFonts w:ascii="Times New Roman" w:hAnsi="Times New Roman"/>
                <w:sz w:val="24"/>
                <w:szCs w:val="24"/>
              </w:rPr>
              <w:t>Egyéb dokumentumok (Adott esetben)</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b/>
                <w:sz w:val="24"/>
                <w:szCs w:val="24"/>
              </w:rPr>
            </w:pPr>
          </w:p>
        </w:tc>
      </w:tr>
      <w:tr w:rsidR="00016489"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016489" w:rsidRPr="005114DE" w:rsidRDefault="00016489" w:rsidP="002A6E4A">
            <w:pPr>
              <w:tabs>
                <w:tab w:val="left" w:pos="709"/>
              </w:tabs>
              <w:spacing w:after="0" w:line="240" w:lineRule="auto"/>
              <w:jc w:val="both"/>
              <w:rPr>
                <w:rFonts w:ascii="Times New Roman" w:hAnsi="Times New Roman"/>
                <w:sz w:val="24"/>
                <w:szCs w:val="24"/>
              </w:rPr>
            </w:pPr>
            <w:r w:rsidRPr="005114DE">
              <w:rPr>
                <w:rFonts w:ascii="Times New Roman" w:hAnsi="Times New Roman"/>
                <w:sz w:val="24"/>
                <w:szCs w:val="24"/>
              </w:rPr>
              <w:t>A papír alapú példányról készített 1 db elektronikus példány</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016489" w:rsidRPr="005114DE" w:rsidRDefault="00016489" w:rsidP="002A6E4A">
            <w:pPr>
              <w:snapToGrid w:val="0"/>
              <w:spacing w:after="0" w:line="240" w:lineRule="auto"/>
              <w:ind w:left="110" w:right="74"/>
              <w:jc w:val="center"/>
              <w:rPr>
                <w:rFonts w:ascii="Times New Roman" w:hAnsi="Times New Roman"/>
                <w:sz w:val="24"/>
                <w:szCs w:val="24"/>
              </w:rPr>
            </w:pPr>
          </w:p>
        </w:tc>
      </w:tr>
      <w:tr w:rsidR="00A352BA" w:rsidRPr="005114DE" w:rsidTr="002A6E4A">
        <w:trPr>
          <w:gridAfter w:val="1"/>
          <w:wAfter w:w="6" w:type="dxa"/>
        </w:trPr>
        <w:tc>
          <w:tcPr>
            <w:tcW w:w="8222" w:type="dxa"/>
            <w:tcBorders>
              <w:top w:val="single" w:sz="4" w:space="0" w:color="000000"/>
              <w:left w:val="single" w:sz="4" w:space="0" w:color="000000"/>
              <w:bottom w:val="single" w:sz="4" w:space="0" w:color="000000"/>
            </w:tcBorders>
            <w:shd w:val="clear" w:color="auto" w:fill="FFFFFF"/>
          </w:tcPr>
          <w:p w:rsidR="00A352BA" w:rsidRPr="005114DE" w:rsidRDefault="005C6854" w:rsidP="002A6E4A">
            <w:pPr>
              <w:tabs>
                <w:tab w:val="left" w:pos="709"/>
              </w:tabs>
              <w:spacing w:after="0" w:line="240" w:lineRule="auto"/>
              <w:jc w:val="both"/>
              <w:rPr>
                <w:rFonts w:ascii="Times New Roman" w:hAnsi="Times New Roman"/>
                <w:sz w:val="24"/>
                <w:szCs w:val="24"/>
              </w:rPr>
            </w:pPr>
            <w:r>
              <w:rPr>
                <w:rFonts w:ascii="Times New Roman" w:hAnsi="Times New Roman"/>
                <w:sz w:val="24"/>
                <w:szCs w:val="24"/>
              </w:rPr>
              <w:t>A 2. részajánlati kör esetén: az építésvezető/műszaki vezető szakember</w:t>
            </w:r>
            <w:r w:rsidR="00A352BA">
              <w:rPr>
                <w:rFonts w:ascii="Times New Roman" w:hAnsi="Times New Roman"/>
                <w:sz w:val="24"/>
                <w:szCs w:val="24"/>
              </w:rPr>
              <w:t xml:space="preserve"> szakmai önéletrajza</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352BA" w:rsidRPr="005114DE" w:rsidRDefault="00A352BA" w:rsidP="002A6E4A">
            <w:pPr>
              <w:snapToGrid w:val="0"/>
              <w:spacing w:after="0" w:line="240" w:lineRule="auto"/>
              <w:ind w:left="110" w:right="74"/>
              <w:jc w:val="center"/>
              <w:rPr>
                <w:rFonts w:ascii="Times New Roman" w:hAnsi="Times New Roman"/>
                <w:sz w:val="24"/>
                <w:szCs w:val="24"/>
              </w:rPr>
            </w:pPr>
          </w:p>
        </w:tc>
      </w:tr>
    </w:tbl>
    <w:p w:rsidR="00F35DE2" w:rsidRPr="00257000" w:rsidRDefault="00F35DE2" w:rsidP="00061128">
      <w:pPr>
        <w:spacing w:after="0" w:line="240" w:lineRule="auto"/>
        <w:jc w:val="both"/>
        <w:rPr>
          <w:rFonts w:ascii="Times New Roman" w:hAnsi="Times New Roman"/>
          <w:sz w:val="24"/>
          <w:szCs w:val="24"/>
        </w:rPr>
      </w:pPr>
    </w:p>
    <w:p w:rsidR="00234E17" w:rsidRPr="00257000" w:rsidRDefault="00234E17" w:rsidP="00061128">
      <w:pPr>
        <w:spacing w:after="0" w:line="240" w:lineRule="auto"/>
        <w:jc w:val="both"/>
        <w:rPr>
          <w:rFonts w:ascii="Times New Roman" w:hAnsi="Times New Roman"/>
          <w:b/>
          <w:sz w:val="24"/>
          <w:szCs w:val="24"/>
        </w:rPr>
      </w:pPr>
      <w:r w:rsidRPr="00257000">
        <w:rPr>
          <w:rFonts w:ascii="Times New Roman" w:hAnsi="Times New Roman"/>
          <w:sz w:val="24"/>
          <w:szCs w:val="24"/>
        </w:rPr>
        <w:t>Az ajánlat minden olyan oldalát, amelyen - az ajánlat beadása előtt - módosítást hajtottak végre, az adott dokumentumot aláíró személy(</w:t>
      </w:r>
      <w:proofErr w:type="spellStart"/>
      <w:r w:rsidRPr="00257000">
        <w:rPr>
          <w:rFonts w:ascii="Times New Roman" w:hAnsi="Times New Roman"/>
          <w:sz w:val="24"/>
          <w:szCs w:val="24"/>
        </w:rPr>
        <w:t>ek</w:t>
      </w:r>
      <w:proofErr w:type="spellEnd"/>
      <w:r w:rsidRPr="00257000">
        <w:rPr>
          <w:rFonts w:ascii="Times New Roman" w:hAnsi="Times New Roman"/>
          <w:sz w:val="24"/>
          <w:szCs w:val="24"/>
        </w:rPr>
        <w:t>)</w:t>
      </w:r>
      <w:proofErr w:type="spellStart"/>
      <w:r w:rsidRPr="00257000">
        <w:rPr>
          <w:rFonts w:ascii="Times New Roman" w:hAnsi="Times New Roman"/>
          <w:sz w:val="24"/>
          <w:szCs w:val="24"/>
        </w:rPr>
        <w:t>nek</w:t>
      </w:r>
      <w:proofErr w:type="spellEnd"/>
      <w:r w:rsidRPr="00257000">
        <w:rPr>
          <w:rFonts w:ascii="Times New Roman" w:hAnsi="Times New Roman"/>
          <w:sz w:val="24"/>
          <w:szCs w:val="24"/>
        </w:rPr>
        <w:t xml:space="preserve"> a módosításnál is kézjeggyel kell ellátni.</w:t>
      </w:r>
    </w:p>
    <w:p w:rsidR="00F35DE2" w:rsidRPr="00257000" w:rsidRDefault="00F35DE2" w:rsidP="00061128">
      <w:pPr>
        <w:spacing w:after="0" w:line="240" w:lineRule="auto"/>
        <w:jc w:val="both"/>
        <w:rPr>
          <w:rFonts w:ascii="Times New Roman" w:hAnsi="Times New Roman"/>
          <w:b/>
          <w:sz w:val="24"/>
          <w:szCs w:val="24"/>
        </w:rPr>
      </w:pPr>
    </w:p>
    <w:p w:rsidR="00234E17" w:rsidRPr="00257000" w:rsidRDefault="00234E17" w:rsidP="00061128">
      <w:pPr>
        <w:spacing w:after="0" w:line="240" w:lineRule="auto"/>
        <w:jc w:val="both"/>
        <w:rPr>
          <w:rFonts w:ascii="Times New Roman" w:hAnsi="Times New Roman"/>
          <w:b/>
          <w:sz w:val="24"/>
          <w:szCs w:val="24"/>
        </w:rPr>
      </w:pPr>
      <w:r w:rsidRPr="00257000">
        <w:rPr>
          <w:rFonts w:ascii="Times New Roman" w:hAnsi="Times New Roman"/>
          <w:b/>
          <w:sz w:val="24"/>
          <w:szCs w:val="24"/>
        </w:rPr>
        <w:t xml:space="preserve">A fenti jegyzékeket Ajánlatkérő az Ajánlati felhívás és a Dokumentáció alapján, legjobb tudása szerint állította össze. Ettől függetlenül az ajánlatnak minden olyan adatot, információt, igazolást és nyilatkozatot tartalmaznia kell, amit a felhívás, a dokumentáció és a Kbt. előírnak. </w:t>
      </w:r>
    </w:p>
    <w:p w:rsidR="00381DB2" w:rsidRPr="00257000" w:rsidRDefault="00381DB2" w:rsidP="00061128">
      <w:pPr>
        <w:spacing w:after="0" w:line="240" w:lineRule="auto"/>
        <w:jc w:val="right"/>
        <w:rPr>
          <w:rFonts w:ascii="Times New Roman" w:hAnsi="Times New Roman"/>
          <w:b/>
          <w:sz w:val="24"/>
          <w:szCs w:val="24"/>
        </w:rPr>
      </w:pPr>
    </w:p>
    <w:p w:rsidR="00582453" w:rsidRPr="00257000" w:rsidRDefault="00582453" w:rsidP="00061128">
      <w:pPr>
        <w:spacing w:after="0" w:line="240" w:lineRule="auto"/>
        <w:rPr>
          <w:rFonts w:ascii="Times New Roman" w:hAnsi="Times New Roman"/>
          <w:b/>
          <w:sz w:val="24"/>
          <w:szCs w:val="24"/>
        </w:rPr>
      </w:pPr>
      <w:r w:rsidRPr="00257000">
        <w:rPr>
          <w:rFonts w:ascii="Times New Roman" w:hAnsi="Times New Roman"/>
          <w:b/>
          <w:sz w:val="24"/>
          <w:szCs w:val="24"/>
        </w:rPr>
        <w:br w:type="page"/>
      </w:r>
    </w:p>
    <w:p w:rsidR="0061658E" w:rsidRPr="00257000" w:rsidRDefault="0061658E" w:rsidP="00061128">
      <w:pPr>
        <w:spacing w:after="0" w:line="240" w:lineRule="auto"/>
        <w:jc w:val="both"/>
        <w:rPr>
          <w:rFonts w:ascii="Times New Roman" w:hAnsi="Times New Roman"/>
          <w:sz w:val="24"/>
          <w:szCs w:val="24"/>
        </w:rPr>
      </w:pPr>
    </w:p>
    <w:p w:rsidR="0061658E" w:rsidRPr="00257000" w:rsidRDefault="0061658E" w:rsidP="00061128">
      <w:pPr>
        <w:spacing w:after="0" w:line="240" w:lineRule="auto"/>
        <w:jc w:val="both"/>
        <w:rPr>
          <w:rFonts w:ascii="Times New Roman" w:hAnsi="Times New Roman"/>
          <w:sz w:val="24"/>
          <w:szCs w:val="24"/>
        </w:rPr>
      </w:pPr>
    </w:p>
    <w:p w:rsidR="00E412F3" w:rsidRPr="00257000" w:rsidRDefault="00E412F3" w:rsidP="00061128">
      <w:pPr>
        <w:spacing w:after="0" w:line="240" w:lineRule="auto"/>
        <w:jc w:val="right"/>
        <w:rPr>
          <w:rFonts w:ascii="Times New Roman" w:hAnsi="Times New Roman"/>
          <w:b/>
          <w:sz w:val="24"/>
          <w:szCs w:val="24"/>
        </w:rPr>
      </w:pPr>
    </w:p>
    <w:p w:rsidR="00023D22" w:rsidRPr="00257000" w:rsidRDefault="00E56175" w:rsidP="00061128">
      <w:pPr>
        <w:keepNext/>
        <w:shd w:val="clear" w:color="auto" w:fill="D9E2F3" w:themeFill="accent5" w:themeFillTint="33"/>
        <w:spacing w:after="0" w:line="240" w:lineRule="auto"/>
        <w:jc w:val="right"/>
        <w:outlineLvl w:val="0"/>
        <w:rPr>
          <w:rFonts w:ascii="Times New Roman" w:eastAsia="Times New Roman" w:hAnsi="Times New Roman"/>
          <w:bCs/>
          <w:i/>
          <w:caps/>
          <w:sz w:val="24"/>
          <w:szCs w:val="24"/>
          <w:lang w:eastAsia="hu-HU"/>
        </w:rPr>
      </w:pPr>
      <w:r w:rsidRPr="00257000">
        <w:rPr>
          <w:rFonts w:ascii="Times New Roman" w:eastAsia="Times New Roman" w:hAnsi="Times New Roman"/>
          <w:bCs/>
          <w:i/>
          <w:caps/>
          <w:sz w:val="24"/>
          <w:szCs w:val="24"/>
          <w:lang w:eastAsia="hu-HU"/>
        </w:rPr>
        <w:t xml:space="preserve">1. </w:t>
      </w:r>
      <w:r w:rsidR="001E3171" w:rsidRPr="00257000">
        <w:rPr>
          <w:rFonts w:ascii="Times New Roman" w:eastAsia="Times New Roman" w:hAnsi="Times New Roman"/>
          <w:bCs/>
          <w:i/>
          <w:caps/>
          <w:sz w:val="24"/>
          <w:szCs w:val="24"/>
          <w:lang w:eastAsia="hu-HU"/>
        </w:rPr>
        <w:t>sz. melléklet</w:t>
      </w:r>
    </w:p>
    <w:p w:rsidR="00582453" w:rsidRPr="00257000" w:rsidRDefault="00582453" w:rsidP="00061128">
      <w:pP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Ajánlattevő neve:</w:t>
      </w:r>
    </w:p>
    <w:p w:rsidR="00582453" w:rsidRPr="00257000" w:rsidRDefault="00582453" w:rsidP="00061128">
      <w:pP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Ajánlattevő székhelye:</w:t>
      </w:r>
    </w:p>
    <w:p w:rsidR="00582453" w:rsidRPr="00257000" w:rsidRDefault="00582453" w:rsidP="00061128">
      <w:pP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Ajánlattevő kapcsolattartó személyének neve:</w:t>
      </w:r>
    </w:p>
    <w:p w:rsidR="00582453" w:rsidRPr="00257000" w:rsidRDefault="00582453" w:rsidP="00061128">
      <w:pP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Telefonszáma:</w:t>
      </w:r>
    </w:p>
    <w:p w:rsidR="00582453" w:rsidRPr="00257000" w:rsidRDefault="00582453" w:rsidP="00061128">
      <w:pP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Telefaxszáma:</w:t>
      </w:r>
    </w:p>
    <w:p w:rsidR="00582453" w:rsidRPr="00257000" w:rsidRDefault="00582453" w:rsidP="00061128">
      <w:pPr>
        <w:pBdr>
          <w:bottom w:val="single" w:sz="4" w:space="1" w:color="auto"/>
        </w:pBdr>
        <w:spacing w:after="0" w:line="240" w:lineRule="auto"/>
        <w:rPr>
          <w:rFonts w:ascii="Times New Roman" w:eastAsia="Times New Roman" w:hAnsi="Times New Roman"/>
          <w:b/>
          <w:bCs/>
          <w:sz w:val="24"/>
          <w:szCs w:val="24"/>
        </w:rPr>
      </w:pPr>
      <w:r w:rsidRPr="00257000">
        <w:rPr>
          <w:rFonts w:ascii="Times New Roman" w:eastAsia="Times New Roman" w:hAnsi="Times New Roman"/>
          <w:b/>
          <w:bCs/>
          <w:sz w:val="24"/>
          <w:szCs w:val="24"/>
        </w:rPr>
        <w:t>E-mail címe:</w:t>
      </w: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AB2497" w:rsidRPr="00257000" w:rsidRDefault="00AB2497" w:rsidP="00061128">
      <w:pPr>
        <w:spacing w:after="0" w:line="240" w:lineRule="auto"/>
        <w:jc w:val="center"/>
        <w:rPr>
          <w:rFonts w:ascii="Times New Roman" w:eastAsia="Times New Roman" w:hAnsi="Times New Roman"/>
          <w:b/>
          <w:bCs/>
          <w:sz w:val="24"/>
          <w:szCs w:val="72"/>
        </w:rPr>
      </w:pPr>
    </w:p>
    <w:p w:rsidR="00582453" w:rsidRPr="00257000" w:rsidRDefault="00582453" w:rsidP="00061128">
      <w:pPr>
        <w:spacing w:after="0" w:line="240" w:lineRule="auto"/>
        <w:jc w:val="center"/>
        <w:rPr>
          <w:rFonts w:ascii="Times New Roman" w:eastAsia="Times New Roman" w:hAnsi="Times New Roman"/>
          <w:b/>
          <w:bCs/>
          <w:sz w:val="24"/>
          <w:szCs w:val="72"/>
        </w:rPr>
      </w:pPr>
      <w:r w:rsidRPr="00257000">
        <w:rPr>
          <w:rFonts w:ascii="Times New Roman" w:eastAsia="Times New Roman" w:hAnsi="Times New Roman"/>
          <w:b/>
          <w:bCs/>
          <w:sz w:val="24"/>
          <w:szCs w:val="72"/>
        </w:rPr>
        <w:t>AJÁNLAT</w:t>
      </w:r>
    </w:p>
    <w:p w:rsidR="00AB2497" w:rsidRPr="00257000" w:rsidRDefault="00AB2497" w:rsidP="00061128">
      <w:pPr>
        <w:spacing w:after="0" w:line="240" w:lineRule="auto"/>
        <w:jc w:val="center"/>
        <w:rPr>
          <w:rFonts w:ascii="Times New Roman" w:eastAsia="Times New Roman" w:hAnsi="Times New Roman"/>
          <w:bCs/>
          <w:iCs/>
          <w:sz w:val="24"/>
          <w:szCs w:val="24"/>
        </w:rPr>
      </w:pPr>
    </w:p>
    <w:p w:rsidR="00AB2497" w:rsidRPr="00257000" w:rsidRDefault="00AB2497" w:rsidP="00061128">
      <w:pPr>
        <w:spacing w:after="0" w:line="240" w:lineRule="auto"/>
        <w:jc w:val="center"/>
        <w:rPr>
          <w:rFonts w:ascii="Times New Roman" w:eastAsia="Times New Roman" w:hAnsi="Times New Roman"/>
          <w:bCs/>
          <w:iCs/>
          <w:sz w:val="24"/>
          <w:szCs w:val="24"/>
        </w:rPr>
      </w:pPr>
    </w:p>
    <w:p w:rsidR="00AB2497" w:rsidRPr="00257000" w:rsidRDefault="00AB2497" w:rsidP="00061128">
      <w:pPr>
        <w:spacing w:after="0" w:line="240" w:lineRule="auto"/>
        <w:jc w:val="center"/>
        <w:rPr>
          <w:rFonts w:ascii="Times New Roman" w:eastAsia="Times New Roman" w:hAnsi="Times New Roman"/>
          <w:bCs/>
          <w:iCs/>
          <w:sz w:val="24"/>
          <w:szCs w:val="24"/>
        </w:rPr>
      </w:pPr>
    </w:p>
    <w:p w:rsidR="00AB2497" w:rsidRPr="00257000" w:rsidRDefault="00AB2497" w:rsidP="00061128">
      <w:pPr>
        <w:spacing w:after="0" w:line="240" w:lineRule="auto"/>
        <w:jc w:val="center"/>
        <w:rPr>
          <w:rFonts w:ascii="Times New Roman" w:eastAsia="Times New Roman" w:hAnsi="Times New Roman"/>
          <w:bCs/>
          <w:iCs/>
          <w:sz w:val="24"/>
          <w:szCs w:val="24"/>
        </w:rPr>
      </w:pPr>
    </w:p>
    <w:p w:rsidR="00AB2497" w:rsidRPr="00257000" w:rsidRDefault="00AB2497" w:rsidP="00061128">
      <w:pPr>
        <w:spacing w:after="0" w:line="240" w:lineRule="auto"/>
        <w:jc w:val="center"/>
        <w:rPr>
          <w:rFonts w:ascii="Times New Roman" w:eastAsia="Times New Roman" w:hAnsi="Times New Roman"/>
          <w:bCs/>
          <w:iCs/>
          <w:sz w:val="24"/>
          <w:szCs w:val="24"/>
        </w:rPr>
      </w:pPr>
    </w:p>
    <w:p w:rsidR="00AB2497" w:rsidRPr="00257000" w:rsidRDefault="00AB2497" w:rsidP="00061128">
      <w:pPr>
        <w:spacing w:after="0" w:line="240" w:lineRule="auto"/>
        <w:jc w:val="center"/>
        <w:rPr>
          <w:rFonts w:ascii="Times New Roman" w:eastAsia="Times New Roman" w:hAnsi="Times New Roman"/>
          <w:bCs/>
          <w:iCs/>
          <w:sz w:val="24"/>
          <w:szCs w:val="24"/>
        </w:rPr>
      </w:pPr>
    </w:p>
    <w:p w:rsidR="001855AF" w:rsidRPr="00352487" w:rsidRDefault="001855AF" w:rsidP="00061128">
      <w:pPr>
        <w:spacing w:after="0" w:line="240" w:lineRule="auto"/>
        <w:jc w:val="center"/>
        <w:rPr>
          <w:rFonts w:ascii="Times New Roman" w:eastAsia="Times New Roman" w:hAnsi="Times New Roman"/>
          <w:b/>
          <w:bCs/>
          <w:i/>
          <w:iCs/>
          <w:sz w:val="24"/>
          <w:szCs w:val="24"/>
        </w:rPr>
      </w:pPr>
      <w:r w:rsidRPr="00B47E16">
        <w:rPr>
          <w:rFonts w:ascii="Times New Roman" w:eastAsia="Times New Roman" w:hAnsi="Times New Roman"/>
          <w:b/>
          <w:i/>
          <w:sz w:val="24"/>
          <w:szCs w:val="24"/>
          <w:lang w:eastAsia="hu-HU"/>
        </w:rPr>
        <w:t>„</w:t>
      </w:r>
      <w:r w:rsidR="00352487" w:rsidRPr="00352487">
        <w:rPr>
          <w:rFonts w:ascii="Times New Roman" w:hAnsi="Times New Roman" w:cs="NimbusSanL-Regu"/>
          <w:b/>
          <w:i/>
          <w:sz w:val="24"/>
          <w:szCs w:val="31"/>
        </w:rPr>
        <w:t>Barnamezős területek rehabilitációja Sportok Háza kialakítása Tamásiban</w:t>
      </w:r>
      <w:r w:rsidR="00352487" w:rsidRPr="00352487">
        <w:rPr>
          <w:rFonts w:ascii="Times New Roman" w:eastAsia="Times New Roman" w:hAnsi="Times New Roman"/>
          <w:b/>
          <w:i/>
          <w:sz w:val="24"/>
          <w:lang w:eastAsia="hu-HU"/>
        </w:rPr>
        <w:t xml:space="preserve">” című, </w:t>
      </w:r>
      <w:r w:rsidR="00352487" w:rsidRPr="00352487">
        <w:rPr>
          <w:rFonts w:ascii="Times New Roman" w:hAnsi="Times New Roman" w:cs="Arial"/>
          <w:b/>
          <w:i/>
          <w:sz w:val="24"/>
        </w:rPr>
        <w:t xml:space="preserve">TOP-2.1.1-15-TL1-2016-00003 </w:t>
      </w:r>
      <w:r w:rsidR="00352487" w:rsidRPr="00352487">
        <w:rPr>
          <w:rFonts w:ascii="Times New Roman" w:eastAsia="Times New Roman" w:hAnsi="Times New Roman"/>
          <w:b/>
          <w:i/>
          <w:sz w:val="24"/>
          <w:lang w:eastAsia="hu-HU"/>
        </w:rPr>
        <w:t>kódszámú pályázat keretében tervezési és kivitelezési munkák elvégzése, vállalkozási szerződés keretében</w:t>
      </w:r>
    </w:p>
    <w:p w:rsidR="00AB2497" w:rsidRPr="00257000" w:rsidRDefault="00AB2497" w:rsidP="00061128">
      <w:pPr>
        <w:spacing w:after="0" w:line="240" w:lineRule="auto"/>
        <w:jc w:val="center"/>
        <w:rPr>
          <w:rFonts w:ascii="Times New Roman" w:eastAsia="Times New Roman" w:hAnsi="Times New Roman"/>
          <w:bCs/>
          <w:iCs/>
          <w:sz w:val="24"/>
          <w:szCs w:val="24"/>
        </w:rPr>
      </w:pPr>
    </w:p>
    <w:p w:rsidR="00822A2D" w:rsidRPr="00257000" w:rsidRDefault="00822A2D" w:rsidP="00061128">
      <w:pPr>
        <w:spacing w:after="0" w:line="240" w:lineRule="auto"/>
        <w:jc w:val="center"/>
        <w:rPr>
          <w:rFonts w:ascii="Times New Roman" w:eastAsia="Times New Roman" w:hAnsi="Times New Roman"/>
          <w:b/>
          <w:bCs/>
          <w:sz w:val="24"/>
          <w:szCs w:val="24"/>
        </w:rPr>
      </w:pPr>
      <w:r w:rsidRPr="00257000">
        <w:rPr>
          <w:rFonts w:ascii="Times New Roman" w:eastAsia="Times New Roman" w:hAnsi="Times New Roman"/>
          <w:bCs/>
          <w:iCs/>
          <w:sz w:val="24"/>
          <w:szCs w:val="24"/>
        </w:rPr>
        <w:t>tárgyú közbeszerzési eljárásban</w:t>
      </w: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AB2497" w:rsidRPr="00257000" w:rsidRDefault="00AB2497" w:rsidP="00061128">
      <w:pPr>
        <w:spacing w:after="0" w:line="240" w:lineRule="auto"/>
        <w:jc w:val="center"/>
        <w:rPr>
          <w:rFonts w:ascii="Times New Roman" w:eastAsia="Times New Roman" w:hAnsi="Times New Roman"/>
          <w:b/>
          <w:bCs/>
          <w:sz w:val="24"/>
          <w:szCs w:val="24"/>
        </w:rPr>
      </w:pPr>
    </w:p>
    <w:p w:rsidR="001E50A1" w:rsidRPr="00257000" w:rsidRDefault="00582453" w:rsidP="00061128">
      <w:pPr>
        <w:spacing w:after="0" w:line="240" w:lineRule="auto"/>
        <w:jc w:val="center"/>
        <w:rPr>
          <w:rFonts w:ascii="Times New Roman" w:eastAsia="Times New Roman" w:hAnsi="Times New Roman"/>
          <w:b/>
          <w:bCs/>
          <w:sz w:val="24"/>
          <w:szCs w:val="24"/>
        </w:rPr>
      </w:pPr>
      <w:r w:rsidRPr="00257000">
        <w:rPr>
          <w:rFonts w:ascii="Times New Roman" w:eastAsia="Times New Roman" w:hAnsi="Times New Roman"/>
          <w:b/>
          <w:bCs/>
          <w:sz w:val="24"/>
          <w:szCs w:val="24"/>
        </w:rPr>
        <w:t>Ajánlatkérő:</w:t>
      </w:r>
    </w:p>
    <w:p w:rsidR="001855AF" w:rsidRPr="00A91656" w:rsidRDefault="001855AF" w:rsidP="009B06D4">
      <w:pPr>
        <w:spacing w:after="0" w:line="240" w:lineRule="auto"/>
        <w:jc w:val="center"/>
        <w:rPr>
          <w:rFonts w:ascii="Times New Roman" w:hAnsi="Times New Roman"/>
          <w:b/>
          <w:bCs/>
          <w:sz w:val="24"/>
          <w:szCs w:val="15"/>
          <w:shd w:val="clear" w:color="auto" w:fill="FFFFFF"/>
        </w:rPr>
      </w:pPr>
      <w:r w:rsidRPr="00A91656">
        <w:rPr>
          <w:rFonts w:ascii="Times New Roman" w:eastAsia="Times New Roman" w:hAnsi="Times New Roman"/>
          <w:b/>
          <w:sz w:val="24"/>
          <w:szCs w:val="24"/>
          <w:lang w:eastAsia="hu-HU"/>
        </w:rPr>
        <w:t>Tamási Város Önkormányzata</w:t>
      </w:r>
    </w:p>
    <w:p w:rsidR="00740DA7" w:rsidRDefault="001E50A1" w:rsidP="00801702">
      <w:pPr>
        <w:spacing w:after="0" w:line="240" w:lineRule="auto"/>
        <w:jc w:val="center"/>
        <w:rPr>
          <w:rFonts w:ascii="Times New Roman" w:hAnsi="Times New Roman"/>
          <w:b/>
          <w:sz w:val="24"/>
        </w:rPr>
      </w:pPr>
      <w:r w:rsidRPr="00B65415">
        <w:rPr>
          <w:rFonts w:ascii="Times New Roman" w:eastAsia="Times New Roman" w:hAnsi="Times New Roman"/>
          <w:b/>
          <w:bCs/>
          <w:sz w:val="24"/>
          <w:szCs w:val="24"/>
        </w:rPr>
        <w:t>Székhely:</w:t>
      </w:r>
      <w:r w:rsidR="001855AF" w:rsidRPr="00B65415">
        <w:rPr>
          <w:rFonts w:ascii="Times New Roman" w:eastAsia="Times New Roman" w:hAnsi="Times New Roman"/>
          <w:b/>
          <w:bCs/>
          <w:sz w:val="24"/>
          <w:szCs w:val="24"/>
        </w:rPr>
        <w:t xml:space="preserve">7090 Tamási, </w:t>
      </w:r>
      <w:r w:rsidR="001855AF" w:rsidRPr="00B65415">
        <w:rPr>
          <w:rFonts w:ascii="Times New Roman" w:hAnsi="Times New Roman"/>
          <w:b/>
          <w:sz w:val="24"/>
        </w:rPr>
        <w:t>Szabadság út 46-48.</w:t>
      </w:r>
    </w:p>
    <w:p w:rsidR="00211C7E" w:rsidRPr="00257000" w:rsidRDefault="00211C7E" w:rsidP="00740DA7">
      <w:pPr>
        <w:spacing w:after="0" w:line="240" w:lineRule="auto"/>
        <w:jc w:val="right"/>
        <w:rPr>
          <w:rFonts w:ascii="Times New Roman" w:hAnsi="Times New Roman"/>
          <w:i/>
          <w:sz w:val="24"/>
          <w:szCs w:val="24"/>
        </w:rPr>
      </w:pPr>
      <w:r w:rsidRPr="00257000">
        <w:rPr>
          <w:rFonts w:ascii="Times New Roman" w:hAnsi="Times New Roman"/>
          <w:b/>
          <w:sz w:val="24"/>
          <w:szCs w:val="24"/>
        </w:rPr>
        <w:br w:type="page"/>
      </w:r>
      <w:r w:rsidR="00E56175" w:rsidRPr="00257000">
        <w:rPr>
          <w:rFonts w:ascii="Times New Roman" w:hAnsi="Times New Roman"/>
          <w:i/>
          <w:sz w:val="24"/>
          <w:szCs w:val="24"/>
        </w:rPr>
        <w:lastRenderedPageBreak/>
        <w:t>2</w:t>
      </w:r>
      <w:r w:rsidR="00903CFB" w:rsidRPr="00257000">
        <w:rPr>
          <w:rFonts w:ascii="Times New Roman" w:hAnsi="Times New Roman"/>
          <w:i/>
          <w:sz w:val="24"/>
          <w:szCs w:val="24"/>
        </w:rPr>
        <w:t>.1</w:t>
      </w:r>
      <w:r w:rsidR="00E56175" w:rsidRPr="00257000">
        <w:rPr>
          <w:rFonts w:ascii="Times New Roman" w:hAnsi="Times New Roman"/>
          <w:i/>
          <w:sz w:val="24"/>
          <w:szCs w:val="24"/>
        </w:rPr>
        <w:t xml:space="preserve">. </w:t>
      </w:r>
      <w:r w:rsidR="001E3171" w:rsidRPr="00257000">
        <w:rPr>
          <w:rFonts w:ascii="Times New Roman" w:hAnsi="Times New Roman"/>
          <w:i/>
          <w:sz w:val="24"/>
          <w:szCs w:val="24"/>
        </w:rPr>
        <w:t>sz. melléklet</w:t>
      </w:r>
    </w:p>
    <w:p w:rsidR="00211C7E" w:rsidRPr="00257000" w:rsidRDefault="00211C7E" w:rsidP="00061128">
      <w:pPr>
        <w:spacing w:after="0" w:line="240" w:lineRule="auto"/>
        <w:rPr>
          <w:rFonts w:ascii="Times New Roman" w:hAnsi="Times New Roman"/>
          <w:sz w:val="24"/>
          <w:szCs w:val="24"/>
        </w:rPr>
      </w:pPr>
    </w:p>
    <w:p w:rsidR="00023D22" w:rsidRPr="00257000" w:rsidRDefault="001E3171"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Felolvasólap</w:t>
      </w:r>
      <w:r w:rsidRPr="00257000">
        <w:rPr>
          <w:rFonts w:ascii="Times New Roman" w:eastAsia="Times New Roman" w:hAnsi="Times New Roman"/>
          <w:bCs/>
          <w:sz w:val="24"/>
          <w:szCs w:val="16"/>
          <w:vertAlign w:val="superscript"/>
          <w:lang w:eastAsia="hu-HU"/>
        </w:rPr>
        <w:footnoteReference w:id="1"/>
      </w:r>
    </w:p>
    <w:p w:rsidR="00BB757D" w:rsidRPr="00257000" w:rsidRDefault="00BB757D" w:rsidP="00BB757D">
      <w:pPr>
        <w:suppressAutoHyphens/>
        <w:spacing w:after="0" w:line="240" w:lineRule="auto"/>
        <w:ind w:left="567"/>
        <w:jc w:val="both"/>
        <w:textAlignment w:val="baseline"/>
        <w:rPr>
          <w:rFonts w:ascii="Times New Roman" w:hAnsi="Times New Roman"/>
          <w:b/>
          <w:sz w:val="24"/>
          <w:szCs w:val="24"/>
        </w:rPr>
      </w:pPr>
    </w:p>
    <w:p w:rsidR="00211C7E" w:rsidRPr="00257000" w:rsidRDefault="00211C7E" w:rsidP="00EF46FF">
      <w:pPr>
        <w:suppressAutoHyphens/>
        <w:spacing w:after="0" w:line="240" w:lineRule="auto"/>
        <w:jc w:val="both"/>
        <w:textAlignment w:val="baseline"/>
        <w:rPr>
          <w:rFonts w:ascii="Times New Roman" w:hAnsi="Times New Roman"/>
          <w:b/>
          <w:sz w:val="24"/>
          <w:szCs w:val="24"/>
        </w:rPr>
      </w:pPr>
      <w:r w:rsidRPr="00257000">
        <w:rPr>
          <w:rFonts w:ascii="Times New Roman" w:hAnsi="Times New Roman"/>
          <w:b/>
          <w:sz w:val="24"/>
          <w:szCs w:val="24"/>
        </w:rPr>
        <w:t>Ajánlattevő / Közös ajánlattevők:</w:t>
      </w:r>
    </w:p>
    <w:p w:rsidR="00211C7E" w:rsidRPr="00257000" w:rsidRDefault="00211C7E" w:rsidP="00061128">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Név: </w:t>
      </w:r>
      <w:r w:rsidRPr="00257000">
        <w:rPr>
          <w:rFonts w:ascii="Times New Roman" w:hAnsi="Times New Roman"/>
          <w:sz w:val="24"/>
          <w:szCs w:val="24"/>
        </w:rPr>
        <w:tab/>
      </w:r>
    </w:p>
    <w:p w:rsidR="00211C7E" w:rsidRPr="00257000" w:rsidRDefault="00211C7E" w:rsidP="00061128">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Székhely:</w:t>
      </w:r>
      <w:r w:rsidRPr="00257000">
        <w:rPr>
          <w:rFonts w:ascii="Times New Roman" w:hAnsi="Times New Roman"/>
          <w:sz w:val="24"/>
          <w:szCs w:val="24"/>
        </w:rPr>
        <w:tab/>
      </w:r>
    </w:p>
    <w:p w:rsidR="00211C7E" w:rsidRPr="00257000" w:rsidRDefault="00211C7E" w:rsidP="00061128">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Telefon:</w:t>
      </w:r>
      <w:r w:rsidRPr="00257000">
        <w:rPr>
          <w:rFonts w:ascii="Times New Roman" w:hAnsi="Times New Roman"/>
          <w:sz w:val="24"/>
          <w:szCs w:val="24"/>
        </w:rPr>
        <w:tab/>
      </w:r>
    </w:p>
    <w:p w:rsidR="00211C7E" w:rsidRPr="00257000" w:rsidRDefault="00211C7E" w:rsidP="00061128">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Fax: </w:t>
      </w:r>
      <w:r w:rsidRPr="00257000">
        <w:rPr>
          <w:rFonts w:ascii="Times New Roman" w:hAnsi="Times New Roman"/>
          <w:sz w:val="24"/>
          <w:szCs w:val="24"/>
        </w:rPr>
        <w:tab/>
      </w:r>
    </w:p>
    <w:p w:rsidR="00211C7E" w:rsidRPr="00257000" w:rsidRDefault="00211C7E" w:rsidP="00061128">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E-mail: </w:t>
      </w:r>
      <w:r w:rsidRPr="00257000">
        <w:rPr>
          <w:rFonts w:ascii="Times New Roman" w:hAnsi="Times New Roman"/>
          <w:sz w:val="24"/>
          <w:szCs w:val="24"/>
        </w:rPr>
        <w:tab/>
      </w:r>
    </w:p>
    <w:p w:rsidR="00BB757D" w:rsidRPr="00257000" w:rsidRDefault="00BB757D" w:rsidP="00061128">
      <w:pPr>
        <w:suppressAutoHyphens/>
        <w:spacing w:after="0" w:line="240" w:lineRule="auto"/>
        <w:ind w:left="567" w:hanging="425"/>
        <w:jc w:val="both"/>
        <w:textAlignment w:val="baseline"/>
        <w:rPr>
          <w:rFonts w:ascii="Times New Roman" w:hAnsi="Times New Roman"/>
          <w:b/>
          <w:sz w:val="24"/>
          <w:szCs w:val="24"/>
        </w:rPr>
      </w:pPr>
    </w:p>
    <w:p w:rsidR="00352487" w:rsidRPr="00352487" w:rsidRDefault="00211C7E" w:rsidP="00352487">
      <w:pPr>
        <w:spacing w:after="0" w:line="240" w:lineRule="auto"/>
        <w:jc w:val="center"/>
        <w:rPr>
          <w:rFonts w:ascii="Times New Roman" w:eastAsia="Times New Roman" w:hAnsi="Times New Roman"/>
          <w:bCs/>
          <w:iCs/>
          <w:sz w:val="24"/>
          <w:szCs w:val="24"/>
        </w:rPr>
      </w:pPr>
      <w:r w:rsidRPr="00257000">
        <w:rPr>
          <w:rFonts w:ascii="Times New Roman" w:hAnsi="Times New Roman"/>
          <w:b/>
          <w:sz w:val="24"/>
          <w:szCs w:val="24"/>
        </w:rPr>
        <w:t>Ajánlattétel tárgya</w:t>
      </w:r>
      <w:r w:rsidRPr="00257000">
        <w:rPr>
          <w:rFonts w:ascii="Times New Roman" w:hAnsi="Times New Roman"/>
          <w:sz w:val="24"/>
          <w:szCs w:val="24"/>
        </w:rPr>
        <w:t xml:space="preserve">: </w:t>
      </w:r>
      <w:r w:rsidR="001855AF" w:rsidRPr="00257000">
        <w:rPr>
          <w:rFonts w:ascii="Times New Roman" w:eastAsia="Times New Roman" w:hAnsi="Times New Roman"/>
          <w:sz w:val="24"/>
          <w:szCs w:val="24"/>
          <w:lang w:eastAsia="hu-HU"/>
        </w:rPr>
        <w:t>„</w:t>
      </w:r>
      <w:r w:rsidR="00352487" w:rsidRPr="00352487">
        <w:rPr>
          <w:rFonts w:ascii="Times New Roman" w:hAnsi="Times New Roman" w:cs="NimbusSanL-Regu"/>
          <w:sz w:val="24"/>
          <w:szCs w:val="31"/>
        </w:rPr>
        <w:t>Barnamezős területek rehabilitációja Sportok Háza kialakítása Tamásiban</w:t>
      </w:r>
      <w:r w:rsidR="00352487" w:rsidRPr="00352487">
        <w:rPr>
          <w:rFonts w:ascii="Times New Roman" w:eastAsia="Times New Roman" w:hAnsi="Times New Roman"/>
          <w:sz w:val="24"/>
          <w:lang w:eastAsia="hu-HU"/>
        </w:rPr>
        <w:t xml:space="preserve">” című, </w:t>
      </w:r>
      <w:r w:rsidR="00352487" w:rsidRPr="00352487">
        <w:rPr>
          <w:rFonts w:ascii="Times New Roman" w:hAnsi="Times New Roman" w:cs="Arial"/>
          <w:sz w:val="24"/>
        </w:rPr>
        <w:t xml:space="preserve">TOP-2.1.1-15-TL1-2016-00003 </w:t>
      </w:r>
      <w:r w:rsidR="00352487" w:rsidRPr="00352487">
        <w:rPr>
          <w:rFonts w:ascii="Times New Roman" w:eastAsia="Times New Roman" w:hAnsi="Times New Roman"/>
          <w:sz w:val="24"/>
          <w:lang w:eastAsia="hu-HU"/>
        </w:rPr>
        <w:t>kódszámú pályázat keretében tervezési és kivitelezési munkák elvégzése, vállalkozási szerződés keretében</w:t>
      </w:r>
    </w:p>
    <w:p w:rsidR="00211C7E" w:rsidRPr="00257000" w:rsidRDefault="00211C7E" w:rsidP="00EF46FF">
      <w:pPr>
        <w:suppressAutoHyphens/>
        <w:spacing w:after="0" w:line="240" w:lineRule="auto"/>
        <w:jc w:val="both"/>
        <w:textAlignment w:val="baseline"/>
        <w:rPr>
          <w:rFonts w:ascii="Times New Roman" w:hAnsi="Times New Roman"/>
          <w:sz w:val="24"/>
          <w:szCs w:val="24"/>
        </w:rPr>
      </w:pPr>
    </w:p>
    <w:p w:rsidR="00BB757D" w:rsidRPr="00257000" w:rsidRDefault="00BB757D" w:rsidP="00BB757D">
      <w:pPr>
        <w:suppressAutoHyphens/>
        <w:spacing w:after="0" w:line="240" w:lineRule="auto"/>
        <w:ind w:left="567"/>
        <w:jc w:val="both"/>
        <w:textAlignment w:val="baseline"/>
        <w:rPr>
          <w:rFonts w:ascii="Times New Roman" w:hAnsi="Times New Roman"/>
          <w:sz w:val="24"/>
          <w:szCs w:val="24"/>
        </w:rPr>
      </w:pPr>
    </w:p>
    <w:p w:rsidR="00BB757D" w:rsidRPr="00D402DA" w:rsidRDefault="00BB757D" w:rsidP="00BB757D">
      <w:pPr>
        <w:suppressAutoHyphens/>
        <w:spacing w:after="0" w:line="240" w:lineRule="auto"/>
        <w:ind w:left="567"/>
        <w:jc w:val="center"/>
        <w:textAlignment w:val="baseline"/>
        <w:rPr>
          <w:rFonts w:ascii="Times New Roman" w:hAnsi="Times New Roman"/>
          <w:sz w:val="24"/>
          <w:szCs w:val="24"/>
          <w:u w:val="single"/>
        </w:rPr>
      </w:pPr>
      <w:r w:rsidRPr="00D402DA">
        <w:rPr>
          <w:rFonts w:ascii="Times New Roman" w:hAnsi="Times New Roman"/>
          <w:sz w:val="24"/>
          <w:szCs w:val="24"/>
          <w:u w:val="single"/>
        </w:rPr>
        <w:t>I. részajánlati kör</w:t>
      </w:r>
    </w:p>
    <w:p w:rsidR="00211C7E" w:rsidRPr="00257000" w:rsidRDefault="00211C7E" w:rsidP="00EF46FF">
      <w:pPr>
        <w:suppressAutoHyphens/>
        <w:spacing w:after="0" w:line="240" w:lineRule="auto"/>
        <w:jc w:val="both"/>
        <w:textAlignment w:val="baseline"/>
        <w:rPr>
          <w:rFonts w:ascii="Times New Roman" w:hAnsi="Times New Roman"/>
          <w:b/>
          <w:sz w:val="24"/>
          <w:szCs w:val="24"/>
        </w:rPr>
      </w:pPr>
      <w:r w:rsidRPr="00257000">
        <w:rPr>
          <w:rFonts w:ascii="Times New Roman" w:hAnsi="Times New Roman"/>
          <w:b/>
          <w:sz w:val="24"/>
          <w:szCs w:val="24"/>
        </w:rPr>
        <w:t>Ajánlat:</w:t>
      </w:r>
    </w:p>
    <w:p w:rsidR="009D1859" w:rsidRPr="00257000" w:rsidRDefault="009D1859" w:rsidP="009D1859">
      <w:pPr>
        <w:suppressAutoHyphens/>
        <w:spacing w:after="0" w:line="240" w:lineRule="auto"/>
        <w:ind w:left="720"/>
        <w:jc w:val="both"/>
        <w:textAlignment w:val="baseline"/>
        <w:rPr>
          <w:rFonts w:ascii="Times New Roman" w:hAnsi="Times New Roman"/>
          <w:b/>
          <w:sz w:val="24"/>
          <w:szCs w:val="24"/>
        </w:rPr>
      </w:pP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3984"/>
        <w:gridCol w:w="2835"/>
      </w:tblGrid>
      <w:tr w:rsidR="002023CA" w:rsidRPr="00257000" w:rsidTr="00991587">
        <w:trPr>
          <w:jc w:val="center"/>
        </w:trPr>
        <w:tc>
          <w:tcPr>
            <w:tcW w:w="6082" w:type="dxa"/>
            <w:gridSpan w:val="2"/>
            <w:shd w:val="clear" w:color="auto" w:fill="D9E2F3"/>
            <w:vAlign w:val="center"/>
          </w:tcPr>
          <w:p w:rsidR="002023CA" w:rsidRPr="00257000" w:rsidRDefault="002023CA" w:rsidP="00061128">
            <w:pPr>
              <w:spacing w:after="0" w:line="240" w:lineRule="auto"/>
              <w:jc w:val="center"/>
              <w:rPr>
                <w:rFonts w:ascii="Times New Roman" w:hAnsi="Times New Roman"/>
                <w:sz w:val="24"/>
              </w:rPr>
            </w:pPr>
            <w:r w:rsidRPr="00257000">
              <w:rPr>
                <w:rFonts w:ascii="Times New Roman" w:hAnsi="Times New Roman"/>
                <w:b/>
                <w:sz w:val="24"/>
              </w:rPr>
              <w:t>Részszempont</w:t>
            </w:r>
          </w:p>
        </w:tc>
        <w:tc>
          <w:tcPr>
            <w:tcW w:w="2835" w:type="dxa"/>
            <w:shd w:val="clear" w:color="auto" w:fill="D9E2F3"/>
            <w:vAlign w:val="center"/>
          </w:tcPr>
          <w:p w:rsidR="002023CA" w:rsidRPr="00257000" w:rsidRDefault="002023CA" w:rsidP="00061128">
            <w:pPr>
              <w:spacing w:after="0" w:line="240" w:lineRule="auto"/>
              <w:jc w:val="center"/>
              <w:rPr>
                <w:rFonts w:ascii="Times New Roman" w:hAnsi="Times New Roman"/>
                <w:sz w:val="24"/>
              </w:rPr>
            </w:pPr>
            <w:r w:rsidRPr="00257000">
              <w:rPr>
                <w:rFonts w:ascii="Times New Roman" w:hAnsi="Times New Roman"/>
                <w:b/>
                <w:sz w:val="24"/>
              </w:rPr>
              <w:t>Ajánlat</w:t>
            </w:r>
          </w:p>
        </w:tc>
      </w:tr>
      <w:tr w:rsidR="00D402DA" w:rsidRPr="00257000" w:rsidTr="00991587">
        <w:trPr>
          <w:jc w:val="center"/>
        </w:trPr>
        <w:tc>
          <w:tcPr>
            <w:tcW w:w="2098" w:type="dxa"/>
            <w:shd w:val="clear" w:color="auto" w:fill="D9E2F3"/>
            <w:vAlign w:val="center"/>
          </w:tcPr>
          <w:p w:rsidR="00D402DA" w:rsidRPr="00257000" w:rsidRDefault="00D402DA" w:rsidP="00196EF3">
            <w:pPr>
              <w:autoSpaceDE w:val="0"/>
              <w:spacing w:after="0" w:line="240" w:lineRule="auto"/>
              <w:jc w:val="center"/>
              <w:rPr>
                <w:rFonts w:ascii="Times New Roman" w:hAnsi="Times New Roman"/>
                <w:sz w:val="24"/>
              </w:rPr>
            </w:pPr>
            <w:r w:rsidRPr="00257000">
              <w:rPr>
                <w:rFonts w:ascii="Times New Roman" w:hAnsi="Times New Roman"/>
                <w:b/>
                <w:i/>
                <w:sz w:val="24"/>
              </w:rPr>
              <w:t>Minőségi szempont:</w:t>
            </w:r>
          </w:p>
        </w:tc>
        <w:tc>
          <w:tcPr>
            <w:tcW w:w="3984" w:type="dxa"/>
            <w:shd w:val="clear" w:color="auto" w:fill="auto"/>
            <w:vAlign w:val="center"/>
          </w:tcPr>
          <w:p w:rsidR="00D402DA" w:rsidRPr="00257000" w:rsidRDefault="00D402DA" w:rsidP="0050737C">
            <w:pPr>
              <w:autoSpaceDE w:val="0"/>
              <w:spacing w:after="0" w:line="240" w:lineRule="auto"/>
              <w:jc w:val="center"/>
              <w:rPr>
                <w:rFonts w:ascii="Times New Roman" w:hAnsi="Times New Roman"/>
                <w:sz w:val="24"/>
              </w:rPr>
            </w:pPr>
            <w:r w:rsidRPr="00AB0745">
              <w:rPr>
                <w:rFonts w:ascii="Times New Roman" w:hAnsi="Times New Roman" w:cstheme="minorHAnsi"/>
                <w:sz w:val="24"/>
              </w:rPr>
              <w:t>A teljesítésbe bevonásra kerülő</w:t>
            </w:r>
            <w:r>
              <w:rPr>
                <w:rFonts w:ascii="Times New Roman" w:hAnsi="Times New Roman" w:cstheme="minorHAnsi"/>
                <w:sz w:val="24"/>
              </w:rPr>
              <w:t>, az</w:t>
            </w:r>
            <w:r w:rsidRPr="00AB0745">
              <w:rPr>
                <w:rFonts w:ascii="Times New Roman" w:hAnsi="Times New Roman" w:cstheme="minorHAnsi"/>
                <w:sz w:val="24"/>
              </w:rPr>
              <w:t xml:space="preserve"> alkalmassági követelmény</w:t>
            </w:r>
            <w:r>
              <w:rPr>
                <w:rFonts w:ascii="Times New Roman" w:hAnsi="Times New Roman" w:cstheme="minorHAnsi"/>
                <w:sz w:val="24"/>
              </w:rPr>
              <w:t xml:space="preserve"> (M2/A) tekintetéb</w:t>
            </w:r>
            <w:r w:rsidRPr="00AB0745">
              <w:rPr>
                <w:rFonts w:ascii="Times New Roman" w:hAnsi="Times New Roman" w:cstheme="minorHAnsi"/>
                <w:sz w:val="24"/>
              </w:rPr>
              <w:t xml:space="preserve">en </w:t>
            </w:r>
            <w:r>
              <w:rPr>
                <w:rFonts w:ascii="Times New Roman" w:hAnsi="Times New Roman" w:cstheme="minorHAnsi"/>
                <w:sz w:val="24"/>
              </w:rPr>
              <w:t xml:space="preserve">bemutatott műszaki vezető </w:t>
            </w:r>
            <w:r w:rsidR="0050737C">
              <w:rPr>
                <w:rFonts w:ascii="Times New Roman" w:hAnsi="Times New Roman" w:cstheme="minorHAnsi"/>
                <w:sz w:val="24"/>
              </w:rPr>
              <w:t xml:space="preserve">/ építésvezető </w:t>
            </w:r>
            <w:r w:rsidRPr="00AB0745">
              <w:rPr>
                <w:rFonts w:ascii="Times New Roman" w:hAnsi="Times New Roman" w:cstheme="minorHAnsi"/>
                <w:sz w:val="24"/>
              </w:rPr>
              <w:t xml:space="preserve">szakember </w:t>
            </w:r>
            <w:r>
              <w:rPr>
                <w:rFonts w:ascii="Times New Roman" w:hAnsi="Times New Roman" w:cstheme="minorHAnsi"/>
                <w:sz w:val="24"/>
              </w:rPr>
              <w:t>többlet</w:t>
            </w:r>
            <w:r w:rsidRPr="00AB0745">
              <w:rPr>
                <w:rFonts w:ascii="Times New Roman" w:hAnsi="Times New Roman" w:cstheme="minorHAnsi"/>
                <w:sz w:val="24"/>
              </w:rPr>
              <w:t xml:space="preserve">tapasztalata </w:t>
            </w:r>
            <w:r>
              <w:rPr>
                <w:rFonts w:ascii="Times New Roman" w:hAnsi="Times New Roman" w:cstheme="minorHAnsi"/>
                <w:sz w:val="24"/>
              </w:rPr>
              <w:t xml:space="preserve">magasépítéshez </w:t>
            </w:r>
            <w:r w:rsidRPr="00AB0745">
              <w:rPr>
                <w:rFonts w:ascii="Times New Roman" w:hAnsi="Times New Roman" w:cs="Arial"/>
                <w:sz w:val="24"/>
                <w:szCs w:val="17"/>
                <w:shd w:val="clear" w:color="auto" w:fill="FFFFFF"/>
              </w:rPr>
              <w:t>kapcsolódó</w:t>
            </w:r>
            <w:r w:rsidRPr="00AB0745">
              <w:rPr>
                <w:rFonts w:ascii="Times New Roman" w:hAnsi="Times New Roman" w:cstheme="minorHAnsi"/>
                <w:sz w:val="24"/>
              </w:rPr>
              <w:t xml:space="preserve"> kivitelezési munkák irányításában</w:t>
            </w:r>
          </w:p>
        </w:tc>
        <w:tc>
          <w:tcPr>
            <w:tcW w:w="2835" w:type="dxa"/>
            <w:shd w:val="clear" w:color="auto" w:fill="auto"/>
            <w:vAlign w:val="center"/>
          </w:tcPr>
          <w:p w:rsidR="00D402DA" w:rsidRDefault="00D402DA" w:rsidP="00196EF3">
            <w:pPr>
              <w:autoSpaceDE w:val="0"/>
              <w:spacing w:after="0" w:line="240" w:lineRule="auto"/>
              <w:jc w:val="center"/>
              <w:rPr>
                <w:rFonts w:ascii="Times New Roman" w:hAnsi="Times New Roman"/>
                <w:sz w:val="24"/>
              </w:rPr>
            </w:pPr>
            <w:r w:rsidRPr="00257000">
              <w:rPr>
                <w:rFonts w:ascii="Times New Roman" w:hAnsi="Times New Roman"/>
                <w:sz w:val="24"/>
              </w:rPr>
              <w:t xml:space="preserve">…….... </w:t>
            </w:r>
            <w:r>
              <w:rPr>
                <w:rFonts w:ascii="Times New Roman" w:hAnsi="Times New Roman"/>
                <w:sz w:val="24"/>
              </w:rPr>
              <w:t>hónap</w:t>
            </w:r>
          </w:p>
          <w:p w:rsidR="00A6766A" w:rsidRPr="00257000" w:rsidRDefault="003D448B" w:rsidP="00196EF3">
            <w:pPr>
              <w:autoSpaceDE w:val="0"/>
              <w:spacing w:after="0" w:line="240" w:lineRule="auto"/>
              <w:jc w:val="center"/>
              <w:rPr>
                <w:rFonts w:ascii="Times New Roman" w:hAnsi="Times New Roman"/>
                <w:sz w:val="24"/>
              </w:rPr>
            </w:pPr>
            <w:r>
              <w:rPr>
                <w:rFonts w:ascii="Times New Roman" w:hAnsi="Times New Roman"/>
                <w:sz w:val="24"/>
              </w:rPr>
              <w:t>………. (szakember neve)</w:t>
            </w:r>
          </w:p>
        </w:tc>
      </w:tr>
      <w:tr w:rsidR="002023CA" w:rsidRPr="00257000" w:rsidTr="00991587">
        <w:trPr>
          <w:jc w:val="center"/>
        </w:trPr>
        <w:tc>
          <w:tcPr>
            <w:tcW w:w="2098" w:type="dxa"/>
            <w:shd w:val="clear" w:color="auto" w:fill="D9E2F3"/>
            <w:vAlign w:val="center"/>
          </w:tcPr>
          <w:p w:rsidR="002023CA" w:rsidRPr="00257000" w:rsidRDefault="002023CA" w:rsidP="003E2A5A">
            <w:pPr>
              <w:autoSpaceDE w:val="0"/>
              <w:spacing w:after="0" w:line="240" w:lineRule="auto"/>
              <w:jc w:val="center"/>
              <w:rPr>
                <w:rFonts w:ascii="Times New Roman" w:hAnsi="Times New Roman"/>
                <w:sz w:val="24"/>
              </w:rPr>
            </w:pPr>
            <w:r w:rsidRPr="00257000">
              <w:rPr>
                <w:rFonts w:ascii="Times New Roman" w:hAnsi="Times New Roman"/>
                <w:b/>
                <w:i/>
                <w:sz w:val="24"/>
              </w:rPr>
              <w:t xml:space="preserve">Minőségi </w:t>
            </w:r>
            <w:r w:rsidR="003E2A5A" w:rsidRPr="00257000">
              <w:rPr>
                <w:rFonts w:ascii="Times New Roman" w:hAnsi="Times New Roman"/>
                <w:b/>
                <w:i/>
                <w:sz w:val="24"/>
              </w:rPr>
              <w:t>szempont</w:t>
            </w:r>
            <w:r w:rsidRPr="00257000">
              <w:rPr>
                <w:rFonts w:ascii="Times New Roman" w:hAnsi="Times New Roman"/>
                <w:b/>
                <w:i/>
                <w:sz w:val="24"/>
              </w:rPr>
              <w:t>:</w:t>
            </w:r>
          </w:p>
        </w:tc>
        <w:tc>
          <w:tcPr>
            <w:tcW w:w="3984" w:type="dxa"/>
            <w:shd w:val="clear" w:color="auto" w:fill="auto"/>
            <w:vAlign w:val="center"/>
          </w:tcPr>
          <w:p w:rsidR="002023CA" w:rsidRPr="00257000" w:rsidRDefault="00D402DA" w:rsidP="00061128">
            <w:pPr>
              <w:autoSpaceDE w:val="0"/>
              <w:spacing w:after="0" w:line="240" w:lineRule="auto"/>
              <w:jc w:val="center"/>
              <w:rPr>
                <w:rFonts w:ascii="Times New Roman" w:hAnsi="Times New Roman"/>
                <w:sz w:val="24"/>
              </w:rPr>
            </w:pPr>
            <w:r w:rsidRPr="00AB0745">
              <w:rPr>
                <w:rFonts w:ascii="Times New Roman" w:hAnsi="Times New Roman" w:cstheme="minorHAnsi"/>
                <w:sz w:val="24"/>
              </w:rPr>
              <w:t>A teljesítésbe bevonásra kerülő</w:t>
            </w:r>
            <w:r>
              <w:rPr>
                <w:rFonts w:ascii="Times New Roman" w:hAnsi="Times New Roman" w:cstheme="minorHAnsi"/>
                <w:sz w:val="24"/>
              </w:rPr>
              <w:t>, az</w:t>
            </w:r>
            <w:r w:rsidRPr="00AB0745">
              <w:rPr>
                <w:rFonts w:ascii="Times New Roman" w:hAnsi="Times New Roman" w:cstheme="minorHAnsi"/>
                <w:sz w:val="24"/>
              </w:rPr>
              <w:t xml:space="preserve"> alkalmassági követelmény</w:t>
            </w:r>
            <w:r>
              <w:rPr>
                <w:rFonts w:ascii="Times New Roman" w:hAnsi="Times New Roman" w:cstheme="minorHAnsi"/>
                <w:sz w:val="24"/>
              </w:rPr>
              <w:t xml:space="preserve"> (M2/B) tekintetéb</w:t>
            </w:r>
            <w:r w:rsidRPr="00AB0745">
              <w:rPr>
                <w:rFonts w:ascii="Times New Roman" w:hAnsi="Times New Roman" w:cstheme="minorHAnsi"/>
                <w:sz w:val="24"/>
              </w:rPr>
              <w:t xml:space="preserve">en </w:t>
            </w:r>
            <w:r>
              <w:rPr>
                <w:rFonts w:ascii="Times New Roman" w:hAnsi="Times New Roman" w:cstheme="minorHAnsi"/>
                <w:sz w:val="24"/>
              </w:rPr>
              <w:t xml:space="preserve">bemutatott tervező </w:t>
            </w:r>
            <w:r w:rsidRPr="00AB0745">
              <w:rPr>
                <w:rFonts w:ascii="Times New Roman" w:hAnsi="Times New Roman" w:cstheme="minorHAnsi"/>
                <w:sz w:val="24"/>
              </w:rPr>
              <w:t xml:space="preserve">szakember </w:t>
            </w:r>
            <w:r>
              <w:rPr>
                <w:rFonts w:ascii="Times New Roman" w:hAnsi="Times New Roman" w:cstheme="minorHAnsi"/>
                <w:sz w:val="24"/>
              </w:rPr>
              <w:t>többlet</w:t>
            </w:r>
            <w:r w:rsidRPr="00AB0745">
              <w:rPr>
                <w:rFonts w:ascii="Times New Roman" w:hAnsi="Times New Roman" w:cstheme="minorHAnsi"/>
                <w:sz w:val="24"/>
              </w:rPr>
              <w:t xml:space="preserve">tapasztalata </w:t>
            </w:r>
            <w:r>
              <w:rPr>
                <w:rFonts w:ascii="Times New Roman" w:hAnsi="Times New Roman" w:cstheme="minorHAnsi"/>
                <w:sz w:val="24"/>
              </w:rPr>
              <w:t xml:space="preserve">magasépítéshez </w:t>
            </w:r>
            <w:r w:rsidRPr="00AB0745">
              <w:rPr>
                <w:rFonts w:ascii="Times New Roman" w:hAnsi="Times New Roman" w:cs="Arial"/>
                <w:sz w:val="24"/>
                <w:szCs w:val="17"/>
                <w:shd w:val="clear" w:color="auto" w:fill="FFFFFF"/>
              </w:rPr>
              <w:t>kapcsolódó</w:t>
            </w:r>
            <w:r w:rsidR="00B87936">
              <w:rPr>
                <w:rFonts w:ascii="Times New Roman" w:hAnsi="Times New Roman" w:cs="Arial"/>
                <w:sz w:val="24"/>
                <w:szCs w:val="17"/>
                <w:shd w:val="clear" w:color="auto" w:fill="FFFFFF"/>
              </w:rPr>
              <w:t xml:space="preserve"> </w:t>
            </w:r>
            <w:r>
              <w:rPr>
                <w:rFonts w:ascii="Times New Roman" w:hAnsi="Times New Roman" w:cstheme="minorHAnsi"/>
                <w:sz w:val="24"/>
              </w:rPr>
              <w:t xml:space="preserve">tervezési </w:t>
            </w:r>
            <w:r w:rsidRPr="00AB0745">
              <w:rPr>
                <w:rFonts w:ascii="Times New Roman" w:hAnsi="Times New Roman" w:cstheme="minorHAnsi"/>
                <w:sz w:val="24"/>
              </w:rPr>
              <w:t>munkák</w:t>
            </w:r>
            <w:r>
              <w:rPr>
                <w:rFonts w:ascii="Times New Roman" w:hAnsi="Times New Roman" w:cstheme="minorHAnsi"/>
                <w:sz w:val="24"/>
              </w:rPr>
              <w:t>ban</w:t>
            </w:r>
          </w:p>
        </w:tc>
        <w:tc>
          <w:tcPr>
            <w:tcW w:w="2835" w:type="dxa"/>
            <w:shd w:val="clear" w:color="auto" w:fill="auto"/>
            <w:vAlign w:val="center"/>
          </w:tcPr>
          <w:p w:rsidR="002023CA" w:rsidRDefault="00C20C12" w:rsidP="00C20C12">
            <w:pPr>
              <w:autoSpaceDE w:val="0"/>
              <w:spacing w:after="0" w:line="240" w:lineRule="auto"/>
              <w:jc w:val="center"/>
              <w:rPr>
                <w:rFonts w:ascii="Times New Roman" w:hAnsi="Times New Roman"/>
                <w:sz w:val="24"/>
              </w:rPr>
            </w:pPr>
            <w:r w:rsidRPr="00257000">
              <w:rPr>
                <w:rFonts w:ascii="Times New Roman" w:hAnsi="Times New Roman"/>
                <w:sz w:val="24"/>
              </w:rPr>
              <w:t xml:space="preserve">…….... </w:t>
            </w:r>
            <w:r>
              <w:rPr>
                <w:rFonts w:ascii="Times New Roman" w:hAnsi="Times New Roman"/>
                <w:sz w:val="24"/>
              </w:rPr>
              <w:t>hónap</w:t>
            </w:r>
          </w:p>
          <w:p w:rsidR="00A6766A" w:rsidRPr="00257000" w:rsidRDefault="003D448B" w:rsidP="00C20C12">
            <w:pPr>
              <w:autoSpaceDE w:val="0"/>
              <w:spacing w:after="0" w:line="240" w:lineRule="auto"/>
              <w:jc w:val="center"/>
              <w:rPr>
                <w:rFonts w:ascii="Times New Roman" w:hAnsi="Times New Roman"/>
                <w:sz w:val="24"/>
              </w:rPr>
            </w:pPr>
            <w:r>
              <w:rPr>
                <w:rFonts w:ascii="Times New Roman" w:hAnsi="Times New Roman"/>
                <w:sz w:val="24"/>
              </w:rPr>
              <w:t>………. (szakember neve)</w:t>
            </w:r>
          </w:p>
        </w:tc>
      </w:tr>
      <w:tr w:rsidR="002023CA" w:rsidRPr="00257000" w:rsidTr="00991587">
        <w:trPr>
          <w:trHeight w:val="574"/>
          <w:jc w:val="center"/>
        </w:trPr>
        <w:tc>
          <w:tcPr>
            <w:tcW w:w="2098" w:type="dxa"/>
            <w:shd w:val="clear" w:color="auto" w:fill="D9E2F3"/>
            <w:vAlign w:val="center"/>
          </w:tcPr>
          <w:p w:rsidR="002023CA" w:rsidRPr="00257000" w:rsidRDefault="003E2A5A" w:rsidP="00061128">
            <w:pPr>
              <w:autoSpaceDE w:val="0"/>
              <w:spacing w:after="0" w:line="240" w:lineRule="auto"/>
              <w:jc w:val="center"/>
              <w:rPr>
                <w:rFonts w:ascii="Times New Roman" w:hAnsi="Times New Roman"/>
                <w:b/>
                <w:i/>
                <w:sz w:val="24"/>
              </w:rPr>
            </w:pPr>
            <w:r w:rsidRPr="00257000">
              <w:rPr>
                <w:rFonts w:ascii="Times New Roman" w:hAnsi="Times New Roman"/>
                <w:b/>
                <w:i/>
                <w:sz w:val="24"/>
              </w:rPr>
              <w:t>Minőségi szempont:</w:t>
            </w:r>
          </w:p>
        </w:tc>
        <w:tc>
          <w:tcPr>
            <w:tcW w:w="3984" w:type="dxa"/>
            <w:shd w:val="clear" w:color="auto" w:fill="auto"/>
            <w:vAlign w:val="center"/>
          </w:tcPr>
          <w:p w:rsidR="002023CA" w:rsidRPr="00D81582" w:rsidRDefault="00E413A8" w:rsidP="00E920D3">
            <w:pPr>
              <w:autoSpaceDE w:val="0"/>
              <w:spacing w:after="0" w:line="240" w:lineRule="auto"/>
              <w:jc w:val="center"/>
              <w:rPr>
                <w:rFonts w:ascii="Times New Roman" w:hAnsi="Times New Roman"/>
                <w:sz w:val="24"/>
              </w:rPr>
            </w:pPr>
            <w:r>
              <w:rPr>
                <w:rFonts w:ascii="Times New Roman" w:hAnsi="Times New Roman" w:cs="Tahoma"/>
                <w:sz w:val="24"/>
                <w:szCs w:val="21"/>
              </w:rPr>
              <w:t>T</w:t>
            </w:r>
            <w:r w:rsidR="00E920D3">
              <w:rPr>
                <w:rFonts w:ascii="Times New Roman" w:hAnsi="Times New Roman" w:cs="Tahoma"/>
                <w:sz w:val="24"/>
                <w:szCs w:val="21"/>
              </w:rPr>
              <w:t>öbbletjótállás vállalása</w:t>
            </w:r>
          </w:p>
        </w:tc>
        <w:tc>
          <w:tcPr>
            <w:tcW w:w="2835" w:type="dxa"/>
            <w:shd w:val="clear" w:color="auto" w:fill="auto"/>
            <w:vAlign w:val="center"/>
          </w:tcPr>
          <w:p w:rsidR="002023CA" w:rsidRPr="00257000" w:rsidRDefault="00E413A8" w:rsidP="00E920D3">
            <w:pPr>
              <w:autoSpaceDE w:val="0"/>
              <w:spacing w:after="0" w:line="240" w:lineRule="auto"/>
              <w:jc w:val="center"/>
              <w:rPr>
                <w:rFonts w:ascii="Times New Roman" w:hAnsi="Times New Roman"/>
                <w:sz w:val="24"/>
              </w:rPr>
            </w:pPr>
            <w:r>
              <w:rPr>
                <w:rFonts w:ascii="Times New Roman" w:hAnsi="Times New Roman"/>
                <w:sz w:val="24"/>
              </w:rPr>
              <w:t xml:space="preserve">12 + </w:t>
            </w:r>
            <w:r w:rsidRPr="00257000">
              <w:rPr>
                <w:rFonts w:ascii="Times New Roman" w:hAnsi="Times New Roman"/>
                <w:sz w:val="24"/>
              </w:rPr>
              <w:t xml:space="preserve">.... </w:t>
            </w:r>
            <w:r>
              <w:rPr>
                <w:rFonts w:ascii="Times New Roman" w:hAnsi="Times New Roman"/>
                <w:sz w:val="24"/>
              </w:rPr>
              <w:t>hónap</w:t>
            </w:r>
          </w:p>
        </w:tc>
      </w:tr>
      <w:tr w:rsidR="002023CA" w:rsidRPr="00257000" w:rsidTr="00991587">
        <w:trPr>
          <w:trHeight w:val="255"/>
          <w:jc w:val="center"/>
        </w:trPr>
        <w:tc>
          <w:tcPr>
            <w:tcW w:w="2098" w:type="dxa"/>
            <w:tcBorders>
              <w:top w:val="single" w:sz="4" w:space="0" w:color="auto"/>
              <w:left w:val="single" w:sz="4" w:space="0" w:color="auto"/>
              <w:bottom w:val="single" w:sz="4" w:space="0" w:color="auto"/>
              <w:right w:val="single" w:sz="4" w:space="0" w:color="auto"/>
            </w:tcBorders>
            <w:shd w:val="clear" w:color="auto" w:fill="D9E2F3"/>
            <w:vAlign w:val="center"/>
          </w:tcPr>
          <w:p w:rsidR="00991587" w:rsidRDefault="00991587" w:rsidP="003E2A5A">
            <w:pPr>
              <w:autoSpaceDE w:val="0"/>
              <w:spacing w:after="0" w:line="240" w:lineRule="auto"/>
              <w:jc w:val="center"/>
              <w:rPr>
                <w:rFonts w:ascii="Times New Roman" w:hAnsi="Times New Roman"/>
                <w:b/>
                <w:i/>
                <w:sz w:val="24"/>
              </w:rPr>
            </w:pPr>
          </w:p>
          <w:p w:rsidR="002023CA" w:rsidRDefault="002023CA" w:rsidP="003E2A5A">
            <w:pPr>
              <w:autoSpaceDE w:val="0"/>
              <w:spacing w:after="0" w:line="240" w:lineRule="auto"/>
              <w:jc w:val="center"/>
              <w:rPr>
                <w:rFonts w:ascii="Times New Roman" w:hAnsi="Times New Roman"/>
                <w:b/>
                <w:i/>
                <w:sz w:val="24"/>
              </w:rPr>
            </w:pPr>
            <w:r w:rsidRPr="00257000">
              <w:rPr>
                <w:rFonts w:ascii="Times New Roman" w:hAnsi="Times New Roman"/>
                <w:b/>
                <w:i/>
                <w:sz w:val="24"/>
              </w:rPr>
              <w:t xml:space="preserve">Ár </w:t>
            </w:r>
            <w:r w:rsidR="003E2A5A" w:rsidRPr="00257000">
              <w:rPr>
                <w:rFonts w:ascii="Times New Roman" w:hAnsi="Times New Roman"/>
                <w:b/>
                <w:i/>
                <w:sz w:val="24"/>
              </w:rPr>
              <w:t>szempont</w:t>
            </w:r>
          </w:p>
          <w:p w:rsidR="00991587" w:rsidRPr="00257000" w:rsidRDefault="00991587" w:rsidP="003E2A5A">
            <w:pPr>
              <w:autoSpaceDE w:val="0"/>
              <w:spacing w:after="0" w:line="240" w:lineRule="auto"/>
              <w:jc w:val="center"/>
              <w:rPr>
                <w:rFonts w:ascii="Times New Roman" w:hAnsi="Times New Roman"/>
                <w:b/>
                <w:i/>
                <w:sz w:val="24"/>
              </w:rPr>
            </w:pP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257000" w:rsidRDefault="003E2A5A" w:rsidP="001855AF">
            <w:pPr>
              <w:autoSpaceDE w:val="0"/>
              <w:spacing w:after="0" w:line="240" w:lineRule="auto"/>
              <w:jc w:val="center"/>
              <w:rPr>
                <w:rFonts w:ascii="Times New Roman" w:hAnsi="Times New Roman"/>
                <w:sz w:val="24"/>
              </w:rPr>
            </w:pPr>
            <w:r w:rsidRPr="00257000">
              <w:rPr>
                <w:rFonts w:ascii="Times New Roman" w:eastAsia="Times New Roman" w:hAnsi="Times New Roman"/>
                <w:sz w:val="24"/>
                <w:szCs w:val="18"/>
                <w:lang w:eastAsia="hu-HU"/>
              </w:rPr>
              <w:t xml:space="preserve">Nettó </w:t>
            </w:r>
            <w:r w:rsidR="001855AF" w:rsidRPr="00257000">
              <w:rPr>
                <w:rFonts w:ascii="Times New Roman" w:eastAsia="Times New Roman" w:hAnsi="Times New Roman"/>
                <w:sz w:val="24"/>
                <w:szCs w:val="18"/>
                <w:lang w:eastAsia="hu-HU"/>
              </w:rPr>
              <w:t>vállalkozási díj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023CA" w:rsidRPr="00257000" w:rsidRDefault="003E2A5A" w:rsidP="00061128">
            <w:pPr>
              <w:autoSpaceDE w:val="0"/>
              <w:spacing w:after="0" w:line="240" w:lineRule="auto"/>
              <w:jc w:val="center"/>
              <w:rPr>
                <w:rFonts w:ascii="Times New Roman" w:hAnsi="Times New Roman"/>
                <w:sz w:val="24"/>
              </w:rPr>
            </w:pPr>
            <w:r w:rsidRPr="00257000">
              <w:rPr>
                <w:rFonts w:ascii="Times New Roman" w:hAnsi="Times New Roman"/>
                <w:sz w:val="24"/>
              </w:rPr>
              <w:t>………………</w:t>
            </w:r>
            <w:r w:rsidR="00991587">
              <w:rPr>
                <w:rFonts w:ascii="Times New Roman" w:hAnsi="Times New Roman"/>
                <w:sz w:val="24"/>
              </w:rPr>
              <w:t>..</w:t>
            </w:r>
            <w:r w:rsidRPr="00257000">
              <w:rPr>
                <w:rFonts w:ascii="Times New Roman" w:hAnsi="Times New Roman"/>
                <w:sz w:val="24"/>
              </w:rPr>
              <w:t>…..,- HUF</w:t>
            </w:r>
          </w:p>
        </w:tc>
      </w:tr>
    </w:tbl>
    <w:p w:rsidR="00481FCB" w:rsidRPr="00257000" w:rsidRDefault="00481FCB" w:rsidP="00061128">
      <w:pPr>
        <w:pStyle w:val="Listaszerbekezds"/>
        <w:tabs>
          <w:tab w:val="left" w:pos="0"/>
        </w:tabs>
        <w:ind w:left="0"/>
        <w:jc w:val="both"/>
        <w:rPr>
          <w:szCs w:val="24"/>
        </w:rPr>
      </w:pPr>
    </w:p>
    <w:p w:rsidR="00516B6F" w:rsidRPr="00257000" w:rsidRDefault="00516B6F" w:rsidP="00061128">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211C7E" w:rsidRPr="00257000" w:rsidTr="000A287D">
        <w:tc>
          <w:tcPr>
            <w:tcW w:w="9286" w:type="dxa"/>
            <w:gridSpan w:val="3"/>
          </w:tcPr>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tc>
      </w:tr>
      <w:tr w:rsidR="00211C7E" w:rsidRPr="00257000" w:rsidTr="000A287D">
        <w:tc>
          <w:tcPr>
            <w:tcW w:w="1460" w:type="dxa"/>
          </w:tcPr>
          <w:p w:rsidR="00211C7E" w:rsidRPr="00257000" w:rsidRDefault="00211C7E" w:rsidP="00061128">
            <w:pPr>
              <w:spacing w:after="0" w:line="240" w:lineRule="auto"/>
              <w:jc w:val="both"/>
              <w:rPr>
                <w:rFonts w:ascii="Times New Roman" w:hAnsi="Times New Roman"/>
                <w:sz w:val="24"/>
                <w:szCs w:val="24"/>
              </w:rPr>
            </w:pPr>
          </w:p>
        </w:tc>
        <w:tc>
          <w:tcPr>
            <w:tcW w:w="3509" w:type="dxa"/>
          </w:tcPr>
          <w:p w:rsidR="00211C7E" w:rsidRPr="00257000" w:rsidRDefault="00211C7E" w:rsidP="00061128">
            <w:pPr>
              <w:spacing w:after="0" w:line="240" w:lineRule="auto"/>
              <w:jc w:val="both"/>
              <w:rPr>
                <w:rFonts w:ascii="Times New Roman" w:hAnsi="Times New Roman"/>
                <w:sz w:val="24"/>
                <w:szCs w:val="24"/>
              </w:rPr>
            </w:pPr>
          </w:p>
        </w:tc>
        <w:tc>
          <w:tcPr>
            <w:tcW w:w="4317"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tc>
      </w:tr>
      <w:tr w:rsidR="00211C7E" w:rsidRPr="00257000" w:rsidTr="000A287D">
        <w:tc>
          <w:tcPr>
            <w:tcW w:w="1460" w:type="dxa"/>
          </w:tcPr>
          <w:p w:rsidR="00211C7E" w:rsidRPr="00257000" w:rsidRDefault="00211C7E" w:rsidP="00061128">
            <w:pPr>
              <w:spacing w:after="0" w:line="240" w:lineRule="auto"/>
              <w:jc w:val="both"/>
              <w:rPr>
                <w:rFonts w:ascii="Times New Roman" w:hAnsi="Times New Roman"/>
                <w:sz w:val="24"/>
                <w:szCs w:val="24"/>
              </w:rPr>
            </w:pPr>
          </w:p>
        </w:tc>
        <w:tc>
          <w:tcPr>
            <w:tcW w:w="3509" w:type="dxa"/>
          </w:tcPr>
          <w:p w:rsidR="00211C7E" w:rsidRPr="00257000" w:rsidRDefault="00211C7E" w:rsidP="00061128">
            <w:pPr>
              <w:spacing w:after="0" w:line="240" w:lineRule="auto"/>
              <w:jc w:val="both"/>
              <w:rPr>
                <w:rFonts w:ascii="Times New Roman" w:hAnsi="Times New Roman"/>
                <w:sz w:val="24"/>
                <w:szCs w:val="24"/>
              </w:rPr>
            </w:pPr>
          </w:p>
        </w:tc>
        <w:tc>
          <w:tcPr>
            <w:tcW w:w="4317" w:type="dxa"/>
            <w:tcBorders>
              <w:top w:val="single" w:sz="4" w:space="0" w:color="auto"/>
            </w:tcBorders>
            <w:vAlign w:val="center"/>
          </w:tcPr>
          <w:p w:rsidR="00211C7E" w:rsidRPr="00257000" w:rsidRDefault="00211C7E" w:rsidP="00061128">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r w:rsidR="00211C7E" w:rsidRPr="00257000" w:rsidTr="000A287D">
        <w:tc>
          <w:tcPr>
            <w:tcW w:w="1460" w:type="dxa"/>
          </w:tcPr>
          <w:p w:rsidR="00211C7E" w:rsidRPr="00257000" w:rsidRDefault="00211C7E" w:rsidP="00061128">
            <w:pPr>
              <w:spacing w:after="0" w:line="240" w:lineRule="auto"/>
              <w:jc w:val="both"/>
              <w:rPr>
                <w:rFonts w:ascii="Times New Roman" w:hAnsi="Times New Roman"/>
                <w:sz w:val="24"/>
                <w:szCs w:val="24"/>
              </w:rPr>
            </w:pPr>
          </w:p>
        </w:tc>
        <w:tc>
          <w:tcPr>
            <w:tcW w:w="3509" w:type="dxa"/>
          </w:tcPr>
          <w:p w:rsidR="00211C7E" w:rsidRPr="00257000" w:rsidRDefault="00211C7E" w:rsidP="00061128">
            <w:pPr>
              <w:spacing w:after="0" w:line="240" w:lineRule="auto"/>
              <w:jc w:val="both"/>
              <w:rPr>
                <w:rFonts w:ascii="Times New Roman" w:hAnsi="Times New Roman"/>
                <w:sz w:val="24"/>
                <w:szCs w:val="24"/>
              </w:rPr>
            </w:pPr>
          </w:p>
        </w:tc>
        <w:tc>
          <w:tcPr>
            <w:tcW w:w="4317" w:type="dxa"/>
          </w:tcPr>
          <w:p w:rsidR="00211C7E" w:rsidRPr="00257000" w:rsidRDefault="00211C7E" w:rsidP="00061128">
            <w:pPr>
              <w:spacing w:after="0" w:line="240" w:lineRule="auto"/>
              <w:jc w:val="both"/>
              <w:rPr>
                <w:rFonts w:ascii="Times New Roman" w:hAnsi="Times New Roman"/>
                <w:sz w:val="24"/>
                <w:szCs w:val="24"/>
              </w:rPr>
            </w:pPr>
          </w:p>
        </w:tc>
      </w:tr>
    </w:tbl>
    <w:p w:rsidR="000A287D" w:rsidRPr="00257000" w:rsidRDefault="000A287D" w:rsidP="000A287D">
      <w:pPr>
        <w:spacing w:after="0" w:line="240" w:lineRule="auto"/>
        <w:jc w:val="right"/>
        <w:rPr>
          <w:rFonts w:ascii="Times New Roman" w:hAnsi="Times New Roman"/>
          <w:i/>
          <w:sz w:val="24"/>
          <w:szCs w:val="24"/>
        </w:rPr>
      </w:pPr>
    </w:p>
    <w:p w:rsidR="000A287D" w:rsidRPr="00257000" w:rsidRDefault="000A287D">
      <w:pPr>
        <w:spacing w:after="0" w:line="240" w:lineRule="auto"/>
        <w:rPr>
          <w:rFonts w:ascii="Times New Roman" w:hAnsi="Times New Roman"/>
          <w:i/>
          <w:sz w:val="24"/>
          <w:szCs w:val="24"/>
        </w:rPr>
      </w:pPr>
      <w:r w:rsidRPr="00257000">
        <w:rPr>
          <w:rFonts w:ascii="Times New Roman" w:hAnsi="Times New Roman"/>
          <w:i/>
          <w:sz w:val="24"/>
          <w:szCs w:val="24"/>
        </w:rPr>
        <w:br w:type="page"/>
      </w:r>
    </w:p>
    <w:p w:rsidR="000A287D" w:rsidRPr="00257000" w:rsidRDefault="000A287D" w:rsidP="000A287D">
      <w:pPr>
        <w:spacing w:after="0" w:line="240" w:lineRule="auto"/>
        <w:jc w:val="right"/>
        <w:rPr>
          <w:rFonts w:ascii="Times New Roman" w:hAnsi="Times New Roman"/>
          <w:i/>
          <w:sz w:val="24"/>
          <w:szCs w:val="24"/>
        </w:rPr>
      </w:pPr>
      <w:r w:rsidRPr="00257000">
        <w:rPr>
          <w:rFonts w:ascii="Times New Roman" w:hAnsi="Times New Roman"/>
          <w:i/>
          <w:sz w:val="24"/>
          <w:szCs w:val="24"/>
        </w:rPr>
        <w:lastRenderedPageBreak/>
        <w:t>2.2. sz. melléklet</w:t>
      </w:r>
    </w:p>
    <w:p w:rsidR="000A287D" w:rsidRPr="00257000" w:rsidRDefault="000A287D" w:rsidP="000A287D">
      <w:pPr>
        <w:spacing w:after="0" w:line="240" w:lineRule="auto"/>
        <w:rPr>
          <w:rFonts w:ascii="Times New Roman" w:hAnsi="Times New Roman"/>
          <w:sz w:val="24"/>
          <w:szCs w:val="24"/>
        </w:rPr>
      </w:pPr>
    </w:p>
    <w:p w:rsidR="000A287D" w:rsidRPr="00257000" w:rsidRDefault="000A287D" w:rsidP="000A287D">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Felolvasólap</w:t>
      </w:r>
      <w:r w:rsidRPr="00257000">
        <w:rPr>
          <w:rFonts w:ascii="Times New Roman" w:eastAsia="Times New Roman" w:hAnsi="Times New Roman"/>
          <w:bCs/>
          <w:sz w:val="24"/>
          <w:szCs w:val="16"/>
          <w:vertAlign w:val="superscript"/>
          <w:lang w:eastAsia="hu-HU"/>
        </w:rPr>
        <w:footnoteReference w:id="2"/>
      </w:r>
    </w:p>
    <w:p w:rsidR="000A287D" w:rsidRPr="00257000" w:rsidRDefault="000A287D" w:rsidP="000A287D">
      <w:pPr>
        <w:suppressAutoHyphens/>
        <w:spacing w:after="0" w:line="240" w:lineRule="auto"/>
        <w:ind w:left="567"/>
        <w:jc w:val="both"/>
        <w:textAlignment w:val="baseline"/>
        <w:rPr>
          <w:rFonts w:ascii="Times New Roman" w:hAnsi="Times New Roman"/>
          <w:b/>
          <w:sz w:val="24"/>
          <w:szCs w:val="24"/>
        </w:rPr>
      </w:pPr>
    </w:p>
    <w:p w:rsidR="000A287D" w:rsidRPr="00257000" w:rsidRDefault="000A287D" w:rsidP="00EF46FF">
      <w:pPr>
        <w:suppressAutoHyphens/>
        <w:spacing w:after="0" w:line="240" w:lineRule="auto"/>
        <w:jc w:val="both"/>
        <w:textAlignment w:val="baseline"/>
        <w:rPr>
          <w:rFonts w:ascii="Times New Roman" w:hAnsi="Times New Roman"/>
          <w:b/>
          <w:sz w:val="24"/>
          <w:szCs w:val="24"/>
        </w:rPr>
      </w:pPr>
      <w:r w:rsidRPr="00257000">
        <w:rPr>
          <w:rFonts w:ascii="Times New Roman" w:hAnsi="Times New Roman"/>
          <w:b/>
          <w:sz w:val="24"/>
          <w:szCs w:val="24"/>
        </w:rPr>
        <w:t>Ajánlattevő / Közös ajánlattevők:</w:t>
      </w:r>
    </w:p>
    <w:p w:rsidR="000A287D" w:rsidRPr="00257000" w:rsidRDefault="000A287D" w:rsidP="000A287D">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Név: </w:t>
      </w:r>
      <w:r w:rsidRPr="00257000">
        <w:rPr>
          <w:rFonts w:ascii="Times New Roman" w:hAnsi="Times New Roman"/>
          <w:sz w:val="24"/>
          <w:szCs w:val="24"/>
        </w:rPr>
        <w:tab/>
      </w:r>
    </w:p>
    <w:p w:rsidR="000A287D" w:rsidRPr="00257000" w:rsidRDefault="000A287D" w:rsidP="000A287D">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Székhely:</w:t>
      </w:r>
      <w:r w:rsidRPr="00257000">
        <w:rPr>
          <w:rFonts w:ascii="Times New Roman" w:hAnsi="Times New Roman"/>
          <w:sz w:val="24"/>
          <w:szCs w:val="24"/>
        </w:rPr>
        <w:tab/>
      </w:r>
    </w:p>
    <w:p w:rsidR="000A287D" w:rsidRPr="00257000" w:rsidRDefault="000A287D" w:rsidP="000A287D">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Telefon:</w:t>
      </w:r>
      <w:r w:rsidRPr="00257000">
        <w:rPr>
          <w:rFonts w:ascii="Times New Roman" w:hAnsi="Times New Roman"/>
          <w:sz w:val="24"/>
          <w:szCs w:val="24"/>
        </w:rPr>
        <w:tab/>
      </w:r>
    </w:p>
    <w:p w:rsidR="000A287D" w:rsidRPr="00257000" w:rsidRDefault="000A287D" w:rsidP="000A287D">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Fax: </w:t>
      </w:r>
      <w:r w:rsidRPr="00257000">
        <w:rPr>
          <w:rFonts w:ascii="Times New Roman" w:hAnsi="Times New Roman"/>
          <w:sz w:val="24"/>
          <w:szCs w:val="24"/>
        </w:rPr>
        <w:tab/>
      </w:r>
    </w:p>
    <w:p w:rsidR="000A287D" w:rsidRPr="00257000" w:rsidRDefault="000A287D" w:rsidP="000A287D">
      <w:pPr>
        <w:tabs>
          <w:tab w:val="left" w:pos="2694"/>
        </w:tabs>
        <w:spacing w:after="0" w:line="240" w:lineRule="auto"/>
        <w:ind w:left="720"/>
        <w:jc w:val="both"/>
        <w:rPr>
          <w:rFonts w:ascii="Times New Roman" w:hAnsi="Times New Roman"/>
          <w:sz w:val="24"/>
          <w:szCs w:val="24"/>
        </w:rPr>
      </w:pPr>
      <w:r w:rsidRPr="00257000">
        <w:rPr>
          <w:rFonts w:ascii="Times New Roman" w:hAnsi="Times New Roman"/>
          <w:sz w:val="24"/>
          <w:szCs w:val="24"/>
        </w:rPr>
        <w:t xml:space="preserve">E-mail: </w:t>
      </w:r>
      <w:r w:rsidRPr="00257000">
        <w:rPr>
          <w:rFonts w:ascii="Times New Roman" w:hAnsi="Times New Roman"/>
          <w:sz w:val="24"/>
          <w:szCs w:val="24"/>
        </w:rPr>
        <w:tab/>
      </w:r>
    </w:p>
    <w:p w:rsidR="000A287D" w:rsidRPr="00257000" w:rsidRDefault="000A287D" w:rsidP="000A287D">
      <w:pPr>
        <w:suppressAutoHyphens/>
        <w:spacing w:after="0" w:line="240" w:lineRule="auto"/>
        <w:ind w:left="567" w:hanging="425"/>
        <w:jc w:val="both"/>
        <w:textAlignment w:val="baseline"/>
        <w:rPr>
          <w:rFonts w:ascii="Times New Roman" w:hAnsi="Times New Roman"/>
          <w:b/>
          <w:sz w:val="24"/>
          <w:szCs w:val="24"/>
        </w:rPr>
      </w:pPr>
    </w:p>
    <w:p w:rsidR="00E920D3" w:rsidRPr="00E920D3" w:rsidRDefault="000A287D" w:rsidP="00E920D3">
      <w:pPr>
        <w:spacing w:after="0" w:line="240" w:lineRule="auto"/>
        <w:jc w:val="center"/>
        <w:rPr>
          <w:rFonts w:ascii="Times New Roman" w:eastAsia="Times New Roman" w:hAnsi="Times New Roman"/>
          <w:b/>
          <w:bCs/>
          <w:iCs/>
          <w:sz w:val="24"/>
          <w:szCs w:val="24"/>
        </w:rPr>
      </w:pPr>
      <w:r w:rsidRPr="00257000">
        <w:rPr>
          <w:rFonts w:ascii="Times New Roman" w:hAnsi="Times New Roman"/>
          <w:b/>
          <w:sz w:val="24"/>
          <w:szCs w:val="24"/>
        </w:rPr>
        <w:t>Ajánlattétel tárgya</w:t>
      </w:r>
      <w:r w:rsidR="00E920D3">
        <w:rPr>
          <w:rFonts w:ascii="Times New Roman" w:hAnsi="Times New Roman"/>
          <w:b/>
          <w:sz w:val="24"/>
          <w:szCs w:val="24"/>
        </w:rPr>
        <w:t xml:space="preserve">: </w:t>
      </w:r>
      <w:r w:rsidR="00991587" w:rsidRPr="00364582">
        <w:rPr>
          <w:rFonts w:ascii="Times New Roman" w:eastAsia="Times New Roman" w:hAnsi="Times New Roman"/>
          <w:sz w:val="24"/>
          <w:szCs w:val="24"/>
          <w:lang w:eastAsia="hu-HU"/>
        </w:rPr>
        <w:t>„</w:t>
      </w:r>
      <w:r w:rsidR="00E920D3" w:rsidRPr="00364582">
        <w:rPr>
          <w:rFonts w:ascii="Times New Roman" w:hAnsi="Times New Roman" w:cs="NimbusSanL-Regu"/>
          <w:sz w:val="24"/>
          <w:szCs w:val="31"/>
        </w:rPr>
        <w:t>Barnamezős területek rehabilitációja Sportok Háza kialakítása Tamásiban</w:t>
      </w:r>
      <w:r w:rsidR="00E920D3" w:rsidRPr="00364582">
        <w:rPr>
          <w:rFonts w:ascii="Times New Roman" w:eastAsia="Times New Roman" w:hAnsi="Times New Roman"/>
          <w:sz w:val="24"/>
          <w:lang w:eastAsia="hu-HU"/>
        </w:rPr>
        <w:t xml:space="preserve">” című, </w:t>
      </w:r>
      <w:r w:rsidR="00E920D3" w:rsidRPr="00364582">
        <w:rPr>
          <w:rFonts w:ascii="Times New Roman" w:hAnsi="Times New Roman" w:cs="Arial"/>
          <w:sz w:val="24"/>
        </w:rPr>
        <w:t xml:space="preserve">TOP-2.1.1-15-TL1-2016-00003 </w:t>
      </w:r>
      <w:r w:rsidR="00E920D3" w:rsidRPr="00364582">
        <w:rPr>
          <w:rFonts w:ascii="Times New Roman" w:eastAsia="Times New Roman" w:hAnsi="Times New Roman"/>
          <w:sz w:val="24"/>
          <w:lang w:eastAsia="hu-HU"/>
        </w:rPr>
        <w:t>kódszámú pályázat keretében tervezési és kivitelezési munkák elvégzése, vállalkozási szerződés keretében</w:t>
      </w:r>
    </w:p>
    <w:p w:rsidR="001855AF" w:rsidRPr="00257000" w:rsidRDefault="001855AF" w:rsidP="001855AF">
      <w:pPr>
        <w:suppressAutoHyphens/>
        <w:spacing w:after="0" w:line="240" w:lineRule="auto"/>
        <w:jc w:val="both"/>
        <w:textAlignment w:val="baseline"/>
        <w:rPr>
          <w:rFonts w:ascii="Times New Roman" w:hAnsi="Times New Roman"/>
          <w:sz w:val="24"/>
          <w:szCs w:val="24"/>
        </w:rPr>
      </w:pPr>
    </w:p>
    <w:p w:rsidR="000A287D" w:rsidRPr="00257000" w:rsidRDefault="000A287D" w:rsidP="00EF46FF">
      <w:pPr>
        <w:suppressAutoHyphens/>
        <w:spacing w:after="0" w:line="240" w:lineRule="auto"/>
        <w:jc w:val="both"/>
        <w:textAlignment w:val="baseline"/>
        <w:rPr>
          <w:rFonts w:ascii="Times New Roman" w:hAnsi="Times New Roman"/>
          <w:sz w:val="24"/>
          <w:szCs w:val="24"/>
        </w:rPr>
      </w:pPr>
    </w:p>
    <w:p w:rsidR="000A287D" w:rsidRPr="00991587" w:rsidRDefault="000A287D" w:rsidP="001855AF">
      <w:pPr>
        <w:suppressAutoHyphens/>
        <w:spacing w:after="0" w:line="240" w:lineRule="auto"/>
        <w:ind w:left="567"/>
        <w:jc w:val="center"/>
        <w:textAlignment w:val="baseline"/>
        <w:rPr>
          <w:rFonts w:ascii="Times New Roman" w:hAnsi="Times New Roman"/>
          <w:b/>
          <w:sz w:val="24"/>
          <w:szCs w:val="24"/>
          <w:u w:val="single"/>
        </w:rPr>
      </w:pPr>
      <w:r w:rsidRPr="00991587">
        <w:rPr>
          <w:rFonts w:ascii="Times New Roman" w:hAnsi="Times New Roman"/>
          <w:sz w:val="24"/>
          <w:szCs w:val="24"/>
          <w:u w:val="single"/>
        </w:rPr>
        <w:t>II. részajánlati kör</w:t>
      </w:r>
    </w:p>
    <w:p w:rsidR="000A287D" w:rsidRPr="00257000" w:rsidRDefault="000A287D" w:rsidP="00EF46FF">
      <w:pPr>
        <w:suppressAutoHyphens/>
        <w:spacing w:after="0" w:line="240" w:lineRule="auto"/>
        <w:jc w:val="both"/>
        <w:textAlignment w:val="baseline"/>
        <w:rPr>
          <w:rFonts w:ascii="Times New Roman" w:hAnsi="Times New Roman"/>
          <w:b/>
          <w:sz w:val="24"/>
          <w:szCs w:val="24"/>
        </w:rPr>
      </w:pPr>
      <w:r w:rsidRPr="00257000">
        <w:rPr>
          <w:rFonts w:ascii="Times New Roman" w:hAnsi="Times New Roman"/>
          <w:b/>
          <w:sz w:val="24"/>
          <w:szCs w:val="24"/>
        </w:rPr>
        <w:t>Ajánlat:</w:t>
      </w:r>
    </w:p>
    <w:p w:rsidR="009D1859" w:rsidRPr="00257000" w:rsidRDefault="009D1859" w:rsidP="009D1859">
      <w:pPr>
        <w:suppressAutoHyphens/>
        <w:spacing w:after="0" w:line="240" w:lineRule="auto"/>
        <w:ind w:left="720"/>
        <w:jc w:val="both"/>
        <w:textAlignment w:val="baseline"/>
        <w:rPr>
          <w:rFonts w:ascii="Times New Roman" w:hAnsi="Times New Roman"/>
          <w:b/>
          <w:sz w:val="24"/>
          <w:szCs w:val="24"/>
        </w:rPr>
      </w:pP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3984"/>
        <w:gridCol w:w="2835"/>
      </w:tblGrid>
      <w:tr w:rsidR="00991587" w:rsidRPr="00257000" w:rsidTr="00196EF3">
        <w:trPr>
          <w:jc w:val="center"/>
        </w:trPr>
        <w:tc>
          <w:tcPr>
            <w:tcW w:w="6082" w:type="dxa"/>
            <w:gridSpan w:val="2"/>
            <w:shd w:val="clear" w:color="auto" w:fill="D9E2F3"/>
            <w:vAlign w:val="center"/>
          </w:tcPr>
          <w:p w:rsidR="00991587" w:rsidRPr="00257000" w:rsidRDefault="00991587" w:rsidP="00196EF3">
            <w:pPr>
              <w:spacing w:after="0" w:line="240" w:lineRule="auto"/>
              <w:jc w:val="center"/>
              <w:rPr>
                <w:rFonts w:ascii="Times New Roman" w:hAnsi="Times New Roman"/>
                <w:sz w:val="24"/>
              </w:rPr>
            </w:pPr>
            <w:r w:rsidRPr="00257000">
              <w:rPr>
                <w:rFonts w:ascii="Times New Roman" w:hAnsi="Times New Roman"/>
                <w:b/>
                <w:sz w:val="24"/>
              </w:rPr>
              <w:t>Részszempont</w:t>
            </w:r>
          </w:p>
        </w:tc>
        <w:tc>
          <w:tcPr>
            <w:tcW w:w="2835" w:type="dxa"/>
            <w:shd w:val="clear" w:color="auto" w:fill="D9E2F3"/>
            <w:vAlign w:val="center"/>
          </w:tcPr>
          <w:p w:rsidR="00991587" w:rsidRPr="00257000" w:rsidRDefault="00991587" w:rsidP="00196EF3">
            <w:pPr>
              <w:spacing w:after="0" w:line="240" w:lineRule="auto"/>
              <w:jc w:val="center"/>
              <w:rPr>
                <w:rFonts w:ascii="Times New Roman" w:hAnsi="Times New Roman"/>
                <w:sz w:val="24"/>
              </w:rPr>
            </w:pPr>
            <w:r w:rsidRPr="00257000">
              <w:rPr>
                <w:rFonts w:ascii="Times New Roman" w:hAnsi="Times New Roman"/>
                <w:b/>
                <w:sz w:val="24"/>
              </w:rPr>
              <w:t>Ajánlat</w:t>
            </w:r>
          </w:p>
        </w:tc>
      </w:tr>
      <w:tr w:rsidR="00991587" w:rsidRPr="00257000" w:rsidTr="00196EF3">
        <w:trPr>
          <w:jc w:val="center"/>
        </w:trPr>
        <w:tc>
          <w:tcPr>
            <w:tcW w:w="2098" w:type="dxa"/>
            <w:shd w:val="clear" w:color="auto" w:fill="D9E2F3"/>
            <w:vAlign w:val="center"/>
          </w:tcPr>
          <w:p w:rsidR="00991587" w:rsidRPr="00257000" w:rsidRDefault="00991587" w:rsidP="00196EF3">
            <w:pPr>
              <w:autoSpaceDE w:val="0"/>
              <w:spacing w:after="0" w:line="240" w:lineRule="auto"/>
              <w:jc w:val="center"/>
              <w:rPr>
                <w:rFonts w:ascii="Times New Roman" w:hAnsi="Times New Roman"/>
                <w:sz w:val="24"/>
              </w:rPr>
            </w:pPr>
            <w:r w:rsidRPr="00257000">
              <w:rPr>
                <w:rFonts w:ascii="Times New Roman" w:hAnsi="Times New Roman"/>
                <w:b/>
                <w:i/>
                <w:sz w:val="24"/>
              </w:rPr>
              <w:t>Minőségi szempont:</w:t>
            </w:r>
          </w:p>
        </w:tc>
        <w:tc>
          <w:tcPr>
            <w:tcW w:w="3984" w:type="dxa"/>
            <w:shd w:val="clear" w:color="auto" w:fill="auto"/>
            <w:vAlign w:val="center"/>
          </w:tcPr>
          <w:p w:rsidR="00991587" w:rsidRPr="00257000" w:rsidRDefault="00E413A8" w:rsidP="00E413A8">
            <w:pPr>
              <w:autoSpaceDE w:val="0"/>
              <w:spacing w:after="0" w:line="240" w:lineRule="auto"/>
              <w:jc w:val="center"/>
              <w:rPr>
                <w:rFonts w:ascii="Times New Roman" w:hAnsi="Times New Roman"/>
                <w:sz w:val="24"/>
              </w:rPr>
            </w:pPr>
            <w:r>
              <w:rPr>
                <w:rFonts w:ascii="Times New Roman" w:hAnsi="Times New Roman" w:cstheme="minorHAnsi"/>
                <w:sz w:val="24"/>
              </w:rPr>
              <w:t>T</w:t>
            </w:r>
            <w:r w:rsidR="00991587">
              <w:rPr>
                <w:rFonts w:ascii="Times New Roman" w:hAnsi="Times New Roman" w:cstheme="minorHAnsi"/>
                <w:sz w:val="24"/>
              </w:rPr>
              <w:t>öbblet</w:t>
            </w:r>
            <w:r>
              <w:rPr>
                <w:rFonts w:ascii="Times New Roman" w:hAnsi="Times New Roman" w:cstheme="minorHAnsi"/>
                <w:sz w:val="24"/>
              </w:rPr>
              <w:t>jótállás vállalása</w:t>
            </w:r>
          </w:p>
        </w:tc>
        <w:tc>
          <w:tcPr>
            <w:tcW w:w="2835" w:type="dxa"/>
            <w:shd w:val="clear" w:color="auto" w:fill="auto"/>
            <w:vAlign w:val="center"/>
          </w:tcPr>
          <w:p w:rsidR="00991587" w:rsidRPr="00257000" w:rsidRDefault="00E413A8" w:rsidP="00E413A8">
            <w:pPr>
              <w:autoSpaceDE w:val="0"/>
              <w:spacing w:after="0" w:line="240" w:lineRule="auto"/>
              <w:jc w:val="center"/>
              <w:rPr>
                <w:rFonts w:ascii="Times New Roman" w:hAnsi="Times New Roman"/>
                <w:sz w:val="24"/>
              </w:rPr>
            </w:pPr>
            <w:r>
              <w:rPr>
                <w:rFonts w:ascii="Times New Roman" w:hAnsi="Times New Roman"/>
                <w:sz w:val="24"/>
              </w:rPr>
              <w:t xml:space="preserve">12 + </w:t>
            </w:r>
            <w:r w:rsidR="00991587" w:rsidRPr="00257000">
              <w:rPr>
                <w:rFonts w:ascii="Times New Roman" w:hAnsi="Times New Roman"/>
                <w:sz w:val="24"/>
              </w:rPr>
              <w:t xml:space="preserve">.... </w:t>
            </w:r>
            <w:r w:rsidR="00991587">
              <w:rPr>
                <w:rFonts w:ascii="Times New Roman" w:hAnsi="Times New Roman"/>
                <w:sz w:val="24"/>
              </w:rPr>
              <w:t>hónap</w:t>
            </w:r>
          </w:p>
        </w:tc>
      </w:tr>
      <w:tr w:rsidR="00991587" w:rsidRPr="00257000" w:rsidTr="00196EF3">
        <w:trPr>
          <w:jc w:val="center"/>
        </w:trPr>
        <w:tc>
          <w:tcPr>
            <w:tcW w:w="2098" w:type="dxa"/>
            <w:shd w:val="clear" w:color="auto" w:fill="D9E2F3"/>
            <w:vAlign w:val="center"/>
          </w:tcPr>
          <w:p w:rsidR="00991587" w:rsidRPr="00257000" w:rsidRDefault="00991587" w:rsidP="00196EF3">
            <w:pPr>
              <w:autoSpaceDE w:val="0"/>
              <w:spacing w:after="0" w:line="240" w:lineRule="auto"/>
              <w:jc w:val="center"/>
              <w:rPr>
                <w:rFonts w:ascii="Times New Roman" w:hAnsi="Times New Roman"/>
                <w:sz w:val="24"/>
              </w:rPr>
            </w:pPr>
            <w:r w:rsidRPr="00257000">
              <w:rPr>
                <w:rFonts w:ascii="Times New Roman" w:hAnsi="Times New Roman"/>
                <w:b/>
                <w:i/>
                <w:sz w:val="24"/>
              </w:rPr>
              <w:t>Minőségi szempont:</w:t>
            </w:r>
          </w:p>
        </w:tc>
        <w:tc>
          <w:tcPr>
            <w:tcW w:w="3984" w:type="dxa"/>
            <w:shd w:val="clear" w:color="auto" w:fill="auto"/>
            <w:vAlign w:val="center"/>
          </w:tcPr>
          <w:p w:rsidR="00991587" w:rsidRPr="00257000" w:rsidRDefault="00991587" w:rsidP="00196EF3">
            <w:pPr>
              <w:autoSpaceDE w:val="0"/>
              <w:spacing w:after="0" w:line="240" w:lineRule="auto"/>
              <w:jc w:val="center"/>
              <w:rPr>
                <w:rFonts w:ascii="Times New Roman" w:hAnsi="Times New Roman"/>
                <w:sz w:val="24"/>
              </w:rPr>
            </w:pPr>
            <w:r w:rsidRPr="00AB0745">
              <w:rPr>
                <w:rFonts w:ascii="Times New Roman" w:hAnsi="Times New Roman" w:cstheme="minorHAnsi"/>
                <w:sz w:val="24"/>
              </w:rPr>
              <w:t>A teljesítésbe bevonásra kerülő</w:t>
            </w:r>
            <w:r>
              <w:rPr>
                <w:rFonts w:ascii="Times New Roman" w:hAnsi="Times New Roman" w:cstheme="minorHAnsi"/>
                <w:sz w:val="24"/>
              </w:rPr>
              <w:t>, az</w:t>
            </w:r>
            <w:r w:rsidRPr="00AB0745">
              <w:rPr>
                <w:rFonts w:ascii="Times New Roman" w:hAnsi="Times New Roman" w:cstheme="minorHAnsi"/>
                <w:sz w:val="24"/>
              </w:rPr>
              <w:t xml:space="preserve"> alkalmassági követelmény</w:t>
            </w:r>
            <w:r>
              <w:rPr>
                <w:rFonts w:ascii="Times New Roman" w:hAnsi="Times New Roman" w:cstheme="minorHAnsi"/>
                <w:sz w:val="24"/>
              </w:rPr>
              <w:t xml:space="preserve"> (M2/B) tekintetéb</w:t>
            </w:r>
            <w:r w:rsidRPr="00AB0745">
              <w:rPr>
                <w:rFonts w:ascii="Times New Roman" w:hAnsi="Times New Roman" w:cstheme="minorHAnsi"/>
                <w:sz w:val="24"/>
              </w:rPr>
              <w:t xml:space="preserve">en </w:t>
            </w:r>
            <w:r>
              <w:rPr>
                <w:rFonts w:ascii="Times New Roman" w:hAnsi="Times New Roman" w:cstheme="minorHAnsi"/>
                <w:sz w:val="24"/>
              </w:rPr>
              <w:t xml:space="preserve">bemutatott tervező </w:t>
            </w:r>
            <w:r w:rsidRPr="00AB0745">
              <w:rPr>
                <w:rFonts w:ascii="Times New Roman" w:hAnsi="Times New Roman" w:cstheme="minorHAnsi"/>
                <w:sz w:val="24"/>
              </w:rPr>
              <w:t xml:space="preserve">szakember </w:t>
            </w:r>
            <w:r>
              <w:rPr>
                <w:rFonts w:ascii="Times New Roman" w:hAnsi="Times New Roman" w:cstheme="minorHAnsi"/>
                <w:sz w:val="24"/>
              </w:rPr>
              <w:t>többlet</w:t>
            </w:r>
            <w:r w:rsidRPr="00AB0745">
              <w:rPr>
                <w:rFonts w:ascii="Times New Roman" w:hAnsi="Times New Roman" w:cstheme="minorHAnsi"/>
                <w:sz w:val="24"/>
              </w:rPr>
              <w:t xml:space="preserve">tapasztalata </w:t>
            </w:r>
            <w:r>
              <w:rPr>
                <w:rFonts w:ascii="Times New Roman" w:hAnsi="Times New Roman" w:cstheme="minorHAnsi"/>
                <w:sz w:val="24"/>
              </w:rPr>
              <w:t xml:space="preserve">magasépítéshez </w:t>
            </w:r>
            <w:r w:rsidRPr="00AB0745">
              <w:rPr>
                <w:rFonts w:ascii="Times New Roman" w:hAnsi="Times New Roman" w:cs="Arial"/>
                <w:sz w:val="24"/>
                <w:szCs w:val="17"/>
                <w:shd w:val="clear" w:color="auto" w:fill="FFFFFF"/>
              </w:rPr>
              <w:t>kapcsolódó</w:t>
            </w:r>
            <w:r w:rsidR="00B87936">
              <w:rPr>
                <w:rFonts w:ascii="Times New Roman" w:hAnsi="Times New Roman" w:cs="Arial"/>
                <w:sz w:val="24"/>
                <w:szCs w:val="17"/>
                <w:shd w:val="clear" w:color="auto" w:fill="FFFFFF"/>
              </w:rPr>
              <w:t xml:space="preserve"> </w:t>
            </w:r>
            <w:r>
              <w:rPr>
                <w:rFonts w:ascii="Times New Roman" w:hAnsi="Times New Roman" w:cstheme="minorHAnsi"/>
                <w:sz w:val="24"/>
              </w:rPr>
              <w:t xml:space="preserve">tervezési </w:t>
            </w:r>
            <w:r w:rsidRPr="00AB0745">
              <w:rPr>
                <w:rFonts w:ascii="Times New Roman" w:hAnsi="Times New Roman" w:cstheme="minorHAnsi"/>
                <w:sz w:val="24"/>
              </w:rPr>
              <w:t>munkák</w:t>
            </w:r>
            <w:r>
              <w:rPr>
                <w:rFonts w:ascii="Times New Roman" w:hAnsi="Times New Roman" w:cstheme="minorHAnsi"/>
                <w:sz w:val="24"/>
              </w:rPr>
              <w:t>ban</w:t>
            </w:r>
          </w:p>
        </w:tc>
        <w:tc>
          <w:tcPr>
            <w:tcW w:w="2835" w:type="dxa"/>
            <w:shd w:val="clear" w:color="auto" w:fill="auto"/>
            <w:vAlign w:val="center"/>
          </w:tcPr>
          <w:p w:rsidR="00991587" w:rsidRDefault="00991587" w:rsidP="00196EF3">
            <w:pPr>
              <w:autoSpaceDE w:val="0"/>
              <w:spacing w:after="0" w:line="240" w:lineRule="auto"/>
              <w:jc w:val="center"/>
              <w:rPr>
                <w:rFonts w:ascii="Times New Roman" w:hAnsi="Times New Roman"/>
                <w:sz w:val="24"/>
              </w:rPr>
            </w:pPr>
            <w:r w:rsidRPr="00257000">
              <w:rPr>
                <w:rFonts w:ascii="Times New Roman" w:hAnsi="Times New Roman"/>
                <w:sz w:val="24"/>
              </w:rPr>
              <w:t xml:space="preserve">…….... </w:t>
            </w:r>
            <w:r>
              <w:rPr>
                <w:rFonts w:ascii="Times New Roman" w:hAnsi="Times New Roman"/>
                <w:sz w:val="24"/>
              </w:rPr>
              <w:t>hónap</w:t>
            </w:r>
          </w:p>
          <w:p w:rsidR="00A6766A" w:rsidRPr="00257000" w:rsidRDefault="003D448B" w:rsidP="00196EF3">
            <w:pPr>
              <w:autoSpaceDE w:val="0"/>
              <w:spacing w:after="0" w:line="240" w:lineRule="auto"/>
              <w:jc w:val="center"/>
              <w:rPr>
                <w:rFonts w:ascii="Times New Roman" w:hAnsi="Times New Roman"/>
                <w:sz w:val="24"/>
              </w:rPr>
            </w:pPr>
            <w:r>
              <w:rPr>
                <w:rFonts w:ascii="Times New Roman" w:hAnsi="Times New Roman"/>
                <w:sz w:val="24"/>
              </w:rPr>
              <w:t>………. (szakember neve)</w:t>
            </w:r>
          </w:p>
        </w:tc>
      </w:tr>
      <w:tr w:rsidR="00991587" w:rsidRPr="00257000" w:rsidTr="00196EF3">
        <w:trPr>
          <w:trHeight w:val="255"/>
          <w:jc w:val="center"/>
        </w:trPr>
        <w:tc>
          <w:tcPr>
            <w:tcW w:w="2098" w:type="dxa"/>
            <w:tcBorders>
              <w:top w:val="single" w:sz="4" w:space="0" w:color="auto"/>
              <w:left w:val="single" w:sz="4" w:space="0" w:color="auto"/>
              <w:bottom w:val="single" w:sz="4" w:space="0" w:color="auto"/>
              <w:right w:val="single" w:sz="4" w:space="0" w:color="auto"/>
            </w:tcBorders>
            <w:shd w:val="clear" w:color="auto" w:fill="D9E2F3"/>
            <w:vAlign w:val="center"/>
          </w:tcPr>
          <w:p w:rsidR="00991587" w:rsidRDefault="00991587" w:rsidP="00196EF3">
            <w:pPr>
              <w:autoSpaceDE w:val="0"/>
              <w:spacing w:after="0" w:line="240" w:lineRule="auto"/>
              <w:jc w:val="center"/>
              <w:rPr>
                <w:rFonts w:ascii="Times New Roman" w:hAnsi="Times New Roman"/>
                <w:b/>
                <w:i/>
                <w:sz w:val="24"/>
              </w:rPr>
            </w:pPr>
          </w:p>
          <w:p w:rsidR="00991587" w:rsidRDefault="00991587" w:rsidP="00196EF3">
            <w:pPr>
              <w:autoSpaceDE w:val="0"/>
              <w:spacing w:after="0" w:line="240" w:lineRule="auto"/>
              <w:jc w:val="center"/>
              <w:rPr>
                <w:rFonts w:ascii="Times New Roman" w:hAnsi="Times New Roman"/>
                <w:b/>
                <w:i/>
                <w:sz w:val="24"/>
              </w:rPr>
            </w:pPr>
            <w:r w:rsidRPr="00257000">
              <w:rPr>
                <w:rFonts w:ascii="Times New Roman" w:hAnsi="Times New Roman"/>
                <w:b/>
                <w:i/>
                <w:sz w:val="24"/>
              </w:rPr>
              <w:t>Ár szempont</w:t>
            </w:r>
          </w:p>
          <w:p w:rsidR="00991587" w:rsidRPr="00257000" w:rsidRDefault="00991587" w:rsidP="00196EF3">
            <w:pPr>
              <w:autoSpaceDE w:val="0"/>
              <w:spacing w:after="0" w:line="240" w:lineRule="auto"/>
              <w:jc w:val="center"/>
              <w:rPr>
                <w:rFonts w:ascii="Times New Roman" w:hAnsi="Times New Roman"/>
                <w:b/>
                <w:i/>
                <w:sz w:val="24"/>
              </w:rPr>
            </w:pPr>
          </w:p>
        </w:tc>
        <w:tc>
          <w:tcPr>
            <w:tcW w:w="3984" w:type="dxa"/>
            <w:tcBorders>
              <w:top w:val="single" w:sz="4" w:space="0" w:color="auto"/>
              <w:left w:val="single" w:sz="4" w:space="0" w:color="auto"/>
              <w:bottom w:val="single" w:sz="4" w:space="0" w:color="auto"/>
              <w:right w:val="single" w:sz="4" w:space="0" w:color="auto"/>
            </w:tcBorders>
            <w:shd w:val="clear" w:color="auto" w:fill="auto"/>
            <w:vAlign w:val="center"/>
          </w:tcPr>
          <w:p w:rsidR="00991587" w:rsidRPr="00257000" w:rsidRDefault="00991587" w:rsidP="00196EF3">
            <w:pPr>
              <w:autoSpaceDE w:val="0"/>
              <w:spacing w:after="0" w:line="240" w:lineRule="auto"/>
              <w:jc w:val="center"/>
              <w:rPr>
                <w:rFonts w:ascii="Times New Roman" w:hAnsi="Times New Roman"/>
                <w:sz w:val="24"/>
              </w:rPr>
            </w:pPr>
            <w:r w:rsidRPr="00257000">
              <w:rPr>
                <w:rFonts w:ascii="Times New Roman" w:eastAsia="Times New Roman" w:hAnsi="Times New Roman"/>
                <w:sz w:val="24"/>
                <w:szCs w:val="18"/>
                <w:lang w:eastAsia="hu-HU"/>
              </w:rPr>
              <w:t>Nettó vállalkozási díj</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991587" w:rsidRPr="00257000" w:rsidRDefault="00991587" w:rsidP="00196EF3">
            <w:pPr>
              <w:autoSpaceDE w:val="0"/>
              <w:spacing w:after="0" w:line="240" w:lineRule="auto"/>
              <w:jc w:val="center"/>
              <w:rPr>
                <w:rFonts w:ascii="Times New Roman" w:hAnsi="Times New Roman"/>
                <w:sz w:val="24"/>
              </w:rPr>
            </w:pPr>
            <w:r w:rsidRPr="00257000">
              <w:rPr>
                <w:rFonts w:ascii="Times New Roman" w:hAnsi="Times New Roman"/>
                <w:sz w:val="24"/>
              </w:rPr>
              <w:t>………………</w:t>
            </w:r>
            <w:r>
              <w:rPr>
                <w:rFonts w:ascii="Times New Roman" w:hAnsi="Times New Roman"/>
                <w:sz w:val="24"/>
              </w:rPr>
              <w:t>..</w:t>
            </w:r>
            <w:r w:rsidRPr="00257000">
              <w:rPr>
                <w:rFonts w:ascii="Times New Roman" w:hAnsi="Times New Roman"/>
                <w:sz w:val="24"/>
              </w:rPr>
              <w:t>…..,- HUF</w:t>
            </w:r>
          </w:p>
        </w:tc>
      </w:tr>
    </w:tbl>
    <w:p w:rsidR="000A287D" w:rsidRDefault="000A287D" w:rsidP="000A287D">
      <w:pPr>
        <w:spacing w:after="0" w:line="240" w:lineRule="auto"/>
        <w:jc w:val="both"/>
        <w:rPr>
          <w:rFonts w:ascii="Times New Roman" w:hAnsi="Times New Roman"/>
          <w:sz w:val="24"/>
          <w:szCs w:val="24"/>
        </w:rPr>
      </w:pPr>
    </w:p>
    <w:p w:rsidR="002600AD" w:rsidRDefault="002600AD" w:rsidP="000A287D">
      <w:pPr>
        <w:spacing w:after="0" w:line="240" w:lineRule="auto"/>
        <w:jc w:val="both"/>
        <w:rPr>
          <w:rFonts w:ascii="Times New Roman" w:hAnsi="Times New Roman"/>
          <w:sz w:val="24"/>
          <w:szCs w:val="24"/>
        </w:rPr>
      </w:pPr>
    </w:p>
    <w:p w:rsidR="002600AD" w:rsidRPr="00257000" w:rsidRDefault="002600AD" w:rsidP="000A287D">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0A287D" w:rsidRPr="00257000" w:rsidTr="00385026">
        <w:tc>
          <w:tcPr>
            <w:tcW w:w="9488" w:type="dxa"/>
            <w:gridSpan w:val="3"/>
          </w:tcPr>
          <w:p w:rsidR="000A287D" w:rsidRPr="00257000" w:rsidRDefault="000A287D" w:rsidP="00385026">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tc>
      </w:tr>
      <w:tr w:rsidR="000A287D" w:rsidRPr="00257000" w:rsidTr="00385026">
        <w:tc>
          <w:tcPr>
            <w:tcW w:w="1495" w:type="dxa"/>
          </w:tcPr>
          <w:p w:rsidR="000A287D" w:rsidRPr="00257000" w:rsidRDefault="000A287D" w:rsidP="00385026">
            <w:pPr>
              <w:spacing w:after="0" w:line="240" w:lineRule="auto"/>
              <w:jc w:val="both"/>
              <w:rPr>
                <w:rFonts w:ascii="Times New Roman" w:hAnsi="Times New Roman"/>
                <w:sz w:val="24"/>
                <w:szCs w:val="24"/>
              </w:rPr>
            </w:pPr>
          </w:p>
        </w:tc>
        <w:tc>
          <w:tcPr>
            <w:tcW w:w="3603" w:type="dxa"/>
          </w:tcPr>
          <w:p w:rsidR="000A287D" w:rsidRPr="00257000" w:rsidRDefault="000A287D" w:rsidP="00385026">
            <w:pPr>
              <w:spacing w:after="0" w:line="240" w:lineRule="auto"/>
              <w:jc w:val="both"/>
              <w:rPr>
                <w:rFonts w:ascii="Times New Roman" w:hAnsi="Times New Roman"/>
                <w:sz w:val="24"/>
                <w:szCs w:val="24"/>
              </w:rPr>
            </w:pPr>
          </w:p>
        </w:tc>
        <w:tc>
          <w:tcPr>
            <w:tcW w:w="4390" w:type="dxa"/>
            <w:tcBorders>
              <w:bottom w:val="single" w:sz="4" w:space="0" w:color="auto"/>
            </w:tcBorders>
          </w:tcPr>
          <w:p w:rsidR="000A287D" w:rsidRPr="00257000" w:rsidRDefault="000A287D" w:rsidP="00385026">
            <w:pPr>
              <w:spacing w:after="0" w:line="240" w:lineRule="auto"/>
              <w:jc w:val="both"/>
              <w:rPr>
                <w:rFonts w:ascii="Times New Roman" w:hAnsi="Times New Roman"/>
                <w:sz w:val="24"/>
                <w:szCs w:val="24"/>
              </w:rPr>
            </w:pPr>
          </w:p>
        </w:tc>
      </w:tr>
      <w:tr w:rsidR="000A287D" w:rsidRPr="00257000" w:rsidTr="00385026">
        <w:tc>
          <w:tcPr>
            <w:tcW w:w="1495" w:type="dxa"/>
          </w:tcPr>
          <w:p w:rsidR="000A287D" w:rsidRPr="00257000" w:rsidRDefault="000A287D" w:rsidP="00385026">
            <w:pPr>
              <w:spacing w:after="0" w:line="240" w:lineRule="auto"/>
              <w:jc w:val="both"/>
              <w:rPr>
                <w:rFonts w:ascii="Times New Roman" w:hAnsi="Times New Roman"/>
                <w:sz w:val="24"/>
                <w:szCs w:val="24"/>
              </w:rPr>
            </w:pPr>
          </w:p>
        </w:tc>
        <w:tc>
          <w:tcPr>
            <w:tcW w:w="3603" w:type="dxa"/>
          </w:tcPr>
          <w:p w:rsidR="000A287D" w:rsidRPr="00257000" w:rsidRDefault="000A287D" w:rsidP="00385026">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0A287D" w:rsidRPr="00257000" w:rsidRDefault="000A287D" w:rsidP="00385026">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r w:rsidR="000A287D" w:rsidRPr="00257000" w:rsidTr="00385026">
        <w:tc>
          <w:tcPr>
            <w:tcW w:w="1495" w:type="dxa"/>
          </w:tcPr>
          <w:p w:rsidR="000A287D" w:rsidRPr="00257000" w:rsidRDefault="000A287D" w:rsidP="00385026">
            <w:pPr>
              <w:spacing w:after="0" w:line="240" w:lineRule="auto"/>
              <w:jc w:val="both"/>
              <w:rPr>
                <w:rFonts w:ascii="Times New Roman" w:hAnsi="Times New Roman"/>
                <w:sz w:val="24"/>
                <w:szCs w:val="24"/>
              </w:rPr>
            </w:pPr>
          </w:p>
        </w:tc>
        <w:tc>
          <w:tcPr>
            <w:tcW w:w="3603" w:type="dxa"/>
          </w:tcPr>
          <w:p w:rsidR="000A287D" w:rsidRPr="00257000" w:rsidRDefault="000A287D" w:rsidP="00385026">
            <w:pPr>
              <w:spacing w:after="0" w:line="240" w:lineRule="auto"/>
              <w:jc w:val="both"/>
              <w:rPr>
                <w:rFonts w:ascii="Times New Roman" w:hAnsi="Times New Roman"/>
                <w:sz w:val="24"/>
                <w:szCs w:val="24"/>
              </w:rPr>
            </w:pPr>
          </w:p>
        </w:tc>
        <w:tc>
          <w:tcPr>
            <w:tcW w:w="4390" w:type="dxa"/>
          </w:tcPr>
          <w:p w:rsidR="000A287D" w:rsidRPr="00257000" w:rsidRDefault="000A287D" w:rsidP="00385026">
            <w:pPr>
              <w:spacing w:after="0" w:line="240" w:lineRule="auto"/>
              <w:jc w:val="both"/>
              <w:rPr>
                <w:rFonts w:ascii="Times New Roman" w:hAnsi="Times New Roman"/>
                <w:sz w:val="24"/>
                <w:szCs w:val="24"/>
              </w:rPr>
            </w:pPr>
          </w:p>
        </w:tc>
      </w:tr>
    </w:tbl>
    <w:p w:rsidR="006A4E47" w:rsidRDefault="006A4E47">
      <w:pPr>
        <w:spacing w:after="0" w:line="240" w:lineRule="auto"/>
        <w:rPr>
          <w:rFonts w:ascii="Times New Roman" w:hAnsi="Times New Roman"/>
          <w:i/>
          <w:sz w:val="24"/>
          <w:szCs w:val="24"/>
        </w:rPr>
      </w:pPr>
      <w:r>
        <w:rPr>
          <w:rFonts w:ascii="Times New Roman" w:hAnsi="Times New Roman"/>
          <w:i/>
          <w:sz w:val="24"/>
          <w:szCs w:val="24"/>
        </w:rPr>
        <w:br w:type="page"/>
      </w:r>
    </w:p>
    <w:p w:rsidR="00BB3E56" w:rsidRPr="00257000" w:rsidRDefault="00BB3E56" w:rsidP="00BB3E56">
      <w:pPr>
        <w:pageBreakBefore/>
        <w:spacing w:after="0" w:line="240" w:lineRule="auto"/>
        <w:jc w:val="right"/>
        <w:rPr>
          <w:rFonts w:ascii="Times New Roman" w:hAnsi="Times New Roman"/>
          <w:i/>
          <w:sz w:val="24"/>
          <w:szCs w:val="24"/>
        </w:rPr>
      </w:pPr>
      <w:r w:rsidRPr="00257000">
        <w:rPr>
          <w:rFonts w:ascii="Times New Roman" w:hAnsi="Times New Roman"/>
          <w:i/>
          <w:sz w:val="24"/>
          <w:szCs w:val="24"/>
        </w:rPr>
        <w:lastRenderedPageBreak/>
        <w:t>3</w:t>
      </w:r>
      <w:r>
        <w:rPr>
          <w:rFonts w:ascii="Times New Roman" w:hAnsi="Times New Roman"/>
          <w:i/>
          <w:sz w:val="24"/>
          <w:szCs w:val="24"/>
        </w:rPr>
        <w:t>.1</w:t>
      </w:r>
      <w:r w:rsidRPr="00257000">
        <w:rPr>
          <w:rFonts w:ascii="Times New Roman" w:hAnsi="Times New Roman"/>
          <w:i/>
          <w:sz w:val="24"/>
          <w:szCs w:val="24"/>
        </w:rPr>
        <w:t>. sz. melléklet</w:t>
      </w:r>
    </w:p>
    <w:p w:rsidR="00BB3E56" w:rsidRDefault="00BB3E56" w:rsidP="00BB3E56">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Ajánlati nyilatkozat</w:t>
      </w:r>
    </w:p>
    <w:p w:rsidR="00BB3E56" w:rsidRPr="00257000" w:rsidRDefault="00BB3E56" w:rsidP="00BB3E56">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Pr>
          <w:rFonts w:ascii="Times New Roman" w:eastAsia="Times New Roman" w:hAnsi="Times New Roman"/>
          <w:b/>
          <w:bCs/>
          <w:caps/>
          <w:sz w:val="24"/>
          <w:szCs w:val="24"/>
          <w:lang w:eastAsia="hu-HU"/>
        </w:rPr>
        <w:t>A Kbt. 66.§ (2) bekezdése tekintetében</w:t>
      </w:r>
      <w:r w:rsidRPr="00257000">
        <w:rPr>
          <w:rFonts w:ascii="Times New Roman" w:eastAsia="Times New Roman" w:hAnsi="Times New Roman"/>
          <w:bCs/>
          <w:sz w:val="24"/>
          <w:vertAlign w:val="superscript"/>
          <w:lang w:eastAsia="hu-HU"/>
        </w:rPr>
        <w:footnoteReference w:id="3"/>
      </w:r>
      <w:r w:rsidRPr="00257000">
        <w:rPr>
          <w:rStyle w:val="Lbjegyzet-hivatkozs"/>
          <w:rFonts w:ascii="Times New Roman" w:eastAsia="Times New Roman" w:hAnsi="Times New Roman"/>
          <w:b/>
          <w:bCs/>
          <w:caps/>
          <w:sz w:val="24"/>
          <w:szCs w:val="24"/>
          <w:lang w:eastAsia="hu-HU"/>
        </w:rPr>
        <w:footnoteReference w:id="4"/>
      </w:r>
    </w:p>
    <w:p w:rsidR="00BB3E56" w:rsidRPr="00257000" w:rsidRDefault="00BB3E56" w:rsidP="00BB3E56">
      <w:pPr>
        <w:pStyle w:val="Szvegtrzsbehzssal"/>
        <w:spacing w:after="0"/>
        <w:ind w:left="0"/>
        <w:rPr>
          <w:sz w:val="24"/>
        </w:rPr>
      </w:pPr>
    </w:p>
    <w:p w:rsidR="00BB3E56" w:rsidRPr="00257000" w:rsidRDefault="00BB3E56" w:rsidP="00BB3E56">
      <w:pPr>
        <w:pStyle w:val="Szvegtrzsbehzssal"/>
        <w:spacing w:after="0"/>
        <w:ind w:left="0"/>
        <w:rPr>
          <w:sz w:val="24"/>
        </w:rPr>
      </w:pPr>
    </w:p>
    <w:p w:rsidR="00BB3E56" w:rsidRPr="00B65415" w:rsidRDefault="00BB3E56" w:rsidP="00BB3E56">
      <w:pPr>
        <w:pStyle w:val="Szvegtrzsbehzssal"/>
        <w:spacing w:after="0"/>
        <w:ind w:left="0"/>
        <w:rPr>
          <w:rFonts w:eastAsia="Adobe Garamond Pro"/>
          <w:sz w:val="24"/>
        </w:rPr>
      </w:pPr>
      <w:r w:rsidRPr="00B65415">
        <w:rPr>
          <w:sz w:val="24"/>
        </w:rPr>
        <w:t xml:space="preserve">Alulírott …………………………….…….., mint a ……………………………… </w:t>
      </w:r>
      <w:r w:rsidRPr="00B65415">
        <w:rPr>
          <w:i/>
          <w:sz w:val="24"/>
        </w:rPr>
        <w:t>(ajánlattevő megnevezése)</w:t>
      </w:r>
      <w:r w:rsidRPr="00B65415">
        <w:rPr>
          <w:sz w:val="24"/>
        </w:rPr>
        <w:t xml:space="preserve"> …………………………. </w:t>
      </w:r>
      <w:r w:rsidRPr="00B65415">
        <w:rPr>
          <w:i/>
          <w:sz w:val="24"/>
        </w:rPr>
        <w:t xml:space="preserve">(ajánlattevő székhelye), </w:t>
      </w:r>
      <w:r w:rsidRPr="00B65415">
        <w:rPr>
          <w:sz w:val="24"/>
        </w:rPr>
        <w:t xml:space="preserve">…………………………. </w:t>
      </w:r>
      <w:r w:rsidRPr="00B65415">
        <w:rPr>
          <w:i/>
          <w:sz w:val="24"/>
        </w:rPr>
        <w:t>(Ajánlattevőt nyilvántartó cégbíróság neve), ………………………… (Ajánlattevő cégjegyzékszáma)</w:t>
      </w:r>
      <w:r w:rsidRPr="00B65415">
        <w:rPr>
          <w:sz w:val="24"/>
        </w:rPr>
        <w:t xml:space="preserve"> nevében kötelezettségvállalásra jogosult …………….. </w:t>
      </w:r>
      <w:r w:rsidRPr="00B65415">
        <w:rPr>
          <w:i/>
          <w:sz w:val="24"/>
        </w:rPr>
        <w:t>(tisztség megjelölése)</w:t>
      </w:r>
      <w:r w:rsidR="00E46444">
        <w:rPr>
          <w:i/>
          <w:sz w:val="24"/>
        </w:rPr>
        <w:t xml:space="preserve"> </w:t>
      </w:r>
      <w:r w:rsidRPr="00B65415">
        <w:rPr>
          <w:sz w:val="24"/>
        </w:rPr>
        <w:t>a</w:t>
      </w:r>
      <w:r w:rsidR="00E46444">
        <w:rPr>
          <w:sz w:val="24"/>
        </w:rPr>
        <w:t xml:space="preserve"> </w:t>
      </w:r>
      <w:r w:rsidRPr="00A91656">
        <w:rPr>
          <w:i/>
          <w:sz w:val="24"/>
        </w:rPr>
        <w:t>„</w:t>
      </w:r>
      <w:r w:rsidR="00E46444" w:rsidRPr="00E46444">
        <w:rPr>
          <w:rFonts w:cs="NimbusSanL-Regu"/>
          <w:i/>
          <w:sz w:val="24"/>
          <w:szCs w:val="31"/>
        </w:rPr>
        <w:t>Barnamezős területek rehabilitációja Sportok Háza kialakítása Tamásiban</w:t>
      </w:r>
      <w:r w:rsidR="00E46444" w:rsidRPr="00E46444">
        <w:rPr>
          <w:i/>
          <w:sz w:val="24"/>
          <w:lang w:eastAsia="hu-HU"/>
        </w:rPr>
        <w:t xml:space="preserve">” című, </w:t>
      </w:r>
      <w:r w:rsidR="00E46444" w:rsidRPr="00E46444">
        <w:rPr>
          <w:rFonts w:cs="Arial"/>
          <w:i/>
          <w:sz w:val="24"/>
        </w:rPr>
        <w:t xml:space="preserve">TOP-2.1.1-15-TL1-2016-00003 </w:t>
      </w:r>
      <w:r w:rsidR="00E46444" w:rsidRPr="00E46444">
        <w:rPr>
          <w:i/>
          <w:sz w:val="24"/>
          <w:lang w:eastAsia="hu-HU"/>
        </w:rPr>
        <w:t>kódszámú pályázat keretében tervezési és kivitelezési munkák elvégzése, vállalkozási szerződés keretében</w:t>
      </w:r>
      <w:r>
        <w:rPr>
          <w:i/>
          <w:sz w:val="24"/>
          <w:lang w:eastAsia="hu-HU"/>
        </w:rPr>
        <w:t xml:space="preserve">” </w:t>
      </w:r>
      <w:r w:rsidRPr="00B65415">
        <w:rPr>
          <w:sz w:val="24"/>
        </w:rPr>
        <w:t>tárgyában megindított közbeszerzési eljárás</w:t>
      </w:r>
      <w:r w:rsidRPr="00B65415">
        <w:rPr>
          <w:rFonts w:eastAsia="Adobe Garamond Pro"/>
          <w:sz w:val="24"/>
          <w:szCs w:val="22"/>
          <w:highlight w:val="white"/>
        </w:rPr>
        <w:t>….</w:t>
      </w:r>
      <w:r w:rsidRPr="00B65415">
        <w:rPr>
          <w:rStyle w:val="Lbjegyzet-hivatkozs"/>
          <w:rFonts w:eastAsia="Adobe Garamond Pro"/>
          <w:sz w:val="24"/>
          <w:szCs w:val="22"/>
        </w:rPr>
        <w:footnoteReference w:id="5"/>
      </w:r>
      <w:r w:rsidRPr="00B65415">
        <w:rPr>
          <w:rFonts w:eastAsia="Adobe Garamond Pro"/>
          <w:sz w:val="24"/>
          <w:szCs w:val="22"/>
          <w:highlight w:val="white"/>
        </w:rPr>
        <w:t xml:space="preserve"> részajánlati körével </w:t>
      </w:r>
      <w:r w:rsidRPr="00B65415">
        <w:rPr>
          <w:sz w:val="24"/>
        </w:rPr>
        <w:t xml:space="preserve">összefüggésben </w:t>
      </w:r>
      <w:r w:rsidRPr="00B65415">
        <w:rPr>
          <w:rFonts w:eastAsia="Adobe Garamond Pro"/>
          <w:sz w:val="24"/>
        </w:rPr>
        <w:t>a Kbt. 66. § (2) bekezdése alapján nyilatkozom, hogy ajánlatunk az el</w:t>
      </w:r>
      <w:r w:rsidRPr="00B65415">
        <w:rPr>
          <w:sz w:val="24"/>
        </w:rPr>
        <w:t>ő</w:t>
      </w:r>
      <w:r w:rsidRPr="00B65415">
        <w:rPr>
          <w:rFonts w:eastAsia="Adobe Garamond Pro"/>
          <w:sz w:val="24"/>
        </w:rPr>
        <w:t>z</w:t>
      </w:r>
      <w:r w:rsidRPr="00B65415">
        <w:rPr>
          <w:sz w:val="24"/>
        </w:rPr>
        <w:t>ő</w:t>
      </w:r>
      <w:r w:rsidRPr="00B65415">
        <w:rPr>
          <w:rFonts w:eastAsia="Adobe Garamond Pro"/>
          <w:sz w:val="24"/>
        </w:rPr>
        <w:t>ekben meghat</w:t>
      </w:r>
      <w:r w:rsidRPr="00B65415">
        <w:rPr>
          <w:sz w:val="24"/>
        </w:rPr>
        <w:t>á</w:t>
      </w:r>
      <w:r w:rsidRPr="00B65415">
        <w:rPr>
          <w:rFonts w:eastAsia="Adobe Garamond Pro"/>
          <w:sz w:val="24"/>
        </w:rPr>
        <w:t xml:space="preserve">rozott - </w:t>
      </w:r>
      <w:r w:rsidRPr="00B65415">
        <w:rPr>
          <w:sz w:val="24"/>
        </w:rPr>
        <w:t>á</w:t>
      </w:r>
      <w:r w:rsidRPr="00B65415">
        <w:rPr>
          <w:rFonts w:eastAsia="Adobe Garamond Pro"/>
          <w:sz w:val="24"/>
        </w:rPr>
        <w:t>ltalunk teljes k</w:t>
      </w:r>
      <w:r w:rsidRPr="00B65415">
        <w:rPr>
          <w:sz w:val="24"/>
        </w:rPr>
        <w:t>ö</w:t>
      </w:r>
      <w:r w:rsidRPr="00B65415">
        <w:rPr>
          <w:rFonts w:eastAsia="Adobe Garamond Pro"/>
          <w:sz w:val="24"/>
        </w:rPr>
        <w:t>r</w:t>
      </w:r>
      <w:r w:rsidRPr="00B65415">
        <w:rPr>
          <w:sz w:val="24"/>
        </w:rPr>
        <w:t>ű</w:t>
      </w:r>
      <w:r w:rsidRPr="00B65415">
        <w:rPr>
          <w:rFonts w:eastAsia="Adobe Garamond Pro"/>
          <w:sz w:val="24"/>
        </w:rPr>
        <w:t>en megismert - dokumentumokon alapszik.</w:t>
      </w:r>
    </w:p>
    <w:p w:rsidR="00BB3E56" w:rsidRPr="00B65415" w:rsidRDefault="00BB3E56" w:rsidP="00BB3E56">
      <w:pPr>
        <w:tabs>
          <w:tab w:val="right" w:leader="underscore" w:pos="9072"/>
        </w:tabs>
        <w:spacing w:after="0" w:line="240" w:lineRule="auto"/>
        <w:jc w:val="both"/>
        <w:rPr>
          <w:rFonts w:ascii="Times New Roman" w:hAnsi="Times New Roman"/>
          <w:sz w:val="24"/>
        </w:rPr>
      </w:pPr>
    </w:p>
    <w:p w:rsidR="00BB3E56" w:rsidRPr="00B65415" w:rsidRDefault="00BB3E56" w:rsidP="00BB3E56">
      <w:pPr>
        <w:tabs>
          <w:tab w:val="right" w:leader="underscore" w:pos="9072"/>
        </w:tabs>
        <w:spacing w:after="0" w:line="240" w:lineRule="auto"/>
        <w:jc w:val="both"/>
        <w:rPr>
          <w:rFonts w:ascii="Times New Roman" w:eastAsia="Adobe Garamond Pro" w:hAnsi="Times New Roman"/>
          <w:sz w:val="24"/>
        </w:rPr>
      </w:pPr>
      <w:r w:rsidRPr="00B65415">
        <w:rPr>
          <w:rFonts w:ascii="Times New Roman" w:hAnsi="Times New Roman"/>
          <w:sz w:val="24"/>
        </w:rPr>
        <w:t>Megvizsgáltuk és fenntartás vagy korlátozás nélkül elfogadjuk a fent hivatkozott közbeszerzési eljárás ajánlattételi felhívásának és közbeszerzési dokumentumainak feltételeit. Kijelentjük, hogy amennyiben, mint nyertes ajánlattevőként kiválasztásra kerülünk, a szerződés tárgya szerinti szolgáltatásokat az ajánlatban meghatározott ellenszolgáltatásért szerződésszerűen teljesítjük.</w:t>
      </w:r>
    </w:p>
    <w:p w:rsidR="00BB3E56" w:rsidRPr="00B65415" w:rsidRDefault="00BB3E56" w:rsidP="00BB3E56">
      <w:pPr>
        <w:tabs>
          <w:tab w:val="right" w:leader="underscore" w:pos="9072"/>
        </w:tabs>
        <w:spacing w:after="0" w:line="240" w:lineRule="auto"/>
        <w:jc w:val="both"/>
        <w:rPr>
          <w:rFonts w:ascii="Times New Roman" w:eastAsia="Adobe Garamond Pro" w:hAnsi="Times New Roman"/>
          <w:sz w:val="24"/>
        </w:rPr>
      </w:pPr>
    </w:p>
    <w:p w:rsidR="00BB3E56" w:rsidRPr="00B65415" w:rsidRDefault="00BB3E56" w:rsidP="00BB3E56">
      <w:pPr>
        <w:tabs>
          <w:tab w:val="right" w:leader="underscore" w:pos="9072"/>
        </w:tabs>
        <w:spacing w:after="0" w:line="240" w:lineRule="auto"/>
        <w:jc w:val="both"/>
        <w:rPr>
          <w:rFonts w:ascii="Times New Roman" w:hAnsi="Times New Roman"/>
          <w:sz w:val="24"/>
        </w:rPr>
      </w:pPr>
      <w:r w:rsidRPr="00B65415">
        <w:rPr>
          <w:rFonts w:ascii="Times New Roman" w:eastAsia="Adobe Garamond Pro" w:hAnsi="Times New Roman"/>
          <w:sz w:val="24"/>
        </w:rPr>
        <w:t>Nyilatkozunk, hogy aj</w:t>
      </w:r>
      <w:r w:rsidRPr="00B65415">
        <w:rPr>
          <w:rFonts w:ascii="Times New Roman" w:hAnsi="Times New Roman"/>
          <w:sz w:val="24"/>
        </w:rPr>
        <w:t>á</w:t>
      </w:r>
      <w:r w:rsidRPr="00B65415">
        <w:rPr>
          <w:rFonts w:ascii="Times New Roman" w:eastAsia="Adobe Garamond Pro" w:hAnsi="Times New Roman"/>
          <w:sz w:val="24"/>
        </w:rPr>
        <w:t>nlatunkat az aj</w:t>
      </w:r>
      <w:r w:rsidRPr="00B65415">
        <w:rPr>
          <w:rFonts w:ascii="Times New Roman" w:hAnsi="Times New Roman"/>
          <w:sz w:val="24"/>
        </w:rPr>
        <w:t>á</w:t>
      </w:r>
      <w:r w:rsidRPr="00B65415">
        <w:rPr>
          <w:rFonts w:ascii="Times New Roman" w:eastAsia="Adobe Garamond Pro" w:hAnsi="Times New Roman"/>
          <w:sz w:val="24"/>
        </w:rPr>
        <w:t>nlati k</w:t>
      </w:r>
      <w:r w:rsidRPr="00B65415">
        <w:rPr>
          <w:rFonts w:ascii="Times New Roman" w:hAnsi="Times New Roman"/>
          <w:sz w:val="24"/>
        </w:rPr>
        <w:t>ö</w:t>
      </w:r>
      <w:r w:rsidRPr="00B65415">
        <w:rPr>
          <w:rFonts w:ascii="Times New Roman" w:eastAsia="Adobe Garamond Pro" w:hAnsi="Times New Roman"/>
          <w:sz w:val="24"/>
        </w:rPr>
        <w:t>t</w:t>
      </w:r>
      <w:r w:rsidRPr="00B65415">
        <w:rPr>
          <w:rFonts w:ascii="Times New Roman" w:hAnsi="Times New Roman"/>
          <w:sz w:val="24"/>
        </w:rPr>
        <w:t>ö</w:t>
      </w:r>
      <w:r w:rsidRPr="00B65415">
        <w:rPr>
          <w:rFonts w:ascii="Times New Roman" w:eastAsia="Adobe Garamond Pro" w:hAnsi="Times New Roman"/>
          <w:sz w:val="24"/>
        </w:rPr>
        <w:t>tts</w:t>
      </w:r>
      <w:r w:rsidRPr="00B65415">
        <w:rPr>
          <w:rFonts w:ascii="Times New Roman" w:hAnsi="Times New Roman"/>
          <w:sz w:val="24"/>
        </w:rPr>
        <w:t>é</w:t>
      </w:r>
      <w:r w:rsidRPr="00B65415">
        <w:rPr>
          <w:rFonts w:ascii="Times New Roman" w:eastAsia="Adobe Garamond Pro" w:hAnsi="Times New Roman"/>
          <w:sz w:val="24"/>
        </w:rPr>
        <w:t>g be</w:t>
      </w:r>
      <w:r w:rsidRPr="00B65415">
        <w:rPr>
          <w:rFonts w:ascii="Times New Roman" w:hAnsi="Times New Roman"/>
          <w:sz w:val="24"/>
        </w:rPr>
        <w:t>á</w:t>
      </w:r>
      <w:r w:rsidRPr="00B65415">
        <w:rPr>
          <w:rFonts w:ascii="Times New Roman" w:eastAsia="Adobe Garamond Pro" w:hAnsi="Times New Roman"/>
          <w:sz w:val="24"/>
        </w:rPr>
        <w:t>llt</w:t>
      </w:r>
      <w:r w:rsidRPr="00B65415">
        <w:rPr>
          <w:rFonts w:ascii="Times New Roman" w:hAnsi="Times New Roman"/>
          <w:sz w:val="24"/>
        </w:rPr>
        <w:t>á</w:t>
      </w:r>
      <w:r w:rsidRPr="00B65415">
        <w:rPr>
          <w:rFonts w:ascii="Times New Roman" w:eastAsia="Adobe Garamond Pro" w:hAnsi="Times New Roman"/>
          <w:sz w:val="24"/>
        </w:rPr>
        <w:t>t k</w:t>
      </w:r>
      <w:r w:rsidRPr="00B65415">
        <w:rPr>
          <w:rFonts w:ascii="Times New Roman" w:hAnsi="Times New Roman"/>
          <w:sz w:val="24"/>
        </w:rPr>
        <w:t>ö</w:t>
      </w:r>
      <w:r w:rsidRPr="00B65415">
        <w:rPr>
          <w:rFonts w:ascii="Times New Roman" w:eastAsia="Adobe Garamond Pro" w:hAnsi="Times New Roman"/>
          <w:sz w:val="24"/>
        </w:rPr>
        <w:t>vet</w:t>
      </w:r>
      <w:r w:rsidRPr="00B65415">
        <w:rPr>
          <w:rFonts w:ascii="Times New Roman" w:hAnsi="Times New Roman"/>
          <w:sz w:val="24"/>
        </w:rPr>
        <w:t>ő</w:t>
      </w:r>
      <w:r w:rsidRPr="00B65415">
        <w:rPr>
          <w:rFonts w:ascii="Times New Roman" w:eastAsia="Adobe Garamond Pro" w:hAnsi="Times New Roman"/>
          <w:sz w:val="24"/>
        </w:rPr>
        <w:t>en az aj</w:t>
      </w:r>
      <w:r w:rsidRPr="00B65415">
        <w:rPr>
          <w:rFonts w:ascii="Times New Roman" w:hAnsi="Times New Roman"/>
          <w:sz w:val="24"/>
        </w:rPr>
        <w:t>á</w:t>
      </w:r>
      <w:r w:rsidRPr="00B65415">
        <w:rPr>
          <w:rFonts w:ascii="Times New Roman" w:eastAsia="Adobe Garamond Pro" w:hAnsi="Times New Roman"/>
          <w:sz w:val="24"/>
        </w:rPr>
        <w:t>nlatt</w:t>
      </w:r>
      <w:r w:rsidRPr="00B65415">
        <w:rPr>
          <w:rFonts w:ascii="Times New Roman" w:hAnsi="Times New Roman"/>
          <w:sz w:val="24"/>
        </w:rPr>
        <w:t>é</w:t>
      </w:r>
      <w:r w:rsidRPr="00B65415">
        <w:rPr>
          <w:rFonts w:ascii="Times New Roman" w:eastAsia="Adobe Garamond Pro" w:hAnsi="Times New Roman"/>
          <w:sz w:val="24"/>
        </w:rPr>
        <w:t>teli felh</w:t>
      </w:r>
      <w:r w:rsidRPr="00B65415">
        <w:rPr>
          <w:rFonts w:ascii="Times New Roman" w:hAnsi="Times New Roman"/>
          <w:sz w:val="24"/>
        </w:rPr>
        <w:t>í</w:t>
      </w:r>
      <w:r w:rsidRPr="00B65415">
        <w:rPr>
          <w:rFonts w:ascii="Times New Roman" w:eastAsia="Adobe Garamond Pro" w:hAnsi="Times New Roman"/>
          <w:sz w:val="24"/>
        </w:rPr>
        <w:t>v</w:t>
      </w:r>
      <w:r w:rsidRPr="00B65415">
        <w:rPr>
          <w:rFonts w:ascii="Times New Roman" w:hAnsi="Times New Roman"/>
          <w:sz w:val="24"/>
        </w:rPr>
        <w:t>á</w:t>
      </w:r>
      <w:r w:rsidRPr="00B65415">
        <w:rPr>
          <w:rFonts w:ascii="Times New Roman" w:eastAsia="Adobe Garamond Pro" w:hAnsi="Times New Roman"/>
          <w:sz w:val="24"/>
        </w:rPr>
        <w:t>sban megjel</w:t>
      </w:r>
      <w:r w:rsidRPr="00B65415">
        <w:rPr>
          <w:rFonts w:ascii="Times New Roman" w:hAnsi="Times New Roman"/>
          <w:sz w:val="24"/>
        </w:rPr>
        <w:t>ö</w:t>
      </w:r>
      <w:r w:rsidRPr="00B65415">
        <w:rPr>
          <w:rFonts w:ascii="Times New Roman" w:eastAsia="Adobe Garamond Pro" w:hAnsi="Times New Roman"/>
          <w:sz w:val="24"/>
        </w:rPr>
        <w:t>lt id</w:t>
      </w:r>
      <w:r w:rsidRPr="00B65415">
        <w:rPr>
          <w:rFonts w:ascii="Times New Roman" w:hAnsi="Times New Roman"/>
          <w:sz w:val="24"/>
        </w:rPr>
        <w:t>ő</w:t>
      </w:r>
      <w:r w:rsidRPr="00B65415">
        <w:rPr>
          <w:rFonts w:ascii="Times New Roman" w:eastAsia="Adobe Garamond Pro" w:hAnsi="Times New Roman"/>
          <w:sz w:val="24"/>
        </w:rPr>
        <w:t>pontig fenntartjuk.</w:t>
      </w:r>
    </w:p>
    <w:p w:rsidR="00BB3E56" w:rsidRPr="00B65415" w:rsidRDefault="00BB3E56" w:rsidP="00BB3E56">
      <w:pPr>
        <w:tabs>
          <w:tab w:val="right" w:leader="underscore" w:pos="9072"/>
        </w:tabs>
        <w:spacing w:after="0" w:line="240" w:lineRule="auto"/>
        <w:jc w:val="both"/>
        <w:rPr>
          <w:rFonts w:ascii="Times New Roman" w:hAnsi="Times New Roman"/>
          <w:sz w:val="24"/>
        </w:rPr>
      </w:pPr>
    </w:p>
    <w:p w:rsidR="00BB3E56" w:rsidRPr="00B65415" w:rsidRDefault="00BB3E56" w:rsidP="00BB3E56">
      <w:pPr>
        <w:tabs>
          <w:tab w:val="right" w:leader="underscore" w:pos="9072"/>
        </w:tabs>
        <w:spacing w:after="0" w:line="240" w:lineRule="auto"/>
        <w:jc w:val="both"/>
        <w:rPr>
          <w:rFonts w:ascii="Times New Roman" w:eastAsia="Adobe Garamond Pro" w:hAnsi="Times New Roman"/>
          <w:sz w:val="24"/>
        </w:rPr>
      </w:pPr>
      <w:r w:rsidRPr="00B65415">
        <w:rPr>
          <w:rFonts w:ascii="Times New Roman" w:hAnsi="Times New Roman"/>
          <w:sz w:val="24"/>
        </w:rPr>
        <w:t>Eltekintünk saját szerződéses feltételeink alkalmazásától és n</w:t>
      </w:r>
      <w:r w:rsidRPr="00B65415">
        <w:rPr>
          <w:rFonts w:ascii="Times New Roman" w:eastAsia="Adobe Garamond Pro" w:hAnsi="Times New Roman"/>
          <w:sz w:val="24"/>
        </w:rPr>
        <w:t>yilatkozunk, hogy nyertességünk esetén a jelen közbeszerzési dokumentumok részét képez</w:t>
      </w:r>
      <w:r w:rsidRPr="00B65415">
        <w:rPr>
          <w:rFonts w:ascii="Times New Roman" w:hAnsi="Times New Roman"/>
          <w:sz w:val="24"/>
        </w:rPr>
        <w:t>ő</w:t>
      </w:r>
      <w:r w:rsidRPr="00B65415">
        <w:rPr>
          <w:rFonts w:ascii="Times New Roman" w:eastAsia="Adobe Garamond Pro" w:hAnsi="Times New Roman"/>
          <w:sz w:val="24"/>
        </w:rPr>
        <w:t xml:space="preserve"> szerz</w:t>
      </w:r>
      <w:r w:rsidRPr="00B65415">
        <w:rPr>
          <w:rFonts w:ascii="Times New Roman" w:hAnsi="Times New Roman"/>
          <w:sz w:val="24"/>
        </w:rPr>
        <w:t>ő</w:t>
      </w:r>
      <w:r w:rsidRPr="00B65415">
        <w:rPr>
          <w:rFonts w:ascii="Times New Roman" w:eastAsia="Adobe Garamond Pro" w:hAnsi="Times New Roman"/>
          <w:sz w:val="24"/>
        </w:rPr>
        <w:t>d</w:t>
      </w:r>
      <w:r w:rsidRPr="00B65415">
        <w:rPr>
          <w:rFonts w:ascii="Times New Roman" w:hAnsi="Times New Roman"/>
          <w:sz w:val="24"/>
        </w:rPr>
        <w:t>é</w:t>
      </w:r>
      <w:r w:rsidRPr="00B65415">
        <w:rPr>
          <w:rFonts w:ascii="Times New Roman" w:eastAsia="Adobe Garamond Pro" w:hAnsi="Times New Roman"/>
          <w:sz w:val="24"/>
        </w:rPr>
        <w:t>stervezet megk</w:t>
      </w:r>
      <w:r w:rsidRPr="00B65415">
        <w:rPr>
          <w:rFonts w:ascii="Times New Roman" w:hAnsi="Times New Roman"/>
          <w:sz w:val="24"/>
        </w:rPr>
        <w:t>ö</w:t>
      </w:r>
      <w:r w:rsidRPr="00B65415">
        <w:rPr>
          <w:rFonts w:ascii="Times New Roman" w:eastAsia="Adobe Garamond Pro" w:hAnsi="Times New Roman"/>
          <w:sz w:val="24"/>
        </w:rPr>
        <w:t>t</w:t>
      </w:r>
      <w:r w:rsidRPr="00B65415">
        <w:rPr>
          <w:rFonts w:ascii="Times New Roman" w:hAnsi="Times New Roman"/>
          <w:sz w:val="24"/>
        </w:rPr>
        <w:t>é</w:t>
      </w:r>
      <w:r w:rsidRPr="00B65415">
        <w:rPr>
          <w:rFonts w:ascii="Times New Roman" w:eastAsia="Adobe Garamond Pro" w:hAnsi="Times New Roman"/>
          <w:sz w:val="24"/>
        </w:rPr>
        <w:t>s</w:t>
      </w:r>
      <w:r w:rsidRPr="00B65415">
        <w:rPr>
          <w:rFonts w:ascii="Times New Roman" w:hAnsi="Times New Roman"/>
          <w:sz w:val="24"/>
        </w:rPr>
        <w:t>é</w:t>
      </w:r>
      <w:r w:rsidRPr="00B65415">
        <w:rPr>
          <w:rFonts w:ascii="Times New Roman" w:eastAsia="Adobe Garamond Pro" w:hAnsi="Times New Roman"/>
          <w:sz w:val="24"/>
        </w:rPr>
        <w:t>t v</w:t>
      </w:r>
      <w:r w:rsidRPr="00B65415">
        <w:rPr>
          <w:rFonts w:ascii="Times New Roman" w:hAnsi="Times New Roman"/>
          <w:sz w:val="24"/>
        </w:rPr>
        <w:t>á</w:t>
      </w:r>
      <w:r w:rsidRPr="00B65415">
        <w:rPr>
          <w:rFonts w:ascii="Times New Roman" w:eastAsia="Adobe Garamond Pro" w:hAnsi="Times New Roman"/>
          <w:sz w:val="24"/>
        </w:rPr>
        <w:t xml:space="preserve">llaljuk </w:t>
      </w:r>
      <w:r w:rsidRPr="00B65415">
        <w:rPr>
          <w:rFonts w:ascii="Times New Roman" w:hAnsi="Times New Roman"/>
          <w:sz w:val="24"/>
        </w:rPr>
        <w:t>é</w:t>
      </w:r>
      <w:r w:rsidRPr="00B65415">
        <w:rPr>
          <w:rFonts w:ascii="Times New Roman" w:eastAsia="Adobe Garamond Pro" w:hAnsi="Times New Roman"/>
          <w:sz w:val="24"/>
        </w:rPr>
        <w:t>s azt a szerz</w:t>
      </w:r>
      <w:r w:rsidRPr="00B65415">
        <w:rPr>
          <w:rFonts w:ascii="Times New Roman" w:hAnsi="Times New Roman"/>
          <w:sz w:val="24"/>
        </w:rPr>
        <w:t>ő</w:t>
      </w:r>
      <w:r w:rsidRPr="00B65415">
        <w:rPr>
          <w:rFonts w:ascii="Times New Roman" w:eastAsia="Adobe Garamond Pro" w:hAnsi="Times New Roman"/>
          <w:sz w:val="24"/>
        </w:rPr>
        <w:t>d</w:t>
      </w:r>
      <w:r w:rsidRPr="00B65415">
        <w:rPr>
          <w:rFonts w:ascii="Times New Roman" w:hAnsi="Times New Roman"/>
          <w:sz w:val="24"/>
        </w:rPr>
        <w:t>é</w:t>
      </w:r>
      <w:r w:rsidRPr="00B65415">
        <w:rPr>
          <w:rFonts w:ascii="Times New Roman" w:eastAsia="Adobe Garamond Pro" w:hAnsi="Times New Roman"/>
          <w:sz w:val="24"/>
        </w:rPr>
        <w:t>sben foglalt a felt</w:t>
      </w:r>
      <w:r w:rsidRPr="00B65415">
        <w:rPr>
          <w:rFonts w:ascii="Times New Roman" w:hAnsi="Times New Roman"/>
          <w:sz w:val="24"/>
        </w:rPr>
        <w:t>é</w:t>
      </w:r>
      <w:r w:rsidRPr="00B65415">
        <w:rPr>
          <w:rFonts w:ascii="Times New Roman" w:eastAsia="Adobe Garamond Pro" w:hAnsi="Times New Roman"/>
          <w:sz w:val="24"/>
        </w:rPr>
        <w:t>telekkel teljes</w:t>
      </w:r>
      <w:r w:rsidRPr="00B65415">
        <w:rPr>
          <w:rFonts w:ascii="Times New Roman" w:hAnsi="Times New Roman"/>
          <w:sz w:val="24"/>
        </w:rPr>
        <w:t>í</w:t>
      </w:r>
      <w:r w:rsidRPr="00B65415">
        <w:rPr>
          <w:rFonts w:ascii="Times New Roman" w:eastAsia="Adobe Garamond Pro" w:hAnsi="Times New Roman"/>
          <w:sz w:val="24"/>
        </w:rPr>
        <w:t>tj</w:t>
      </w:r>
      <w:r w:rsidRPr="00B65415">
        <w:rPr>
          <w:rFonts w:ascii="Times New Roman" w:hAnsi="Times New Roman"/>
          <w:sz w:val="24"/>
        </w:rPr>
        <w:t>ü</w:t>
      </w:r>
      <w:r w:rsidRPr="00B65415">
        <w:rPr>
          <w:rFonts w:ascii="Times New Roman" w:eastAsia="Adobe Garamond Pro" w:hAnsi="Times New Roman"/>
          <w:sz w:val="24"/>
        </w:rPr>
        <w:t>k.</w:t>
      </w:r>
    </w:p>
    <w:p w:rsidR="00BB3E56" w:rsidRPr="00B65415" w:rsidRDefault="00BB3E56" w:rsidP="00BB3E56">
      <w:pPr>
        <w:tabs>
          <w:tab w:val="right" w:leader="underscore" w:pos="9072"/>
        </w:tabs>
        <w:spacing w:after="0" w:line="240" w:lineRule="auto"/>
        <w:jc w:val="both"/>
        <w:rPr>
          <w:rFonts w:ascii="Times New Roman" w:eastAsia="Adobe Garamond Pro" w:hAnsi="Times New Roman"/>
          <w:sz w:val="24"/>
        </w:rPr>
      </w:pPr>
    </w:p>
    <w:tbl>
      <w:tblPr>
        <w:tblW w:w="9070" w:type="dxa"/>
        <w:tblInd w:w="-28" w:type="dxa"/>
        <w:tblCellMar>
          <w:left w:w="68" w:type="dxa"/>
        </w:tblCellMar>
        <w:tblLook w:val="04A0" w:firstRow="1" w:lastRow="0" w:firstColumn="1" w:lastColumn="0" w:noHBand="0" w:noVBand="1"/>
      </w:tblPr>
      <w:tblGrid>
        <w:gridCol w:w="1423"/>
        <w:gridCol w:w="2926"/>
        <w:gridCol w:w="4721"/>
      </w:tblGrid>
      <w:tr w:rsidR="00BB3E56" w:rsidRPr="00B65415" w:rsidTr="008E1B6C">
        <w:trPr>
          <w:trHeight w:val="1"/>
        </w:trPr>
        <w:tc>
          <w:tcPr>
            <w:tcW w:w="9070" w:type="dxa"/>
            <w:gridSpan w:val="3"/>
            <w:shd w:val="clear" w:color="auto" w:fill="FFFFFF"/>
            <w:tcMar>
              <w:left w:w="68" w:type="dxa"/>
            </w:tcMar>
          </w:tcPr>
          <w:p w:rsidR="00BB3E56" w:rsidRPr="00B65415" w:rsidRDefault="00BB3E56" w:rsidP="008E1B6C">
            <w:pPr>
              <w:spacing w:after="0" w:line="240" w:lineRule="auto"/>
              <w:jc w:val="both"/>
              <w:rPr>
                <w:rFonts w:ascii="Times New Roman" w:eastAsia="Adobe Garamond Pro" w:hAnsi="Times New Roman"/>
                <w:sz w:val="24"/>
                <w:highlight w:val="white"/>
              </w:rPr>
            </w:pPr>
            <w:r w:rsidRPr="00B65415">
              <w:rPr>
                <w:rFonts w:ascii="Times New Roman" w:eastAsia="Adobe Garamond Pro" w:hAnsi="Times New Roman"/>
                <w:sz w:val="24"/>
                <w:highlight w:val="white"/>
              </w:rPr>
              <w:t>Keltezés (helység, év, hónap, nap)</w:t>
            </w:r>
          </w:p>
        </w:tc>
      </w:tr>
      <w:tr w:rsidR="00BB3E56" w:rsidRPr="00B65415" w:rsidTr="008E1B6C">
        <w:trPr>
          <w:trHeight w:val="1"/>
        </w:trPr>
        <w:tc>
          <w:tcPr>
            <w:tcW w:w="1423" w:type="dxa"/>
            <w:shd w:val="clear" w:color="auto" w:fill="FFFFFF"/>
            <w:tcMar>
              <w:left w:w="68" w:type="dxa"/>
            </w:tcMar>
          </w:tcPr>
          <w:p w:rsidR="00BB3E56" w:rsidRPr="00B65415" w:rsidRDefault="00BB3E56" w:rsidP="008E1B6C">
            <w:pPr>
              <w:spacing w:after="0" w:line="240" w:lineRule="auto"/>
              <w:jc w:val="both"/>
              <w:rPr>
                <w:rFonts w:ascii="Times New Roman" w:hAnsi="Times New Roman"/>
                <w:sz w:val="24"/>
                <w:highlight w:val="white"/>
              </w:rPr>
            </w:pPr>
          </w:p>
        </w:tc>
        <w:tc>
          <w:tcPr>
            <w:tcW w:w="2926" w:type="dxa"/>
            <w:shd w:val="clear" w:color="auto" w:fill="FFFFFF"/>
            <w:tcMar>
              <w:left w:w="68" w:type="dxa"/>
            </w:tcMar>
          </w:tcPr>
          <w:p w:rsidR="00BB3E56" w:rsidRPr="00B65415" w:rsidRDefault="00BB3E56" w:rsidP="008E1B6C">
            <w:pPr>
              <w:spacing w:after="0" w:line="240" w:lineRule="auto"/>
              <w:jc w:val="both"/>
              <w:rPr>
                <w:rFonts w:ascii="Times New Roman" w:hAnsi="Times New Roman"/>
                <w:sz w:val="24"/>
                <w:highlight w:val="white"/>
              </w:rPr>
            </w:pPr>
          </w:p>
        </w:tc>
        <w:tc>
          <w:tcPr>
            <w:tcW w:w="4721" w:type="dxa"/>
            <w:shd w:val="clear" w:color="auto" w:fill="FFFFFF"/>
            <w:tcMar>
              <w:left w:w="68" w:type="dxa"/>
            </w:tcMar>
            <w:vAlign w:val="center"/>
          </w:tcPr>
          <w:p w:rsidR="00BB3E56" w:rsidRPr="00B65415" w:rsidRDefault="00BB3E56" w:rsidP="008E1B6C">
            <w:pPr>
              <w:tabs>
                <w:tab w:val="center" w:pos="6521"/>
              </w:tabs>
              <w:spacing w:after="0" w:line="240" w:lineRule="auto"/>
              <w:jc w:val="center"/>
              <w:rPr>
                <w:rFonts w:ascii="Times New Roman" w:hAnsi="Times New Roman"/>
                <w:i/>
                <w:sz w:val="24"/>
              </w:rPr>
            </w:pPr>
            <w:r w:rsidRPr="00B65415">
              <w:rPr>
                <w:rFonts w:ascii="Times New Roman" w:eastAsia="Adobe Garamond Pro" w:hAnsi="Times New Roman"/>
                <w:i/>
                <w:sz w:val="24"/>
                <w:highlight w:val="white"/>
              </w:rPr>
              <w:t>(cégjegyzésre jogosult vagy szabályszer</w:t>
            </w:r>
            <w:r w:rsidRPr="00B65415">
              <w:rPr>
                <w:rFonts w:ascii="Times New Roman" w:hAnsi="Times New Roman"/>
                <w:i/>
                <w:sz w:val="24"/>
                <w:highlight w:val="white"/>
              </w:rPr>
              <w:t>ű</w:t>
            </w:r>
            <w:r w:rsidRPr="00B65415">
              <w:rPr>
                <w:rFonts w:ascii="Times New Roman" w:eastAsia="Adobe Garamond Pro" w:hAnsi="Times New Roman"/>
                <w:i/>
                <w:sz w:val="24"/>
                <w:highlight w:val="white"/>
              </w:rPr>
              <w:t>en meghatalmazott k</w:t>
            </w:r>
            <w:r w:rsidRPr="00B65415">
              <w:rPr>
                <w:rFonts w:ascii="Times New Roman" w:hAnsi="Times New Roman"/>
                <w:i/>
                <w:sz w:val="24"/>
                <w:highlight w:val="white"/>
              </w:rPr>
              <w:t>é</w:t>
            </w:r>
            <w:r w:rsidRPr="00B65415">
              <w:rPr>
                <w:rFonts w:ascii="Times New Roman" w:eastAsia="Adobe Garamond Pro" w:hAnsi="Times New Roman"/>
                <w:i/>
                <w:sz w:val="24"/>
                <w:highlight w:val="white"/>
              </w:rPr>
              <w:t>pvisel</w:t>
            </w:r>
            <w:r w:rsidRPr="00B65415">
              <w:rPr>
                <w:rFonts w:ascii="Times New Roman" w:hAnsi="Times New Roman"/>
                <w:i/>
                <w:sz w:val="24"/>
                <w:highlight w:val="white"/>
              </w:rPr>
              <w:t>ő</w:t>
            </w:r>
            <w:r w:rsidRPr="00B65415">
              <w:rPr>
                <w:rFonts w:ascii="Times New Roman" w:eastAsia="Adobe Garamond Pro" w:hAnsi="Times New Roman"/>
                <w:i/>
                <w:sz w:val="24"/>
                <w:highlight w:val="white"/>
              </w:rPr>
              <w:t xml:space="preserve"> al</w:t>
            </w:r>
            <w:r w:rsidRPr="00B65415">
              <w:rPr>
                <w:rFonts w:ascii="Times New Roman" w:hAnsi="Times New Roman"/>
                <w:i/>
                <w:sz w:val="24"/>
                <w:highlight w:val="white"/>
              </w:rPr>
              <w:t>áí</w:t>
            </w:r>
            <w:r w:rsidRPr="00B65415">
              <w:rPr>
                <w:rFonts w:ascii="Times New Roman" w:eastAsia="Adobe Garamond Pro" w:hAnsi="Times New Roman"/>
                <w:i/>
                <w:sz w:val="24"/>
                <w:highlight w:val="white"/>
              </w:rPr>
              <w:t>r</w:t>
            </w:r>
            <w:r w:rsidRPr="00B65415">
              <w:rPr>
                <w:rFonts w:ascii="Times New Roman" w:hAnsi="Times New Roman"/>
                <w:i/>
                <w:sz w:val="24"/>
                <w:highlight w:val="white"/>
              </w:rPr>
              <w:t>á</w:t>
            </w:r>
            <w:r w:rsidRPr="00B65415">
              <w:rPr>
                <w:rFonts w:ascii="Times New Roman" w:eastAsia="Adobe Garamond Pro" w:hAnsi="Times New Roman"/>
                <w:i/>
                <w:sz w:val="24"/>
                <w:highlight w:val="white"/>
              </w:rPr>
              <w:t>sa)</w:t>
            </w:r>
          </w:p>
        </w:tc>
      </w:tr>
    </w:tbl>
    <w:p w:rsidR="00BB3E56" w:rsidRPr="00257000" w:rsidRDefault="00BB3E56" w:rsidP="00BB3E56">
      <w:pPr>
        <w:spacing w:after="0" w:line="240" w:lineRule="auto"/>
        <w:jc w:val="right"/>
        <w:rPr>
          <w:rFonts w:ascii="Times New Roman" w:hAnsi="Times New Roman"/>
          <w:sz w:val="24"/>
          <w:szCs w:val="24"/>
        </w:rPr>
      </w:pPr>
    </w:p>
    <w:p w:rsidR="00BB3E56" w:rsidRDefault="00BB3E56">
      <w:pPr>
        <w:spacing w:after="0" w:line="240" w:lineRule="auto"/>
        <w:rPr>
          <w:rFonts w:ascii="Times New Roman" w:hAnsi="Times New Roman"/>
          <w:i/>
          <w:sz w:val="24"/>
          <w:szCs w:val="24"/>
        </w:rPr>
      </w:pPr>
      <w:r>
        <w:rPr>
          <w:rFonts w:ascii="Times New Roman" w:hAnsi="Times New Roman"/>
          <w:i/>
          <w:sz w:val="24"/>
          <w:szCs w:val="24"/>
        </w:rPr>
        <w:br w:type="page"/>
      </w:r>
    </w:p>
    <w:p w:rsidR="00211C7E" w:rsidRPr="00257000" w:rsidRDefault="00E56175" w:rsidP="00061128">
      <w:pPr>
        <w:pageBreakBefore/>
        <w:spacing w:after="0" w:line="240" w:lineRule="auto"/>
        <w:jc w:val="right"/>
        <w:rPr>
          <w:rFonts w:ascii="Times New Roman" w:hAnsi="Times New Roman"/>
          <w:i/>
          <w:sz w:val="24"/>
          <w:szCs w:val="24"/>
        </w:rPr>
      </w:pPr>
      <w:r w:rsidRPr="00257000">
        <w:rPr>
          <w:rFonts w:ascii="Times New Roman" w:hAnsi="Times New Roman"/>
          <w:i/>
          <w:sz w:val="24"/>
          <w:szCs w:val="24"/>
        </w:rPr>
        <w:lastRenderedPageBreak/>
        <w:t>3</w:t>
      </w:r>
      <w:r w:rsidR="00BB3E56">
        <w:rPr>
          <w:rFonts w:ascii="Times New Roman" w:hAnsi="Times New Roman"/>
          <w:i/>
          <w:sz w:val="24"/>
          <w:szCs w:val="24"/>
        </w:rPr>
        <w:t>.2</w:t>
      </w:r>
      <w:r w:rsidRPr="00257000">
        <w:rPr>
          <w:rFonts w:ascii="Times New Roman" w:hAnsi="Times New Roman"/>
          <w:i/>
          <w:sz w:val="24"/>
          <w:szCs w:val="24"/>
        </w:rPr>
        <w:t xml:space="preserve">. </w:t>
      </w:r>
      <w:r w:rsidR="00211C7E" w:rsidRPr="00257000">
        <w:rPr>
          <w:rFonts w:ascii="Times New Roman" w:hAnsi="Times New Roman"/>
          <w:i/>
          <w:sz w:val="24"/>
          <w:szCs w:val="24"/>
        </w:rPr>
        <w:t>sz</w:t>
      </w:r>
      <w:r w:rsidR="00FC60ED" w:rsidRPr="00257000">
        <w:rPr>
          <w:rFonts w:ascii="Times New Roman" w:hAnsi="Times New Roman"/>
          <w:i/>
          <w:sz w:val="24"/>
          <w:szCs w:val="24"/>
        </w:rPr>
        <w:t>.</w:t>
      </w:r>
      <w:r w:rsidR="00211C7E" w:rsidRPr="00257000">
        <w:rPr>
          <w:rFonts w:ascii="Times New Roman" w:hAnsi="Times New Roman"/>
          <w:i/>
          <w:sz w:val="24"/>
          <w:szCs w:val="24"/>
        </w:rPr>
        <w:t xml:space="preserve"> melléklet</w:t>
      </w:r>
    </w:p>
    <w:p w:rsidR="00BB3E56" w:rsidRDefault="001E3171"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Ajánlati nyilatkozat</w:t>
      </w:r>
    </w:p>
    <w:p w:rsidR="00023D22" w:rsidRPr="00257000" w:rsidRDefault="00BB3E56"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Pr>
          <w:rFonts w:ascii="Times New Roman" w:eastAsia="Times New Roman" w:hAnsi="Times New Roman"/>
          <w:b/>
          <w:bCs/>
          <w:caps/>
          <w:sz w:val="24"/>
          <w:szCs w:val="24"/>
          <w:lang w:eastAsia="hu-HU"/>
        </w:rPr>
        <w:t>A Kbt. 66.§ (4) és (6) bekezdései tekintetében</w:t>
      </w:r>
      <w:r w:rsidR="001E3171" w:rsidRPr="00257000">
        <w:rPr>
          <w:rFonts w:ascii="Times New Roman" w:eastAsia="Times New Roman" w:hAnsi="Times New Roman"/>
          <w:bCs/>
          <w:sz w:val="24"/>
          <w:vertAlign w:val="superscript"/>
          <w:lang w:eastAsia="hu-HU"/>
        </w:rPr>
        <w:footnoteReference w:id="6"/>
      </w:r>
      <w:r w:rsidR="00BD7C31" w:rsidRPr="00257000">
        <w:rPr>
          <w:rStyle w:val="Lbjegyzet-hivatkozs"/>
          <w:rFonts w:ascii="Times New Roman" w:eastAsia="Times New Roman" w:hAnsi="Times New Roman"/>
          <w:b/>
          <w:bCs/>
          <w:caps/>
          <w:sz w:val="24"/>
          <w:szCs w:val="24"/>
          <w:lang w:eastAsia="hu-HU"/>
        </w:rPr>
        <w:footnoteReference w:id="7"/>
      </w:r>
    </w:p>
    <w:p w:rsidR="00BD7C31" w:rsidRPr="00257000" w:rsidRDefault="00BD7C31" w:rsidP="00061128">
      <w:pPr>
        <w:pStyle w:val="Szvegtrzsbehzssal"/>
        <w:spacing w:after="0"/>
        <w:ind w:left="0"/>
        <w:rPr>
          <w:sz w:val="24"/>
        </w:rPr>
      </w:pPr>
    </w:p>
    <w:p w:rsidR="00BD7C31" w:rsidRPr="00257000" w:rsidRDefault="00BD7C31" w:rsidP="00061128">
      <w:pPr>
        <w:pStyle w:val="Szvegtrzsbehzssal"/>
        <w:spacing w:after="0"/>
        <w:ind w:left="0"/>
        <w:rPr>
          <w:sz w:val="24"/>
        </w:rPr>
      </w:pPr>
    </w:p>
    <w:p w:rsidR="00211C7E" w:rsidRPr="00B65415" w:rsidRDefault="00211C7E" w:rsidP="00B65415">
      <w:pPr>
        <w:pStyle w:val="Szvegtrzsbehzssal"/>
        <w:spacing w:after="0"/>
        <w:ind w:left="0"/>
        <w:rPr>
          <w:sz w:val="24"/>
        </w:rPr>
      </w:pPr>
      <w:r w:rsidRPr="00B65415">
        <w:rPr>
          <w:sz w:val="24"/>
        </w:rPr>
        <w:t xml:space="preserve">Alulírott …………………………….…….., mint a ……………………………… </w:t>
      </w:r>
      <w:r w:rsidRPr="00B65415">
        <w:rPr>
          <w:i/>
          <w:sz w:val="24"/>
        </w:rPr>
        <w:t>(ajánlattevő megnevezése)</w:t>
      </w:r>
      <w:r w:rsidRPr="00B65415">
        <w:rPr>
          <w:sz w:val="24"/>
        </w:rPr>
        <w:t xml:space="preserve"> …………………………. </w:t>
      </w:r>
      <w:r w:rsidRPr="00B65415">
        <w:rPr>
          <w:i/>
          <w:sz w:val="24"/>
        </w:rPr>
        <w:t xml:space="preserve">(ajánlattevő székhelye), </w:t>
      </w:r>
      <w:r w:rsidRPr="00B65415">
        <w:rPr>
          <w:sz w:val="24"/>
        </w:rPr>
        <w:t xml:space="preserve">…………………………. </w:t>
      </w:r>
      <w:r w:rsidRPr="00B65415">
        <w:rPr>
          <w:i/>
          <w:sz w:val="24"/>
        </w:rPr>
        <w:t>(Ajánlattevőt nyilvántartó cégbíróság neve), ………………………… (Ajánlattevő cégjegyzékszáma)</w:t>
      </w:r>
      <w:r w:rsidRPr="00B65415">
        <w:rPr>
          <w:sz w:val="24"/>
        </w:rPr>
        <w:t xml:space="preserve"> nevében kötelezettségvállalásra jogosult …………….. </w:t>
      </w:r>
      <w:r w:rsidRPr="00B65415">
        <w:rPr>
          <w:i/>
          <w:sz w:val="24"/>
        </w:rPr>
        <w:t>(tisztség megjelölése)</w:t>
      </w:r>
      <w:r w:rsidR="00E46444">
        <w:rPr>
          <w:i/>
          <w:sz w:val="24"/>
        </w:rPr>
        <w:t xml:space="preserve"> </w:t>
      </w:r>
      <w:r w:rsidR="00EF2955" w:rsidRPr="00B65415">
        <w:rPr>
          <w:sz w:val="24"/>
        </w:rPr>
        <w:t>a</w:t>
      </w:r>
      <w:r w:rsidR="00E46444">
        <w:rPr>
          <w:sz w:val="24"/>
        </w:rPr>
        <w:t xml:space="preserve"> </w:t>
      </w:r>
      <w:r w:rsidR="00AF61F7" w:rsidRPr="00A91656">
        <w:rPr>
          <w:i/>
          <w:sz w:val="24"/>
        </w:rPr>
        <w:t>„</w:t>
      </w:r>
      <w:r w:rsidR="00E46444" w:rsidRPr="00E46444">
        <w:rPr>
          <w:rFonts w:cs="NimbusSanL-Regu"/>
          <w:i/>
          <w:sz w:val="24"/>
          <w:szCs w:val="31"/>
        </w:rPr>
        <w:t>Barnamezős területek rehabilitációja Sportok Háza kialakítása Tamásiban</w:t>
      </w:r>
      <w:r w:rsidR="00E46444" w:rsidRPr="00E46444">
        <w:rPr>
          <w:i/>
          <w:sz w:val="24"/>
          <w:lang w:eastAsia="hu-HU"/>
        </w:rPr>
        <w:t xml:space="preserve">” című, </w:t>
      </w:r>
      <w:r w:rsidR="00E46444" w:rsidRPr="00E46444">
        <w:rPr>
          <w:rFonts w:cs="Arial"/>
          <w:i/>
          <w:sz w:val="24"/>
        </w:rPr>
        <w:t xml:space="preserve">TOP-2.1.1-15-TL1-2016-00003 </w:t>
      </w:r>
      <w:r w:rsidR="00E46444" w:rsidRPr="00E46444">
        <w:rPr>
          <w:i/>
          <w:sz w:val="24"/>
          <w:lang w:eastAsia="hu-HU"/>
        </w:rPr>
        <w:t>kódszámú pályázat keretében tervezési és kivitelezési munkák elvégzése, vállalkozási szerződés keretében</w:t>
      </w:r>
      <w:r w:rsidR="00801702">
        <w:rPr>
          <w:i/>
          <w:sz w:val="24"/>
          <w:lang w:eastAsia="hu-HU"/>
        </w:rPr>
        <w:t xml:space="preserve">” </w:t>
      </w:r>
      <w:r w:rsidRPr="00B65415">
        <w:rPr>
          <w:sz w:val="24"/>
        </w:rPr>
        <w:t>tárgyában megindított közbeszerzési eljárás</w:t>
      </w:r>
      <w:r w:rsidR="00BD7C31" w:rsidRPr="00B65415">
        <w:rPr>
          <w:rFonts w:eastAsia="Adobe Garamond Pro"/>
          <w:sz w:val="24"/>
          <w:szCs w:val="22"/>
          <w:highlight w:val="white"/>
        </w:rPr>
        <w:t>….</w:t>
      </w:r>
      <w:r w:rsidR="00BD7C31" w:rsidRPr="00B65415">
        <w:rPr>
          <w:rStyle w:val="Lbjegyzet-hivatkozs"/>
          <w:rFonts w:eastAsia="Adobe Garamond Pro"/>
          <w:sz w:val="24"/>
          <w:szCs w:val="22"/>
        </w:rPr>
        <w:footnoteReference w:id="8"/>
      </w:r>
      <w:r w:rsidR="00BD7C31" w:rsidRPr="00B65415">
        <w:rPr>
          <w:rFonts w:eastAsia="Adobe Garamond Pro"/>
          <w:sz w:val="24"/>
          <w:szCs w:val="22"/>
          <w:highlight w:val="white"/>
        </w:rPr>
        <w:t xml:space="preserve"> részajánlati körével </w:t>
      </w:r>
      <w:r w:rsidRPr="00B65415">
        <w:rPr>
          <w:sz w:val="24"/>
        </w:rPr>
        <w:t>összefüggésben</w:t>
      </w:r>
    </w:p>
    <w:p w:rsidR="00D120CF" w:rsidRPr="00B65415" w:rsidRDefault="00D120CF" w:rsidP="00B65415">
      <w:pPr>
        <w:pStyle w:val="Szvegtrzsbehzssal"/>
        <w:spacing w:after="0"/>
        <w:ind w:left="0"/>
        <w:rPr>
          <w:sz w:val="24"/>
        </w:rPr>
      </w:pPr>
    </w:p>
    <w:p w:rsidR="00B65415" w:rsidRPr="00B65415" w:rsidRDefault="00B65415" w:rsidP="00B65415">
      <w:pPr>
        <w:spacing w:after="0" w:line="240" w:lineRule="auto"/>
        <w:jc w:val="both"/>
        <w:rPr>
          <w:rFonts w:ascii="Times New Roman" w:eastAsia="Adobe Garamond Pro" w:hAnsi="Times New Roman"/>
          <w:sz w:val="24"/>
        </w:rPr>
      </w:pPr>
      <w:r w:rsidRPr="00B65415">
        <w:rPr>
          <w:rFonts w:ascii="Times New Roman" w:eastAsia="Adobe Garamond Pro" w:hAnsi="Times New Roman"/>
          <w:sz w:val="24"/>
        </w:rPr>
        <w:t>1./ nyilatkozom a Kbt. 66. § (6) bekezdés a) pontja alapján, hogy</w:t>
      </w:r>
      <w:r w:rsidRPr="00B65415">
        <w:rPr>
          <w:rStyle w:val="Lbjegyzet-hivatkozs"/>
          <w:rFonts w:ascii="Times New Roman" w:eastAsia="Adobe Garamond Pro" w:hAnsi="Times New Roman"/>
          <w:sz w:val="24"/>
        </w:rPr>
        <w:footnoteReference w:id="9"/>
      </w:r>
    </w:p>
    <w:p w:rsidR="00B65415" w:rsidRPr="00B65415" w:rsidRDefault="00B65415" w:rsidP="00B65415">
      <w:pPr>
        <w:spacing w:after="0" w:line="240" w:lineRule="auto"/>
        <w:jc w:val="both"/>
        <w:rPr>
          <w:rFonts w:ascii="Times New Roman" w:eastAsia="Adobe Garamond Pro" w:hAnsi="Times New Roman"/>
          <w:sz w:val="24"/>
        </w:rPr>
      </w:pPr>
    </w:p>
    <w:p w:rsidR="00B65415" w:rsidRPr="00B65415" w:rsidRDefault="00B65415" w:rsidP="00B65415">
      <w:pPr>
        <w:pStyle w:val="NormlWeb"/>
        <w:spacing w:before="0" w:beforeAutospacing="0" w:after="0" w:afterAutospacing="0"/>
        <w:jc w:val="both"/>
        <w:rPr>
          <w:i/>
          <w:iCs/>
          <w:szCs w:val="22"/>
        </w:rPr>
      </w:pPr>
      <w:r w:rsidRPr="00B65415">
        <w:rPr>
          <w:szCs w:val="22"/>
        </w:rPr>
        <w:t xml:space="preserve">a) </w:t>
      </w:r>
      <w:r w:rsidRPr="00B65415">
        <w:rPr>
          <w:i/>
          <w:iCs/>
          <w:szCs w:val="22"/>
        </w:rPr>
        <w:t xml:space="preserve">nem veszek igénybe alvállalkozót </w:t>
      </w:r>
    </w:p>
    <w:p w:rsidR="00B65415" w:rsidRPr="00B65415" w:rsidRDefault="00B65415" w:rsidP="00B65415">
      <w:pPr>
        <w:pStyle w:val="NormlWeb"/>
        <w:spacing w:before="0" w:beforeAutospacing="0" w:after="0" w:afterAutospacing="0"/>
        <w:jc w:val="both"/>
        <w:rPr>
          <w:szCs w:val="22"/>
          <w:shd w:val="clear" w:color="auto" w:fill="B3B3B3"/>
        </w:rPr>
      </w:pPr>
    </w:p>
    <w:p w:rsidR="00B65415" w:rsidRPr="00B65415" w:rsidRDefault="00B65415" w:rsidP="00B65415">
      <w:pPr>
        <w:pStyle w:val="NormlWeb"/>
        <w:spacing w:before="0" w:beforeAutospacing="0" w:after="0" w:afterAutospacing="0"/>
        <w:jc w:val="both"/>
        <w:rPr>
          <w:szCs w:val="22"/>
        </w:rPr>
      </w:pPr>
      <w:r w:rsidRPr="00B65415">
        <w:rPr>
          <w:szCs w:val="22"/>
          <w:shd w:val="clear" w:color="auto" w:fill="B3B3B3"/>
        </w:rPr>
        <w:t xml:space="preserve">VAGY </w:t>
      </w:r>
    </w:p>
    <w:p w:rsidR="00B65415" w:rsidRPr="00B65415" w:rsidRDefault="00B65415" w:rsidP="00B65415">
      <w:pPr>
        <w:pStyle w:val="NormlWeb"/>
        <w:spacing w:before="0" w:beforeAutospacing="0" w:after="0" w:afterAutospacing="0"/>
        <w:jc w:val="both"/>
        <w:rPr>
          <w:szCs w:val="22"/>
        </w:rPr>
      </w:pPr>
    </w:p>
    <w:p w:rsidR="00B65415" w:rsidRPr="00B65415" w:rsidRDefault="00B65415" w:rsidP="00B65415">
      <w:pPr>
        <w:pStyle w:val="NormlWeb"/>
        <w:spacing w:before="0" w:beforeAutospacing="0" w:after="0" w:afterAutospacing="0"/>
        <w:jc w:val="both"/>
        <w:rPr>
          <w:rFonts w:eastAsia="Adobe Garamond Pro"/>
          <w:szCs w:val="22"/>
        </w:rPr>
      </w:pPr>
      <w:r w:rsidRPr="00B65415">
        <w:rPr>
          <w:szCs w:val="22"/>
        </w:rPr>
        <w:t xml:space="preserve">b) </w:t>
      </w:r>
      <w:r w:rsidRPr="00B65415">
        <w:rPr>
          <w:rFonts w:eastAsia="Adobe Garamond Pro"/>
          <w:i/>
          <w:szCs w:val="22"/>
        </w:rPr>
        <w:t>a közbeszerzés tárgyának alábbiakban meghatározott részeivel összefüggésben alvállalkozó(</w:t>
      </w:r>
      <w:proofErr w:type="spellStart"/>
      <w:r w:rsidRPr="00B65415">
        <w:rPr>
          <w:rFonts w:eastAsia="Adobe Garamond Pro"/>
          <w:i/>
          <w:szCs w:val="22"/>
        </w:rPr>
        <w:t>ka</w:t>
      </w:r>
      <w:proofErr w:type="spellEnd"/>
      <w:r w:rsidRPr="00B65415">
        <w:rPr>
          <w:rFonts w:eastAsia="Adobe Garamond Pro"/>
          <w:i/>
          <w:szCs w:val="22"/>
        </w:rPr>
        <w:t>)t veszek igénybe:</w:t>
      </w:r>
    </w:p>
    <w:p w:rsidR="00B65415" w:rsidRPr="00B65415" w:rsidRDefault="00B65415" w:rsidP="00B65415">
      <w:pPr>
        <w:spacing w:after="0" w:line="240" w:lineRule="auto"/>
        <w:ind w:left="284" w:hanging="284"/>
        <w:jc w:val="both"/>
        <w:rPr>
          <w:rFonts w:ascii="Times New Roman" w:eastAsia="Adobe Garamond Pro" w:hAnsi="Times New Roman"/>
          <w:sz w:val="24"/>
        </w:rPr>
      </w:pPr>
    </w:p>
    <w:tbl>
      <w:tblPr>
        <w:tblW w:w="7514" w:type="dxa"/>
        <w:jc w:val="center"/>
        <w:tblLayout w:type="fixed"/>
        <w:tblLook w:val="0000" w:firstRow="0" w:lastRow="0" w:firstColumn="0" w:lastColumn="0" w:noHBand="0" w:noVBand="0"/>
      </w:tblPr>
      <w:tblGrid>
        <w:gridCol w:w="7514"/>
      </w:tblGrid>
      <w:tr w:rsidR="00B65415" w:rsidRPr="00B65415" w:rsidTr="00E54236">
        <w:trPr>
          <w:jc w:val="center"/>
        </w:trPr>
        <w:tc>
          <w:tcPr>
            <w:tcW w:w="7514"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rsidR="00B65415" w:rsidRPr="00B65415" w:rsidRDefault="00B65415" w:rsidP="00B65415">
            <w:pPr>
              <w:spacing w:after="0" w:line="240" w:lineRule="auto"/>
              <w:jc w:val="center"/>
              <w:rPr>
                <w:rFonts w:ascii="Times New Roman" w:hAnsi="Times New Roman"/>
                <w:sz w:val="24"/>
              </w:rPr>
            </w:pPr>
            <w:r w:rsidRPr="00B65415">
              <w:rPr>
                <w:rFonts w:ascii="Times New Roman" w:hAnsi="Times New Roman"/>
                <w:b/>
                <w:sz w:val="24"/>
              </w:rPr>
              <w:t xml:space="preserve">A közbeszerzés azon része, amellyel összefüggésben szerződést fog kötni </w:t>
            </w:r>
          </w:p>
        </w:tc>
      </w:tr>
      <w:tr w:rsidR="00B65415" w:rsidRPr="00B65415" w:rsidTr="00E54236">
        <w:trPr>
          <w:trHeight w:val="70"/>
          <w:jc w:val="center"/>
        </w:trPr>
        <w:tc>
          <w:tcPr>
            <w:tcW w:w="7514" w:type="dxa"/>
            <w:tcBorders>
              <w:top w:val="single" w:sz="4" w:space="0" w:color="000000"/>
              <w:left w:val="single" w:sz="4" w:space="0" w:color="000000"/>
              <w:bottom w:val="single" w:sz="4" w:space="0" w:color="000000"/>
              <w:right w:val="single" w:sz="4" w:space="0" w:color="000000"/>
            </w:tcBorders>
            <w:shd w:val="clear" w:color="auto" w:fill="FFFFFF"/>
          </w:tcPr>
          <w:p w:rsidR="00B65415" w:rsidRPr="00B65415" w:rsidRDefault="00B65415" w:rsidP="00B65415">
            <w:pPr>
              <w:snapToGrid w:val="0"/>
              <w:spacing w:after="0" w:line="240" w:lineRule="auto"/>
              <w:ind w:left="284" w:hanging="284"/>
              <w:jc w:val="center"/>
              <w:rPr>
                <w:rFonts w:ascii="Times New Roman" w:hAnsi="Times New Roman"/>
                <w:sz w:val="24"/>
              </w:rPr>
            </w:pPr>
          </w:p>
        </w:tc>
      </w:tr>
    </w:tbl>
    <w:p w:rsidR="00B65415" w:rsidRPr="00B65415" w:rsidRDefault="00B65415" w:rsidP="00B65415">
      <w:pPr>
        <w:spacing w:after="0" w:line="240" w:lineRule="auto"/>
        <w:ind w:left="284" w:hanging="284"/>
        <w:jc w:val="both"/>
        <w:rPr>
          <w:rFonts w:ascii="Times New Roman" w:eastAsia="Adobe Garamond Pro" w:hAnsi="Times New Roman"/>
          <w:sz w:val="24"/>
        </w:rPr>
      </w:pPr>
    </w:p>
    <w:p w:rsidR="00B65415" w:rsidRPr="00B65415" w:rsidRDefault="00B65415" w:rsidP="00B65415">
      <w:pPr>
        <w:spacing w:after="0" w:line="240" w:lineRule="auto"/>
        <w:jc w:val="both"/>
        <w:rPr>
          <w:rFonts w:ascii="Times New Roman" w:eastAsia="Adobe Garamond Pro" w:hAnsi="Times New Roman"/>
          <w:sz w:val="24"/>
        </w:rPr>
      </w:pPr>
      <w:r w:rsidRPr="00B65415">
        <w:rPr>
          <w:rFonts w:ascii="Times New Roman" w:eastAsia="Adobe Garamond Pro" w:hAnsi="Times New Roman"/>
          <w:sz w:val="24"/>
        </w:rPr>
        <w:t>2./ nyilatkozom a Kbt. 66. § (6) bekezdés b) pontja alapján, hogy</w:t>
      </w:r>
      <w:r w:rsidRPr="00B65415">
        <w:rPr>
          <w:rStyle w:val="Lbjegyzet-hivatkozs"/>
          <w:rFonts w:ascii="Times New Roman" w:eastAsia="Adobe Garamond Pro" w:hAnsi="Times New Roman"/>
          <w:sz w:val="24"/>
        </w:rPr>
        <w:footnoteReference w:id="10"/>
      </w:r>
    </w:p>
    <w:p w:rsidR="00B65415" w:rsidRPr="00B65415" w:rsidRDefault="00B65415" w:rsidP="00B65415">
      <w:pPr>
        <w:spacing w:after="0" w:line="240" w:lineRule="auto"/>
        <w:jc w:val="both"/>
        <w:rPr>
          <w:rFonts w:ascii="Times New Roman" w:eastAsia="Adobe Garamond Pro" w:hAnsi="Times New Roman"/>
          <w:sz w:val="24"/>
        </w:rPr>
      </w:pPr>
    </w:p>
    <w:p w:rsidR="00B65415" w:rsidRPr="00B65415" w:rsidRDefault="00B65415" w:rsidP="00B65415">
      <w:pPr>
        <w:pStyle w:val="NormlWeb"/>
        <w:spacing w:before="0" w:beforeAutospacing="0" w:after="0" w:afterAutospacing="0"/>
        <w:jc w:val="both"/>
        <w:rPr>
          <w:szCs w:val="22"/>
          <w:shd w:val="clear" w:color="auto" w:fill="B3B3B3"/>
        </w:rPr>
      </w:pPr>
      <w:r w:rsidRPr="00B65415">
        <w:rPr>
          <w:szCs w:val="22"/>
        </w:rPr>
        <w:t xml:space="preserve">a) </w:t>
      </w:r>
    </w:p>
    <w:p w:rsidR="00B65415" w:rsidRPr="00B65415" w:rsidRDefault="00B65415" w:rsidP="00B65415">
      <w:pPr>
        <w:spacing w:after="0" w:line="240" w:lineRule="auto"/>
        <w:jc w:val="both"/>
        <w:rPr>
          <w:rFonts w:ascii="Times New Roman" w:eastAsia="Adobe Garamond Pro" w:hAnsi="Times New Roman"/>
          <w:sz w:val="24"/>
        </w:rPr>
      </w:pPr>
      <w:r w:rsidRPr="00B65415">
        <w:rPr>
          <w:rFonts w:ascii="Times New Roman" w:eastAsia="Adobe Garamond Pro" w:hAnsi="Times New Roman"/>
          <w:i/>
          <w:sz w:val="24"/>
        </w:rPr>
        <w:t>a szerz</w:t>
      </w:r>
      <w:r w:rsidRPr="00B65415">
        <w:rPr>
          <w:rFonts w:ascii="Times New Roman" w:hAnsi="Times New Roman"/>
          <w:i/>
          <w:sz w:val="24"/>
        </w:rPr>
        <w:t>ő</w:t>
      </w:r>
      <w:r w:rsidRPr="00B65415">
        <w:rPr>
          <w:rFonts w:ascii="Times New Roman" w:eastAsia="Adobe Garamond Pro" w:hAnsi="Times New Roman"/>
          <w:i/>
          <w:sz w:val="24"/>
        </w:rPr>
        <w:t>d</w:t>
      </w:r>
      <w:r w:rsidRPr="00B65415">
        <w:rPr>
          <w:rFonts w:ascii="Times New Roman" w:hAnsi="Times New Roman"/>
          <w:i/>
          <w:sz w:val="24"/>
        </w:rPr>
        <w:t>é</w:t>
      </w:r>
      <w:r w:rsidRPr="00B65415">
        <w:rPr>
          <w:rFonts w:ascii="Times New Roman" w:eastAsia="Adobe Garamond Pro" w:hAnsi="Times New Roman"/>
          <w:i/>
          <w:sz w:val="24"/>
        </w:rPr>
        <w:t>s teljes</w:t>
      </w:r>
      <w:r w:rsidRPr="00B65415">
        <w:rPr>
          <w:rFonts w:ascii="Times New Roman" w:hAnsi="Times New Roman"/>
          <w:i/>
          <w:sz w:val="24"/>
        </w:rPr>
        <w:t>í</w:t>
      </w:r>
      <w:r w:rsidRPr="00B65415">
        <w:rPr>
          <w:rFonts w:ascii="Times New Roman" w:eastAsia="Adobe Garamond Pro" w:hAnsi="Times New Roman"/>
          <w:i/>
          <w:sz w:val="24"/>
        </w:rPr>
        <w:t>t</w:t>
      </w:r>
      <w:r w:rsidRPr="00B65415">
        <w:rPr>
          <w:rFonts w:ascii="Times New Roman" w:hAnsi="Times New Roman"/>
          <w:i/>
          <w:sz w:val="24"/>
        </w:rPr>
        <w:t>é</w:t>
      </w:r>
      <w:r w:rsidRPr="00B65415">
        <w:rPr>
          <w:rFonts w:ascii="Times New Roman" w:eastAsia="Adobe Garamond Pro" w:hAnsi="Times New Roman"/>
          <w:i/>
          <w:sz w:val="24"/>
        </w:rPr>
        <w:t>s</w:t>
      </w:r>
      <w:r w:rsidRPr="00B65415">
        <w:rPr>
          <w:rFonts w:ascii="Times New Roman" w:hAnsi="Times New Roman"/>
          <w:i/>
          <w:sz w:val="24"/>
        </w:rPr>
        <w:t>é</w:t>
      </w:r>
      <w:r w:rsidRPr="00B65415">
        <w:rPr>
          <w:rFonts w:ascii="Times New Roman" w:eastAsia="Adobe Garamond Pro" w:hAnsi="Times New Roman"/>
          <w:i/>
          <w:sz w:val="24"/>
        </w:rPr>
        <w:t>hez az 1. pontban meghat</w:t>
      </w:r>
      <w:r w:rsidRPr="00B65415">
        <w:rPr>
          <w:rFonts w:ascii="Times New Roman" w:hAnsi="Times New Roman"/>
          <w:i/>
          <w:sz w:val="24"/>
        </w:rPr>
        <w:t>á</w:t>
      </w:r>
      <w:r w:rsidRPr="00B65415">
        <w:rPr>
          <w:rFonts w:ascii="Times New Roman" w:eastAsia="Adobe Garamond Pro" w:hAnsi="Times New Roman"/>
          <w:i/>
          <w:sz w:val="24"/>
        </w:rPr>
        <w:t>rozott k</w:t>
      </w:r>
      <w:r w:rsidRPr="00B65415">
        <w:rPr>
          <w:rFonts w:ascii="Times New Roman" w:hAnsi="Times New Roman"/>
          <w:i/>
          <w:sz w:val="24"/>
        </w:rPr>
        <w:t>ö</w:t>
      </w:r>
      <w:r w:rsidRPr="00B65415">
        <w:rPr>
          <w:rFonts w:ascii="Times New Roman" w:eastAsia="Adobe Garamond Pro" w:hAnsi="Times New Roman"/>
          <w:i/>
          <w:sz w:val="24"/>
        </w:rPr>
        <w:t>zbeszerz</w:t>
      </w:r>
      <w:r w:rsidRPr="00B65415">
        <w:rPr>
          <w:rFonts w:ascii="Times New Roman" w:hAnsi="Times New Roman"/>
          <w:i/>
          <w:sz w:val="24"/>
        </w:rPr>
        <w:t>é</w:t>
      </w:r>
      <w:r w:rsidRPr="00B65415">
        <w:rPr>
          <w:rFonts w:ascii="Times New Roman" w:eastAsia="Adobe Garamond Pro" w:hAnsi="Times New Roman"/>
          <w:i/>
          <w:sz w:val="24"/>
        </w:rPr>
        <w:t>si r</w:t>
      </w:r>
      <w:r w:rsidRPr="00B65415">
        <w:rPr>
          <w:rFonts w:ascii="Times New Roman" w:hAnsi="Times New Roman"/>
          <w:i/>
          <w:sz w:val="24"/>
        </w:rPr>
        <w:t>é</w:t>
      </w:r>
      <w:r w:rsidRPr="00B65415">
        <w:rPr>
          <w:rFonts w:ascii="Times New Roman" w:eastAsia="Adobe Garamond Pro" w:hAnsi="Times New Roman"/>
          <w:i/>
          <w:sz w:val="24"/>
        </w:rPr>
        <w:t>szek eset</w:t>
      </w:r>
      <w:r w:rsidRPr="00B65415">
        <w:rPr>
          <w:rFonts w:ascii="Times New Roman" w:hAnsi="Times New Roman"/>
          <w:i/>
          <w:sz w:val="24"/>
        </w:rPr>
        <w:t>é</w:t>
      </w:r>
      <w:r w:rsidRPr="00B65415">
        <w:rPr>
          <w:rFonts w:ascii="Times New Roman" w:eastAsia="Adobe Garamond Pro" w:hAnsi="Times New Roman"/>
          <w:i/>
          <w:sz w:val="24"/>
        </w:rPr>
        <w:t>ben az aj</w:t>
      </w:r>
      <w:r w:rsidRPr="00B65415">
        <w:rPr>
          <w:rFonts w:ascii="Times New Roman" w:hAnsi="Times New Roman"/>
          <w:i/>
          <w:sz w:val="24"/>
        </w:rPr>
        <w:t>á</w:t>
      </w:r>
      <w:r w:rsidRPr="00B65415">
        <w:rPr>
          <w:rFonts w:ascii="Times New Roman" w:eastAsia="Adobe Garamond Pro" w:hAnsi="Times New Roman"/>
          <w:i/>
          <w:sz w:val="24"/>
        </w:rPr>
        <w:t>nlat beny</w:t>
      </w:r>
      <w:r w:rsidRPr="00B65415">
        <w:rPr>
          <w:rFonts w:ascii="Times New Roman" w:hAnsi="Times New Roman"/>
          <w:i/>
          <w:sz w:val="24"/>
        </w:rPr>
        <w:t>ú</w:t>
      </w:r>
      <w:r w:rsidRPr="00B65415">
        <w:rPr>
          <w:rFonts w:ascii="Times New Roman" w:eastAsia="Adobe Garamond Pro" w:hAnsi="Times New Roman"/>
          <w:i/>
          <w:sz w:val="24"/>
        </w:rPr>
        <w:t>jt</w:t>
      </w:r>
      <w:r w:rsidRPr="00B65415">
        <w:rPr>
          <w:rFonts w:ascii="Times New Roman" w:hAnsi="Times New Roman"/>
          <w:i/>
          <w:sz w:val="24"/>
        </w:rPr>
        <w:t>á</w:t>
      </w:r>
      <w:r w:rsidRPr="00B65415">
        <w:rPr>
          <w:rFonts w:ascii="Times New Roman" w:eastAsia="Adobe Garamond Pro" w:hAnsi="Times New Roman"/>
          <w:i/>
          <w:sz w:val="24"/>
        </w:rPr>
        <w:t>sakor ismert alv</w:t>
      </w:r>
      <w:r w:rsidRPr="00B65415">
        <w:rPr>
          <w:rFonts w:ascii="Times New Roman" w:hAnsi="Times New Roman"/>
          <w:i/>
          <w:sz w:val="24"/>
        </w:rPr>
        <w:t>á</w:t>
      </w:r>
      <w:r w:rsidRPr="00B65415">
        <w:rPr>
          <w:rFonts w:ascii="Times New Roman" w:eastAsia="Adobe Garamond Pro" w:hAnsi="Times New Roman"/>
          <w:i/>
          <w:sz w:val="24"/>
        </w:rPr>
        <w:t>llalkoz</w:t>
      </w:r>
      <w:r w:rsidRPr="00B65415">
        <w:rPr>
          <w:rFonts w:ascii="Times New Roman" w:hAnsi="Times New Roman"/>
          <w:i/>
          <w:sz w:val="24"/>
        </w:rPr>
        <w:t>ó</w:t>
      </w:r>
      <w:r w:rsidRPr="00B65415">
        <w:rPr>
          <w:rFonts w:ascii="Times New Roman" w:eastAsia="Adobe Garamond Pro" w:hAnsi="Times New Roman"/>
          <w:i/>
          <w:sz w:val="24"/>
        </w:rPr>
        <w:t>kat veszem ig</w:t>
      </w:r>
      <w:r w:rsidRPr="00B65415">
        <w:rPr>
          <w:rFonts w:ascii="Times New Roman" w:hAnsi="Times New Roman"/>
          <w:i/>
          <w:sz w:val="24"/>
        </w:rPr>
        <w:t>é</w:t>
      </w:r>
      <w:r w:rsidRPr="00B65415">
        <w:rPr>
          <w:rFonts w:ascii="Times New Roman" w:eastAsia="Adobe Garamond Pro" w:hAnsi="Times New Roman"/>
          <w:i/>
          <w:sz w:val="24"/>
        </w:rPr>
        <w:t>nybe:</w:t>
      </w:r>
    </w:p>
    <w:p w:rsidR="00B65415" w:rsidRPr="00B65415" w:rsidRDefault="00B65415" w:rsidP="00B65415">
      <w:pPr>
        <w:spacing w:after="0" w:line="240" w:lineRule="auto"/>
        <w:jc w:val="both"/>
        <w:rPr>
          <w:rFonts w:ascii="Times New Roman" w:hAnsi="Times New Roman"/>
          <w:sz w:val="24"/>
        </w:rPr>
      </w:pPr>
    </w:p>
    <w:tbl>
      <w:tblPr>
        <w:tblW w:w="9230" w:type="dxa"/>
        <w:jc w:val="center"/>
        <w:tblLayout w:type="fixed"/>
        <w:tblLook w:val="0000" w:firstRow="0" w:lastRow="0" w:firstColumn="0" w:lastColumn="0" w:noHBand="0" w:noVBand="0"/>
      </w:tblPr>
      <w:tblGrid>
        <w:gridCol w:w="3988"/>
        <w:gridCol w:w="5242"/>
      </w:tblGrid>
      <w:tr w:rsidR="00B65415" w:rsidRPr="00B65415" w:rsidTr="00E54236">
        <w:trPr>
          <w:jc w:val="center"/>
        </w:trPr>
        <w:tc>
          <w:tcPr>
            <w:tcW w:w="3988" w:type="dxa"/>
            <w:tcBorders>
              <w:top w:val="single" w:sz="4" w:space="0" w:color="000000"/>
              <w:left w:val="single" w:sz="4" w:space="0" w:color="000000"/>
              <w:bottom w:val="single" w:sz="4" w:space="0" w:color="000000"/>
            </w:tcBorders>
            <w:shd w:val="clear" w:color="auto" w:fill="E7E6E6" w:themeFill="background2"/>
            <w:vAlign w:val="center"/>
          </w:tcPr>
          <w:p w:rsidR="00B65415" w:rsidRPr="00B65415" w:rsidRDefault="00B65415" w:rsidP="00B65415">
            <w:pPr>
              <w:spacing w:after="0" w:line="240" w:lineRule="auto"/>
              <w:jc w:val="center"/>
              <w:rPr>
                <w:rFonts w:ascii="Times New Roman" w:hAnsi="Times New Roman"/>
                <w:b/>
                <w:sz w:val="24"/>
              </w:rPr>
            </w:pPr>
            <w:r w:rsidRPr="00B65415">
              <w:rPr>
                <w:rFonts w:ascii="Times New Roman" w:hAnsi="Times New Roman"/>
                <w:b/>
                <w:sz w:val="24"/>
              </w:rPr>
              <w:t>Alvállalkozó neve, címe</w:t>
            </w:r>
          </w:p>
        </w:tc>
        <w:tc>
          <w:tcPr>
            <w:tcW w:w="5242" w:type="dxa"/>
            <w:tcBorders>
              <w:top w:val="single" w:sz="4" w:space="0" w:color="000000"/>
              <w:left w:val="single" w:sz="4" w:space="0" w:color="000000"/>
              <w:bottom w:val="single" w:sz="4" w:space="0" w:color="000000"/>
              <w:right w:val="single" w:sz="4" w:space="0" w:color="000000"/>
            </w:tcBorders>
            <w:shd w:val="clear" w:color="auto" w:fill="E7E6E6" w:themeFill="background2"/>
          </w:tcPr>
          <w:p w:rsidR="00B65415" w:rsidRPr="00B65415" w:rsidRDefault="00B65415" w:rsidP="00B65415">
            <w:pPr>
              <w:spacing w:after="0" w:line="240" w:lineRule="auto"/>
              <w:ind w:left="-10" w:firstLine="10"/>
              <w:jc w:val="center"/>
              <w:rPr>
                <w:rFonts w:ascii="Times New Roman" w:hAnsi="Times New Roman"/>
                <w:b/>
                <w:sz w:val="24"/>
              </w:rPr>
            </w:pPr>
            <w:r w:rsidRPr="00B65415">
              <w:rPr>
                <w:rFonts w:ascii="Times New Roman" w:hAnsi="Times New Roman"/>
                <w:b/>
                <w:sz w:val="24"/>
              </w:rPr>
              <w:t>A közbeszerzés azon része, amellyel összefüggésben szerződést fog kötni</w:t>
            </w:r>
          </w:p>
        </w:tc>
      </w:tr>
      <w:tr w:rsidR="00B65415" w:rsidRPr="00B65415" w:rsidTr="00E54236">
        <w:trPr>
          <w:trHeight w:val="70"/>
          <w:jc w:val="center"/>
        </w:trPr>
        <w:tc>
          <w:tcPr>
            <w:tcW w:w="3988" w:type="dxa"/>
            <w:tcBorders>
              <w:top w:val="single" w:sz="4" w:space="0" w:color="000000"/>
              <w:left w:val="single" w:sz="4" w:space="0" w:color="000000"/>
              <w:bottom w:val="single" w:sz="4" w:space="0" w:color="auto"/>
            </w:tcBorders>
            <w:shd w:val="clear" w:color="auto" w:fill="FFFFFF"/>
          </w:tcPr>
          <w:p w:rsidR="00B65415" w:rsidRPr="00B65415" w:rsidRDefault="00B65415" w:rsidP="00B65415">
            <w:pPr>
              <w:snapToGrid w:val="0"/>
              <w:spacing w:after="0" w:line="240" w:lineRule="auto"/>
              <w:ind w:left="284" w:hanging="284"/>
              <w:jc w:val="center"/>
              <w:rPr>
                <w:rFonts w:ascii="Times New Roman" w:hAnsi="Times New Roman"/>
                <w:sz w:val="24"/>
              </w:rPr>
            </w:pPr>
          </w:p>
        </w:tc>
        <w:tc>
          <w:tcPr>
            <w:tcW w:w="5242" w:type="dxa"/>
            <w:tcBorders>
              <w:top w:val="single" w:sz="4" w:space="0" w:color="000000"/>
              <w:left w:val="single" w:sz="4" w:space="0" w:color="000000"/>
              <w:bottom w:val="single" w:sz="4" w:space="0" w:color="auto"/>
              <w:right w:val="single" w:sz="4" w:space="0" w:color="000000"/>
            </w:tcBorders>
            <w:shd w:val="clear" w:color="auto" w:fill="FFFFFF"/>
          </w:tcPr>
          <w:p w:rsidR="00B65415" w:rsidRPr="00B65415" w:rsidRDefault="00B65415" w:rsidP="00B65415">
            <w:pPr>
              <w:snapToGrid w:val="0"/>
              <w:spacing w:after="0" w:line="240" w:lineRule="auto"/>
              <w:ind w:left="284" w:hanging="284"/>
              <w:jc w:val="center"/>
              <w:rPr>
                <w:rFonts w:ascii="Times New Roman" w:hAnsi="Times New Roman"/>
                <w:sz w:val="24"/>
              </w:rPr>
            </w:pPr>
          </w:p>
        </w:tc>
      </w:tr>
    </w:tbl>
    <w:p w:rsidR="00B65415" w:rsidRPr="00B65415" w:rsidRDefault="00B65415" w:rsidP="00B65415">
      <w:pPr>
        <w:spacing w:after="0" w:line="240" w:lineRule="auto"/>
        <w:ind w:left="284" w:hanging="284"/>
        <w:jc w:val="both"/>
        <w:rPr>
          <w:rFonts w:ascii="Times New Roman" w:eastAsia="Adobe Garamond Pro" w:hAnsi="Times New Roman"/>
          <w:b/>
          <w:sz w:val="24"/>
        </w:rPr>
      </w:pPr>
    </w:p>
    <w:p w:rsidR="00B65415" w:rsidRPr="00B65415" w:rsidRDefault="00B65415" w:rsidP="00B65415">
      <w:pPr>
        <w:pStyle w:val="NormlWeb"/>
        <w:spacing w:before="0" w:beforeAutospacing="0" w:after="0" w:afterAutospacing="0"/>
        <w:jc w:val="both"/>
        <w:rPr>
          <w:szCs w:val="22"/>
        </w:rPr>
      </w:pPr>
      <w:r w:rsidRPr="00B65415">
        <w:rPr>
          <w:szCs w:val="22"/>
          <w:shd w:val="clear" w:color="auto" w:fill="B3B3B3"/>
        </w:rPr>
        <w:t xml:space="preserve">VAGY </w:t>
      </w:r>
    </w:p>
    <w:p w:rsidR="00B65415" w:rsidRPr="00B65415" w:rsidRDefault="00B65415" w:rsidP="00B65415">
      <w:pPr>
        <w:spacing w:after="0" w:line="240" w:lineRule="auto"/>
        <w:jc w:val="both"/>
        <w:rPr>
          <w:rFonts w:ascii="Times New Roman" w:eastAsia="Adobe Garamond Pro" w:hAnsi="Times New Roman"/>
          <w:sz w:val="24"/>
        </w:rPr>
      </w:pPr>
    </w:p>
    <w:p w:rsidR="00B65415" w:rsidRPr="00B65415" w:rsidRDefault="005C6854" w:rsidP="00B65415">
      <w:pPr>
        <w:spacing w:after="0" w:line="240" w:lineRule="auto"/>
        <w:jc w:val="both"/>
        <w:rPr>
          <w:rFonts w:ascii="Times New Roman" w:eastAsia="Adobe Garamond Pro" w:hAnsi="Times New Roman"/>
          <w:sz w:val="24"/>
        </w:rPr>
      </w:pPr>
      <w:r>
        <w:rPr>
          <w:rFonts w:ascii="Times New Roman" w:eastAsia="Adobe Garamond Pro" w:hAnsi="Times New Roman"/>
          <w:sz w:val="24"/>
        </w:rPr>
        <w:t>b</w:t>
      </w:r>
      <w:bookmarkStart w:id="0" w:name="_GoBack"/>
      <w:bookmarkEnd w:id="0"/>
      <w:r w:rsidR="00B65415" w:rsidRPr="00B65415">
        <w:rPr>
          <w:rFonts w:ascii="Times New Roman" w:eastAsia="Adobe Garamond Pro" w:hAnsi="Times New Roman"/>
          <w:sz w:val="24"/>
        </w:rPr>
        <w:t xml:space="preserve">) </w:t>
      </w:r>
      <w:r w:rsidR="00B65415" w:rsidRPr="00B65415">
        <w:rPr>
          <w:rFonts w:ascii="Times New Roman" w:eastAsia="Adobe Garamond Pro" w:hAnsi="Times New Roman"/>
          <w:i/>
          <w:sz w:val="24"/>
        </w:rPr>
        <w:t>az aj</w:t>
      </w:r>
      <w:r w:rsidR="00B65415" w:rsidRPr="00B65415">
        <w:rPr>
          <w:rFonts w:ascii="Times New Roman" w:hAnsi="Times New Roman"/>
          <w:i/>
          <w:sz w:val="24"/>
        </w:rPr>
        <w:t>á</w:t>
      </w:r>
      <w:r w:rsidR="00B65415" w:rsidRPr="00B65415">
        <w:rPr>
          <w:rFonts w:ascii="Times New Roman" w:eastAsia="Adobe Garamond Pro" w:hAnsi="Times New Roman"/>
          <w:i/>
          <w:sz w:val="24"/>
        </w:rPr>
        <w:t>nlat beny</w:t>
      </w:r>
      <w:r w:rsidR="00B65415" w:rsidRPr="00B65415">
        <w:rPr>
          <w:rFonts w:ascii="Times New Roman" w:hAnsi="Times New Roman"/>
          <w:i/>
          <w:sz w:val="24"/>
        </w:rPr>
        <w:t>ú</w:t>
      </w:r>
      <w:r w:rsidR="00B65415" w:rsidRPr="00B65415">
        <w:rPr>
          <w:rFonts w:ascii="Times New Roman" w:eastAsia="Adobe Garamond Pro" w:hAnsi="Times New Roman"/>
          <w:i/>
          <w:sz w:val="24"/>
        </w:rPr>
        <w:t>jt</w:t>
      </w:r>
      <w:r w:rsidR="00B65415" w:rsidRPr="00B65415">
        <w:rPr>
          <w:rFonts w:ascii="Times New Roman" w:hAnsi="Times New Roman"/>
          <w:i/>
          <w:sz w:val="24"/>
        </w:rPr>
        <w:t>á</w:t>
      </w:r>
      <w:r w:rsidR="00B65415" w:rsidRPr="00B65415">
        <w:rPr>
          <w:rFonts w:ascii="Times New Roman" w:eastAsia="Adobe Garamond Pro" w:hAnsi="Times New Roman"/>
          <w:i/>
          <w:sz w:val="24"/>
        </w:rPr>
        <w:t>sakor még nem ismertek az alv</w:t>
      </w:r>
      <w:r w:rsidR="00B65415" w:rsidRPr="00B65415">
        <w:rPr>
          <w:rFonts w:ascii="Times New Roman" w:hAnsi="Times New Roman"/>
          <w:i/>
          <w:sz w:val="24"/>
        </w:rPr>
        <w:t>á</w:t>
      </w:r>
      <w:r w:rsidR="00B65415" w:rsidRPr="00B65415">
        <w:rPr>
          <w:rFonts w:ascii="Times New Roman" w:eastAsia="Adobe Garamond Pro" w:hAnsi="Times New Roman"/>
          <w:i/>
          <w:sz w:val="24"/>
        </w:rPr>
        <w:t>llalkoz</w:t>
      </w:r>
      <w:r w:rsidR="00B65415" w:rsidRPr="00B65415">
        <w:rPr>
          <w:rFonts w:ascii="Times New Roman" w:hAnsi="Times New Roman"/>
          <w:i/>
          <w:sz w:val="24"/>
        </w:rPr>
        <w:t>ó(</w:t>
      </w:r>
      <w:r w:rsidR="00B65415" w:rsidRPr="00B65415">
        <w:rPr>
          <w:rFonts w:ascii="Times New Roman" w:eastAsia="Adobe Garamond Pro" w:hAnsi="Times New Roman"/>
          <w:i/>
          <w:sz w:val="24"/>
        </w:rPr>
        <w:t>k) személye.</w:t>
      </w:r>
    </w:p>
    <w:p w:rsidR="00B65415" w:rsidRPr="00B65415" w:rsidRDefault="00B65415" w:rsidP="00B65415">
      <w:pPr>
        <w:spacing w:after="0" w:line="240" w:lineRule="auto"/>
        <w:ind w:left="284" w:hanging="284"/>
        <w:jc w:val="both"/>
        <w:rPr>
          <w:rFonts w:ascii="Times New Roman" w:eastAsia="Adobe Garamond Pro" w:hAnsi="Times New Roman"/>
          <w:b/>
          <w:sz w:val="24"/>
        </w:rPr>
      </w:pPr>
    </w:p>
    <w:p w:rsidR="00D36C0A" w:rsidRPr="00B65415" w:rsidDel="00D36C0A" w:rsidRDefault="00B65415" w:rsidP="00D36C0A">
      <w:pPr>
        <w:tabs>
          <w:tab w:val="right" w:leader="underscore" w:pos="9072"/>
        </w:tabs>
        <w:spacing w:after="0" w:line="240" w:lineRule="auto"/>
        <w:jc w:val="both"/>
        <w:rPr>
          <w:rFonts w:ascii="Times New Roman" w:eastAsia="Adobe Garamond Pro" w:hAnsi="Times New Roman"/>
          <w:sz w:val="24"/>
        </w:rPr>
      </w:pPr>
      <w:r w:rsidRPr="00B65415">
        <w:rPr>
          <w:rFonts w:ascii="Times New Roman" w:eastAsia="Adobe Garamond Pro" w:hAnsi="Times New Roman"/>
          <w:sz w:val="24"/>
        </w:rPr>
        <w:t xml:space="preserve">3./ </w:t>
      </w:r>
    </w:p>
    <w:p w:rsidR="00B65415" w:rsidRPr="00B65415" w:rsidRDefault="00B65415" w:rsidP="00D36C0A">
      <w:pPr>
        <w:tabs>
          <w:tab w:val="right" w:leader="underscore" w:pos="9072"/>
        </w:tabs>
        <w:spacing w:after="0" w:line="240" w:lineRule="auto"/>
        <w:jc w:val="both"/>
        <w:rPr>
          <w:rFonts w:ascii="Times New Roman" w:hAnsi="Times New Roman"/>
          <w:sz w:val="24"/>
        </w:rPr>
      </w:pPr>
      <w:r w:rsidRPr="00B65415">
        <w:rPr>
          <w:rFonts w:ascii="Times New Roman" w:eastAsia="Adobe Garamond Pro" w:hAnsi="Times New Roman"/>
          <w:sz w:val="24"/>
        </w:rPr>
        <w:t>a Kbt. 66. § (4) bekezdése alapján nyilatkozom továbbá, hogy c</w:t>
      </w:r>
      <w:r w:rsidRPr="00B65415">
        <w:rPr>
          <w:rFonts w:ascii="Times New Roman" w:hAnsi="Times New Roman"/>
          <w:sz w:val="24"/>
        </w:rPr>
        <w:t xml:space="preserve">égünk kis- és középvállalkozásokról, fejlődésük támogatásáról szóló törvény szerinti minősítése: </w:t>
      </w:r>
    </w:p>
    <w:p w:rsidR="00B65415" w:rsidRPr="002D14DF" w:rsidRDefault="00B65415" w:rsidP="00B65415">
      <w:pPr>
        <w:pStyle w:val="Szvegtrzs21"/>
        <w:shd w:val="clear" w:color="auto" w:fill="auto"/>
        <w:tabs>
          <w:tab w:val="left" w:pos="353"/>
        </w:tabs>
        <w:spacing w:before="0" w:after="0" w:line="240" w:lineRule="auto"/>
        <w:ind w:firstLine="0"/>
        <w:rPr>
          <w:rFonts w:ascii="Times New Roman" w:hAnsi="Times New Roman"/>
          <w:b/>
          <w:sz w:val="24"/>
        </w:rPr>
      </w:pPr>
      <w:proofErr w:type="spellStart"/>
      <w:r w:rsidRPr="002D14DF">
        <w:rPr>
          <w:rStyle w:val="Szvegtrzs2Flkvr"/>
          <w:rFonts w:eastAsia="Sylfaen"/>
          <w:b w:val="0"/>
          <w:sz w:val="24"/>
        </w:rPr>
        <w:t>mikrovállalkozás</w:t>
      </w:r>
      <w:proofErr w:type="spellEnd"/>
      <w:r w:rsidRPr="002D14DF">
        <w:rPr>
          <w:rStyle w:val="Szvegtrzs2Flkvr"/>
          <w:rFonts w:eastAsia="Sylfaen"/>
          <w:b w:val="0"/>
          <w:sz w:val="24"/>
        </w:rPr>
        <w:t xml:space="preserve"> □</w:t>
      </w:r>
    </w:p>
    <w:p w:rsidR="00B65415" w:rsidRPr="00B65415" w:rsidRDefault="00B65415" w:rsidP="00B65415">
      <w:pPr>
        <w:pStyle w:val="Szvegtrzs7"/>
        <w:shd w:val="clear" w:color="auto" w:fill="auto"/>
        <w:spacing w:after="0" w:line="240" w:lineRule="auto"/>
        <w:ind w:right="5180"/>
        <w:rPr>
          <w:rFonts w:ascii="Times New Roman" w:hAnsi="Times New Roman"/>
          <w:sz w:val="24"/>
        </w:rPr>
      </w:pPr>
      <w:r w:rsidRPr="00B65415">
        <w:rPr>
          <w:rFonts w:ascii="Times New Roman" w:hAnsi="Times New Roman"/>
          <w:sz w:val="24"/>
        </w:rPr>
        <w:t xml:space="preserve">kisvállalkozás □ </w:t>
      </w:r>
    </w:p>
    <w:p w:rsidR="00B65415" w:rsidRPr="00B65415" w:rsidRDefault="00B65415" w:rsidP="00B65415">
      <w:pPr>
        <w:pStyle w:val="Szvegtrzs7"/>
        <w:shd w:val="clear" w:color="auto" w:fill="auto"/>
        <w:spacing w:after="0" w:line="240" w:lineRule="auto"/>
        <w:ind w:right="5180"/>
        <w:rPr>
          <w:rFonts w:ascii="Times New Roman" w:hAnsi="Times New Roman"/>
          <w:sz w:val="24"/>
        </w:rPr>
      </w:pPr>
      <w:r w:rsidRPr="00B65415">
        <w:rPr>
          <w:rFonts w:ascii="Times New Roman" w:hAnsi="Times New Roman"/>
          <w:sz w:val="24"/>
        </w:rPr>
        <w:lastRenderedPageBreak/>
        <w:t>középvállalkozás □</w:t>
      </w:r>
    </w:p>
    <w:p w:rsidR="00B65415" w:rsidRPr="00B65415" w:rsidRDefault="00B65415" w:rsidP="00B65415">
      <w:pPr>
        <w:tabs>
          <w:tab w:val="right" w:leader="underscore" w:pos="9072"/>
        </w:tabs>
        <w:spacing w:after="0" w:line="240" w:lineRule="auto"/>
        <w:jc w:val="both"/>
        <w:rPr>
          <w:rFonts w:ascii="Times New Roman" w:eastAsia="Adobe Garamond Pro" w:hAnsi="Times New Roman"/>
          <w:sz w:val="24"/>
        </w:rPr>
      </w:pPr>
      <w:r w:rsidRPr="00B65415">
        <w:rPr>
          <w:rFonts w:ascii="Times New Roman" w:hAnsi="Times New Roman"/>
          <w:sz w:val="24"/>
        </w:rPr>
        <w:t>nem tartozik a törvény hatálya alá □</w:t>
      </w:r>
      <w:r w:rsidRPr="00B65415">
        <w:rPr>
          <w:rFonts w:ascii="Times New Roman" w:hAnsi="Times New Roman"/>
          <w:sz w:val="24"/>
          <w:vertAlign w:val="superscript"/>
        </w:rPr>
        <w:footnoteReference w:id="11"/>
      </w:r>
    </w:p>
    <w:p w:rsidR="00B65415" w:rsidRPr="00B65415" w:rsidRDefault="00B65415" w:rsidP="00B65415">
      <w:pPr>
        <w:tabs>
          <w:tab w:val="right" w:leader="underscore" w:pos="9072"/>
        </w:tabs>
        <w:spacing w:after="0" w:line="240" w:lineRule="auto"/>
        <w:jc w:val="both"/>
        <w:rPr>
          <w:rFonts w:ascii="Times New Roman" w:hAnsi="Times New Roman"/>
          <w:sz w:val="24"/>
        </w:rPr>
      </w:pPr>
    </w:p>
    <w:tbl>
      <w:tblPr>
        <w:tblW w:w="9070" w:type="dxa"/>
        <w:tblInd w:w="-28" w:type="dxa"/>
        <w:tblCellMar>
          <w:left w:w="68" w:type="dxa"/>
        </w:tblCellMar>
        <w:tblLook w:val="04A0" w:firstRow="1" w:lastRow="0" w:firstColumn="1" w:lastColumn="0" w:noHBand="0" w:noVBand="1"/>
      </w:tblPr>
      <w:tblGrid>
        <w:gridCol w:w="1423"/>
        <w:gridCol w:w="2926"/>
        <w:gridCol w:w="4721"/>
      </w:tblGrid>
      <w:tr w:rsidR="00B65415" w:rsidRPr="00B65415" w:rsidTr="00E54236">
        <w:trPr>
          <w:trHeight w:val="1"/>
        </w:trPr>
        <w:tc>
          <w:tcPr>
            <w:tcW w:w="9070" w:type="dxa"/>
            <w:gridSpan w:val="3"/>
            <w:shd w:val="clear" w:color="auto" w:fill="FFFFFF"/>
            <w:tcMar>
              <w:left w:w="68" w:type="dxa"/>
            </w:tcMar>
          </w:tcPr>
          <w:p w:rsidR="00B65415" w:rsidRPr="00B65415" w:rsidRDefault="00B65415" w:rsidP="00B65415">
            <w:pPr>
              <w:spacing w:after="0" w:line="240" w:lineRule="auto"/>
              <w:jc w:val="both"/>
              <w:rPr>
                <w:rFonts w:ascii="Times New Roman" w:eastAsia="Adobe Garamond Pro" w:hAnsi="Times New Roman"/>
                <w:sz w:val="24"/>
                <w:highlight w:val="white"/>
              </w:rPr>
            </w:pPr>
            <w:r w:rsidRPr="00B65415">
              <w:rPr>
                <w:rFonts w:ascii="Times New Roman" w:eastAsia="Adobe Garamond Pro" w:hAnsi="Times New Roman"/>
                <w:sz w:val="24"/>
                <w:highlight w:val="white"/>
              </w:rPr>
              <w:t>Keltezés (helység, év, hónap, nap)</w:t>
            </w:r>
          </w:p>
        </w:tc>
      </w:tr>
      <w:tr w:rsidR="00B65415" w:rsidRPr="00B65415" w:rsidTr="00E54236">
        <w:trPr>
          <w:trHeight w:val="1"/>
        </w:trPr>
        <w:tc>
          <w:tcPr>
            <w:tcW w:w="1423" w:type="dxa"/>
            <w:shd w:val="clear" w:color="auto" w:fill="FFFFFF"/>
            <w:tcMar>
              <w:left w:w="68" w:type="dxa"/>
            </w:tcMar>
          </w:tcPr>
          <w:p w:rsidR="00B65415" w:rsidRPr="00B65415" w:rsidRDefault="00B65415" w:rsidP="00B65415">
            <w:pPr>
              <w:spacing w:after="0" w:line="240" w:lineRule="auto"/>
              <w:jc w:val="both"/>
              <w:rPr>
                <w:rFonts w:ascii="Times New Roman" w:hAnsi="Times New Roman"/>
                <w:sz w:val="24"/>
                <w:highlight w:val="white"/>
              </w:rPr>
            </w:pPr>
          </w:p>
        </w:tc>
        <w:tc>
          <w:tcPr>
            <w:tcW w:w="2926" w:type="dxa"/>
            <w:shd w:val="clear" w:color="auto" w:fill="FFFFFF"/>
            <w:tcMar>
              <w:left w:w="68" w:type="dxa"/>
            </w:tcMar>
          </w:tcPr>
          <w:p w:rsidR="00B65415" w:rsidRPr="00B65415" w:rsidRDefault="00B65415" w:rsidP="00B65415">
            <w:pPr>
              <w:spacing w:after="0" w:line="240" w:lineRule="auto"/>
              <w:jc w:val="both"/>
              <w:rPr>
                <w:rFonts w:ascii="Times New Roman" w:hAnsi="Times New Roman"/>
                <w:sz w:val="24"/>
                <w:highlight w:val="white"/>
              </w:rPr>
            </w:pPr>
          </w:p>
        </w:tc>
        <w:tc>
          <w:tcPr>
            <w:tcW w:w="4721" w:type="dxa"/>
            <w:shd w:val="clear" w:color="auto" w:fill="FFFFFF"/>
            <w:tcMar>
              <w:left w:w="68" w:type="dxa"/>
            </w:tcMar>
            <w:vAlign w:val="center"/>
          </w:tcPr>
          <w:p w:rsidR="00B65415" w:rsidRPr="00B65415" w:rsidRDefault="00B65415" w:rsidP="00B65415">
            <w:pPr>
              <w:tabs>
                <w:tab w:val="center" w:pos="6521"/>
              </w:tabs>
              <w:spacing w:after="0" w:line="240" w:lineRule="auto"/>
              <w:jc w:val="center"/>
              <w:rPr>
                <w:rFonts w:ascii="Times New Roman" w:hAnsi="Times New Roman"/>
                <w:i/>
                <w:sz w:val="24"/>
              </w:rPr>
            </w:pPr>
            <w:r w:rsidRPr="00B65415">
              <w:rPr>
                <w:rFonts w:ascii="Times New Roman" w:eastAsia="Adobe Garamond Pro" w:hAnsi="Times New Roman"/>
                <w:i/>
                <w:sz w:val="24"/>
                <w:highlight w:val="white"/>
              </w:rPr>
              <w:t>(cégjegyzésre jogosult vagy szabályszer</w:t>
            </w:r>
            <w:r w:rsidRPr="00B65415">
              <w:rPr>
                <w:rFonts w:ascii="Times New Roman" w:hAnsi="Times New Roman"/>
                <w:i/>
                <w:sz w:val="24"/>
                <w:highlight w:val="white"/>
              </w:rPr>
              <w:t>ű</w:t>
            </w:r>
            <w:r w:rsidRPr="00B65415">
              <w:rPr>
                <w:rFonts w:ascii="Times New Roman" w:eastAsia="Adobe Garamond Pro" w:hAnsi="Times New Roman"/>
                <w:i/>
                <w:sz w:val="24"/>
                <w:highlight w:val="white"/>
              </w:rPr>
              <w:t>en meghatalmazott k</w:t>
            </w:r>
            <w:r w:rsidRPr="00B65415">
              <w:rPr>
                <w:rFonts w:ascii="Times New Roman" w:hAnsi="Times New Roman"/>
                <w:i/>
                <w:sz w:val="24"/>
                <w:highlight w:val="white"/>
              </w:rPr>
              <w:t>é</w:t>
            </w:r>
            <w:r w:rsidRPr="00B65415">
              <w:rPr>
                <w:rFonts w:ascii="Times New Roman" w:eastAsia="Adobe Garamond Pro" w:hAnsi="Times New Roman"/>
                <w:i/>
                <w:sz w:val="24"/>
                <w:highlight w:val="white"/>
              </w:rPr>
              <w:t>pvisel</w:t>
            </w:r>
            <w:r w:rsidRPr="00B65415">
              <w:rPr>
                <w:rFonts w:ascii="Times New Roman" w:hAnsi="Times New Roman"/>
                <w:i/>
                <w:sz w:val="24"/>
                <w:highlight w:val="white"/>
              </w:rPr>
              <w:t>ő</w:t>
            </w:r>
            <w:r w:rsidRPr="00B65415">
              <w:rPr>
                <w:rFonts w:ascii="Times New Roman" w:eastAsia="Adobe Garamond Pro" w:hAnsi="Times New Roman"/>
                <w:i/>
                <w:sz w:val="24"/>
                <w:highlight w:val="white"/>
              </w:rPr>
              <w:t xml:space="preserve"> al</w:t>
            </w:r>
            <w:r w:rsidRPr="00B65415">
              <w:rPr>
                <w:rFonts w:ascii="Times New Roman" w:hAnsi="Times New Roman"/>
                <w:i/>
                <w:sz w:val="24"/>
                <w:highlight w:val="white"/>
              </w:rPr>
              <w:t>áí</w:t>
            </w:r>
            <w:r w:rsidRPr="00B65415">
              <w:rPr>
                <w:rFonts w:ascii="Times New Roman" w:eastAsia="Adobe Garamond Pro" w:hAnsi="Times New Roman"/>
                <w:i/>
                <w:sz w:val="24"/>
                <w:highlight w:val="white"/>
              </w:rPr>
              <w:t>r</w:t>
            </w:r>
            <w:r w:rsidRPr="00B65415">
              <w:rPr>
                <w:rFonts w:ascii="Times New Roman" w:hAnsi="Times New Roman"/>
                <w:i/>
                <w:sz w:val="24"/>
                <w:highlight w:val="white"/>
              </w:rPr>
              <w:t>á</w:t>
            </w:r>
            <w:r w:rsidRPr="00B65415">
              <w:rPr>
                <w:rFonts w:ascii="Times New Roman" w:eastAsia="Adobe Garamond Pro" w:hAnsi="Times New Roman"/>
                <w:i/>
                <w:sz w:val="24"/>
                <w:highlight w:val="white"/>
              </w:rPr>
              <w:t>sa)</w:t>
            </w:r>
          </w:p>
        </w:tc>
      </w:tr>
    </w:tbl>
    <w:p w:rsidR="00211C7E" w:rsidRPr="00257000" w:rsidRDefault="00211C7E" w:rsidP="00061128">
      <w:pPr>
        <w:spacing w:after="0" w:line="240" w:lineRule="auto"/>
        <w:jc w:val="right"/>
        <w:rPr>
          <w:rFonts w:ascii="Times New Roman" w:hAnsi="Times New Roman"/>
          <w:sz w:val="24"/>
          <w:szCs w:val="24"/>
        </w:rPr>
      </w:pPr>
    </w:p>
    <w:p w:rsidR="00211C7E" w:rsidRPr="00257000" w:rsidRDefault="00211C7E" w:rsidP="00061128">
      <w:pPr>
        <w:pStyle w:val="Szvegtrzsbehzssal"/>
        <w:spacing w:after="0"/>
        <w:ind w:left="0"/>
        <w:rPr>
          <w:b/>
          <w:smallCaps/>
          <w:sz w:val="24"/>
        </w:rPr>
      </w:pPr>
    </w:p>
    <w:p w:rsidR="00211C7E" w:rsidRPr="00257000" w:rsidRDefault="00211C7E" w:rsidP="00061128">
      <w:pPr>
        <w:spacing w:after="0" w:line="240" w:lineRule="auto"/>
        <w:rPr>
          <w:rFonts w:ascii="Times New Roman" w:eastAsia="Times New Roman" w:hAnsi="Times New Roman"/>
          <w:b/>
          <w:smallCaps/>
          <w:sz w:val="24"/>
          <w:szCs w:val="24"/>
        </w:rPr>
      </w:pPr>
      <w:r w:rsidRPr="00257000">
        <w:rPr>
          <w:rFonts w:ascii="Times New Roman" w:eastAsia="Times New Roman" w:hAnsi="Times New Roman"/>
          <w:b/>
          <w:smallCaps/>
          <w:sz w:val="24"/>
          <w:szCs w:val="24"/>
        </w:rPr>
        <w:br w:type="page"/>
      </w:r>
    </w:p>
    <w:p w:rsidR="00D8316D" w:rsidRPr="00257000" w:rsidRDefault="00E56175" w:rsidP="00061128">
      <w:pPr>
        <w:spacing w:after="0" w:line="240" w:lineRule="auto"/>
        <w:jc w:val="right"/>
        <w:rPr>
          <w:rFonts w:ascii="Times New Roman" w:hAnsi="Times New Roman"/>
          <w:i/>
          <w:sz w:val="24"/>
          <w:szCs w:val="24"/>
        </w:rPr>
      </w:pPr>
      <w:r w:rsidRPr="00257000">
        <w:rPr>
          <w:rFonts w:ascii="Times New Roman" w:hAnsi="Times New Roman"/>
          <w:i/>
          <w:sz w:val="24"/>
          <w:szCs w:val="24"/>
        </w:rPr>
        <w:lastRenderedPageBreak/>
        <w:t xml:space="preserve">4. </w:t>
      </w:r>
      <w:r w:rsidR="005B2C41" w:rsidRPr="00257000">
        <w:rPr>
          <w:rFonts w:ascii="Times New Roman" w:hAnsi="Times New Roman"/>
          <w:i/>
          <w:sz w:val="24"/>
          <w:szCs w:val="24"/>
        </w:rPr>
        <w:t>sz. melléklet</w:t>
      </w:r>
    </w:p>
    <w:p w:rsidR="00023D22" w:rsidRPr="00257000" w:rsidRDefault="001E3171"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Nyilatkozat a Kbt. 65. § (7) bekezdése alapján</w:t>
      </w:r>
      <w:r w:rsidRPr="00257000">
        <w:rPr>
          <w:rFonts w:ascii="Times New Roman" w:eastAsia="Times New Roman" w:hAnsi="Times New Roman"/>
          <w:bCs/>
          <w:caps/>
          <w:sz w:val="24"/>
          <w:vertAlign w:val="superscript"/>
          <w:lang w:eastAsia="hu-HU"/>
        </w:rPr>
        <w:footnoteReference w:id="12"/>
      </w:r>
      <w:r w:rsidR="00E92581" w:rsidRPr="00257000">
        <w:rPr>
          <w:rStyle w:val="Lbjegyzet-hivatkozs"/>
          <w:rFonts w:ascii="Times New Roman" w:eastAsia="Times New Roman" w:hAnsi="Times New Roman"/>
          <w:b/>
          <w:bCs/>
          <w:caps/>
          <w:sz w:val="24"/>
          <w:szCs w:val="24"/>
          <w:lang w:eastAsia="hu-HU"/>
        </w:rPr>
        <w:footnoteReference w:id="13"/>
      </w:r>
    </w:p>
    <w:p w:rsidR="00BD7C31" w:rsidRPr="00257000" w:rsidRDefault="00BD7C31" w:rsidP="00061128">
      <w:pPr>
        <w:pStyle w:val="Szvegtrzsbehzssal"/>
        <w:spacing w:after="0"/>
        <w:ind w:left="0"/>
        <w:rPr>
          <w:sz w:val="24"/>
        </w:rPr>
      </w:pPr>
    </w:p>
    <w:p w:rsidR="00D8316D" w:rsidRPr="00257000" w:rsidRDefault="00D8316D" w:rsidP="00061128">
      <w:pPr>
        <w:pStyle w:val="Szvegtrzsbehzssal"/>
        <w:spacing w:after="0"/>
        <w:ind w:left="0"/>
        <w:rPr>
          <w:sz w:val="24"/>
        </w:rPr>
      </w:pPr>
      <w:r w:rsidRPr="00257000">
        <w:rPr>
          <w:sz w:val="24"/>
        </w:rPr>
        <w:t xml:space="preserve">Alulírott …………………………….…….., mint a ……………………………… </w:t>
      </w:r>
      <w:r w:rsidRPr="00257000">
        <w:rPr>
          <w:i/>
          <w:sz w:val="24"/>
        </w:rPr>
        <w:t>(ajánlattevő megnevezése)</w:t>
      </w:r>
      <w:r w:rsidRPr="00257000">
        <w:rPr>
          <w:sz w:val="24"/>
        </w:rPr>
        <w:t xml:space="preserve"> …………………………. </w:t>
      </w:r>
      <w:r w:rsidRPr="00257000">
        <w:rPr>
          <w:i/>
          <w:sz w:val="24"/>
        </w:rPr>
        <w:t xml:space="preserve">(ajánlattevő székhelye), </w:t>
      </w:r>
      <w:r w:rsidRPr="00257000">
        <w:rPr>
          <w:sz w:val="24"/>
        </w:rPr>
        <w:t xml:space="preserve">…………………………. </w:t>
      </w:r>
      <w:r w:rsidRPr="00257000">
        <w:rPr>
          <w:i/>
          <w:sz w:val="24"/>
        </w:rPr>
        <w:t>(Ajánlattevőt nyilvántartó cégbíróság neve), ………………………… (Ajánlattevő cégjegyzékszáma)</w:t>
      </w:r>
      <w:r w:rsidRPr="00257000">
        <w:rPr>
          <w:sz w:val="24"/>
        </w:rPr>
        <w:t xml:space="preserve"> nevében kötelezettségvállalásra jogosult …………….. </w:t>
      </w:r>
      <w:r w:rsidRPr="00257000">
        <w:rPr>
          <w:i/>
          <w:sz w:val="24"/>
        </w:rPr>
        <w:t>(tisztség megjelölése)</w:t>
      </w:r>
      <w:r w:rsidR="00F43867">
        <w:rPr>
          <w:i/>
          <w:sz w:val="24"/>
        </w:rPr>
        <w:t xml:space="preserve"> </w:t>
      </w:r>
      <w:r w:rsidR="00BD7C31" w:rsidRPr="00257000">
        <w:rPr>
          <w:sz w:val="24"/>
        </w:rPr>
        <w:t>a</w:t>
      </w:r>
      <w:r w:rsidR="00F43867">
        <w:rPr>
          <w:sz w:val="24"/>
        </w:rPr>
        <w:t xml:space="preserve"> </w:t>
      </w:r>
      <w:r w:rsidR="00AF61F7" w:rsidRPr="00A91656">
        <w:rPr>
          <w:i/>
          <w:sz w:val="24"/>
        </w:rPr>
        <w:t>„</w:t>
      </w:r>
      <w:r w:rsidR="00F43867" w:rsidRPr="00E46444">
        <w:rPr>
          <w:rFonts w:cs="NimbusSanL-Regu"/>
          <w:i/>
          <w:sz w:val="24"/>
          <w:szCs w:val="31"/>
        </w:rPr>
        <w:t>Barnamezős területek rehabilitációja Sportok Háza kialakítása Tamásiban</w:t>
      </w:r>
      <w:r w:rsidR="00F43867" w:rsidRPr="00E46444">
        <w:rPr>
          <w:i/>
          <w:sz w:val="24"/>
          <w:lang w:eastAsia="hu-HU"/>
        </w:rPr>
        <w:t xml:space="preserve">” című, </w:t>
      </w:r>
      <w:r w:rsidR="00F43867" w:rsidRPr="00E46444">
        <w:rPr>
          <w:rFonts w:cs="Arial"/>
          <w:i/>
          <w:sz w:val="24"/>
        </w:rPr>
        <w:t xml:space="preserve">TOP-2.1.1-15-TL1-2016-00003 </w:t>
      </w:r>
      <w:r w:rsidR="00F43867" w:rsidRPr="00E46444">
        <w:rPr>
          <w:i/>
          <w:sz w:val="24"/>
          <w:lang w:eastAsia="hu-HU"/>
        </w:rPr>
        <w:t>kódszámú pályázat keretében tervezési és kivitelezési munkák elvégzése, vállalkozási szerződés keretében</w:t>
      </w:r>
      <w:r w:rsidR="00801702">
        <w:rPr>
          <w:i/>
          <w:sz w:val="24"/>
          <w:lang w:eastAsia="hu-HU"/>
        </w:rPr>
        <w:t xml:space="preserve">” </w:t>
      </w:r>
      <w:r w:rsidR="00BD7C31" w:rsidRPr="00257000">
        <w:rPr>
          <w:sz w:val="24"/>
        </w:rPr>
        <w:t xml:space="preserve">tárgyában megindított közbeszerzési eljárás </w:t>
      </w:r>
      <w:r w:rsidR="00BD7C31" w:rsidRPr="00257000">
        <w:rPr>
          <w:rFonts w:eastAsia="Adobe Garamond Pro"/>
          <w:sz w:val="24"/>
          <w:szCs w:val="22"/>
          <w:highlight w:val="white"/>
        </w:rPr>
        <w:t>….</w:t>
      </w:r>
      <w:r w:rsidR="00BD7C31" w:rsidRPr="00257000">
        <w:rPr>
          <w:rStyle w:val="Lbjegyzet-hivatkozs"/>
          <w:rFonts w:eastAsia="Adobe Garamond Pro"/>
          <w:sz w:val="24"/>
          <w:szCs w:val="22"/>
        </w:rPr>
        <w:footnoteReference w:id="14"/>
      </w:r>
      <w:r w:rsidR="00BD7C31" w:rsidRPr="00257000">
        <w:rPr>
          <w:rFonts w:eastAsia="Adobe Garamond Pro"/>
          <w:sz w:val="24"/>
          <w:szCs w:val="22"/>
          <w:highlight w:val="white"/>
        </w:rPr>
        <w:t xml:space="preserve"> részajánlati körével </w:t>
      </w:r>
      <w:r w:rsidRPr="00257000">
        <w:rPr>
          <w:sz w:val="24"/>
        </w:rPr>
        <w:t>összefüggésben nyilatkozom a Kbt. 65. § (7) bekezdése alapján</w:t>
      </w:r>
      <w:r w:rsidRPr="00257000">
        <w:rPr>
          <w:rStyle w:val="Lbjegyzet-hivatkozs"/>
          <w:sz w:val="24"/>
        </w:rPr>
        <w:footnoteReference w:id="15"/>
      </w:r>
      <w:r w:rsidRPr="00257000">
        <w:rPr>
          <w:sz w:val="24"/>
        </w:rPr>
        <w:t>, hogy az alábbi kapacitást nyújtó szervezet(</w:t>
      </w:r>
      <w:proofErr w:type="spellStart"/>
      <w:r w:rsidRPr="00257000">
        <w:rPr>
          <w:sz w:val="24"/>
        </w:rPr>
        <w:t>ek</w:t>
      </w:r>
      <w:proofErr w:type="spellEnd"/>
      <w:r w:rsidRPr="00257000">
        <w:rPr>
          <w:sz w:val="24"/>
        </w:rPr>
        <w:t>)et kívánjuk igénybe venni</w:t>
      </w:r>
      <w:r w:rsidRPr="00257000">
        <w:rPr>
          <w:rStyle w:val="Lbjegyzet-karakterek"/>
          <w:sz w:val="24"/>
        </w:rPr>
        <w:footnoteReference w:id="16"/>
      </w:r>
      <w:r w:rsidRPr="00257000">
        <w:rPr>
          <w:sz w:val="24"/>
        </w:rPr>
        <w:t>:</w:t>
      </w:r>
    </w:p>
    <w:p w:rsidR="00D8316D" w:rsidRPr="00257000" w:rsidRDefault="00D8316D" w:rsidP="00061128">
      <w:pPr>
        <w:pStyle w:val="Szvegtrzsbehzssal"/>
        <w:spacing w:after="0"/>
        <w:ind w:left="0"/>
        <w:rPr>
          <w:sz w:val="24"/>
        </w:rPr>
      </w:pPr>
    </w:p>
    <w:tbl>
      <w:tblPr>
        <w:tblW w:w="7888" w:type="dxa"/>
        <w:jc w:val="center"/>
        <w:tblLayout w:type="fixed"/>
        <w:tblLook w:val="0000" w:firstRow="0" w:lastRow="0" w:firstColumn="0" w:lastColumn="0" w:noHBand="0" w:noVBand="0"/>
      </w:tblPr>
      <w:tblGrid>
        <w:gridCol w:w="3237"/>
        <w:gridCol w:w="4651"/>
      </w:tblGrid>
      <w:tr w:rsidR="00D8316D" w:rsidRPr="00257000" w:rsidTr="005B2C41">
        <w:trPr>
          <w:jc w:val="center"/>
        </w:trPr>
        <w:tc>
          <w:tcPr>
            <w:tcW w:w="3237" w:type="dxa"/>
            <w:tcBorders>
              <w:top w:val="single" w:sz="4" w:space="0" w:color="000000"/>
              <w:left w:val="single" w:sz="4" w:space="0" w:color="000000"/>
              <w:bottom w:val="single" w:sz="4" w:space="0" w:color="000000"/>
            </w:tcBorders>
            <w:shd w:val="clear" w:color="auto" w:fill="D9E2F3"/>
            <w:vAlign w:val="center"/>
          </w:tcPr>
          <w:p w:rsidR="00D8316D" w:rsidRPr="00257000" w:rsidRDefault="00D8316D" w:rsidP="00061128">
            <w:pPr>
              <w:spacing w:after="0" w:line="240" w:lineRule="auto"/>
              <w:jc w:val="center"/>
              <w:rPr>
                <w:rFonts w:ascii="Times New Roman" w:hAnsi="Times New Roman"/>
                <w:b/>
                <w:bCs/>
                <w:sz w:val="24"/>
                <w:szCs w:val="24"/>
              </w:rPr>
            </w:pPr>
            <w:r w:rsidRPr="00257000">
              <w:rPr>
                <w:rFonts w:ascii="Times New Roman" w:hAnsi="Times New Roman"/>
                <w:b/>
                <w:sz w:val="24"/>
                <w:szCs w:val="24"/>
              </w:rPr>
              <w:t>Kapacitást rendelkezésre bocsátó szervezet (név, cím)</w:t>
            </w:r>
          </w:p>
        </w:tc>
        <w:tc>
          <w:tcPr>
            <w:tcW w:w="4651" w:type="dxa"/>
            <w:tcBorders>
              <w:top w:val="single" w:sz="4" w:space="0" w:color="000000"/>
              <w:left w:val="single" w:sz="4" w:space="0" w:color="000000"/>
              <w:bottom w:val="single" w:sz="4" w:space="0" w:color="000000"/>
              <w:right w:val="single" w:sz="4" w:space="0" w:color="000000"/>
            </w:tcBorders>
            <w:shd w:val="clear" w:color="auto" w:fill="D9E2F3"/>
            <w:vAlign w:val="center"/>
          </w:tcPr>
          <w:p w:rsidR="00D8316D" w:rsidRPr="00257000" w:rsidRDefault="00D8316D" w:rsidP="00061128">
            <w:pPr>
              <w:spacing w:after="0" w:line="240" w:lineRule="auto"/>
              <w:jc w:val="center"/>
              <w:rPr>
                <w:rFonts w:ascii="Times New Roman" w:hAnsi="Times New Roman"/>
                <w:sz w:val="24"/>
                <w:szCs w:val="24"/>
              </w:rPr>
            </w:pPr>
            <w:r w:rsidRPr="00257000">
              <w:rPr>
                <w:rFonts w:ascii="Times New Roman" w:hAnsi="Times New Roman"/>
                <w:b/>
                <w:bCs/>
                <w:sz w:val="24"/>
                <w:szCs w:val="24"/>
              </w:rPr>
              <w:t>Az alkalmassági feltétel</w:t>
            </w:r>
            <w:r w:rsidRPr="00257000">
              <w:rPr>
                <w:rStyle w:val="Lbjegyzet-hivatkozs"/>
                <w:rFonts w:ascii="Times New Roman" w:hAnsi="Times New Roman"/>
                <w:b/>
                <w:bCs/>
                <w:sz w:val="24"/>
                <w:szCs w:val="24"/>
              </w:rPr>
              <w:footnoteReference w:id="17"/>
            </w:r>
            <w:r w:rsidRPr="00257000">
              <w:rPr>
                <w:rFonts w:ascii="Times New Roman" w:hAnsi="Times New Roman"/>
                <w:b/>
                <w:bCs/>
                <w:sz w:val="24"/>
                <w:szCs w:val="24"/>
              </w:rPr>
              <w:t xml:space="preserve">, amelynek igazolásához a kapacitást nyújtó szervezet erőforrására támaszkodik </w:t>
            </w:r>
            <w:r w:rsidRPr="00257000">
              <w:rPr>
                <w:rFonts w:ascii="Times New Roman" w:hAnsi="Times New Roman"/>
                <w:bCs/>
                <w:sz w:val="24"/>
                <w:szCs w:val="24"/>
              </w:rPr>
              <w:t>(a felhívás vonatkozó pontjának megjelölése)</w:t>
            </w:r>
          </w:p>
        </w:tc>
      </w:tr>
      <w:tr w:rsidR="00D8316D" w:rsidRPr="00257000"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r>
      <w:tr w:rsidR="00D8316D" w:rsidRPr="00257000"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r>
      <w:tr w:rsidR="00D8316D" w:rsidRPr="00257000" w:rsidTr="005B2C41">
        <w:trPr>
          <w:jc w:val="center"/>
        </w:trPr>
        <w:tc>
          <w:tcPr>
            <w:tcW w:w="3237" w:type="dxa"/>
            <w:tcBorders>
              <w:top w:val="single" w:sz="4" w:space="0" w:color="000000"/>
              <w:left w:val="single" w:sz="4" w:space="0" w:color="000000"/>
              <w:bottom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rsidR="00D8316D" w:rsidRPr="00257000" w:rsidRDefault="00D8316D" w:rsidP="00061128">
            <w:pPr>
              <w:snapToGrid w:val="0"/>
              <w:spacing w:after="0" w:line="240" w:lineRule="auto"/>
              <w:jc w:val="center"/>
              <w:rPr>
                <w:rFonts w:ascii="Times New Roman" w:hAnsi="Times New Roman"/>
                <w:sz w:val="24"/>
                <w:szCs w:val="24"/>
              </w:rPr>
            </w:pPr>
          </w:p>
        </w:tc>
      </w:tr>
    </w:tbl>
    <w:p w:rsidR="00D86894" w:rsidRPr="00257000" w:rsidRDefault="00D86894" w:rsidP="00061128">
      <w:pPr>
        <w:spacing w:after="0" w:line="240" w:lineRule="auto"/>
        <w:rPr>
          <w:rFonts w:ascii="Times New Roman" w:hAnsi="Times New Roman"/>
          <w:b/>
          <w:sz w:val="24"/>
          <w:szCs w:val="24"/>
        </w:rPr>
      </w:pPr>
    </w:p>
    <w:tbl>
      <w:tblPr>
        <w:tblW w:w="0" w:type="auto"/>
        <w:tblLook w:val="04A0" w:firstRow="1" w:lastRow="0" w:firstColumn="1" w:lastColumn="0" w:noHBand="0" w:noVBand="1"/>
      </w:tblPr>
      <w:tblGrid>
        <w:gridCol w:w="3415"/>
        <w:gridCol w:w="4243"/>
        <w:gridCol w:w="1412"/>
      </w:tblGrid>
      <w:tr w:rsidR="00D86894" w:rsidRPr="00257000" w:rsidTr="001D67C6">
        <w:tc>
          <w:tcPr>
            <w:tcW w:w="9488" w:type="dxa"/>
            <w:gridSpan w:val="3"/>
          </w:tcPr>
          <w:p w:rsidR="00D86894" w:rsidRPr="00257000" w:rsidRDefault="00D86894" w:rsidP="00061128">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tc>
      </w:tr>
      <w:tr w:rsidR="00D86894" w:rsidRPr="00257000" w:rsidTr="001D67C6">
        <w:trPr>
          <w:gridAfter w:val="1"/>
          <w:wAfter w:w="1462" w:type="dxa"/>
        </w:trPr>
        <w:tc>
          <w:tcPr>
            <w:tcW w:w="3603" w:type="dxa"/>
          </w:tcPr>
          <w:p w:rsidR="00D86894" w:rsidRPr="00257000" w:rsidRDefault="00D86894" w:rsidP="00061128">
            <w:pPr>
              <w:spacing w:after="0" w:line="240" w:lineRule="auto"/>
              <w:jc w:val="both"/>
              <w:rPr>
                <w:rFonts w:ascii="Times New Roman" w:hAnsi="Times New Roman"/>
                <w:sz w:val="24"/>
                <w:szCs w:val="24"/>
              </w:rPr>
            </w:pPr>
          </w:p>
        </w:tc>
        <w:tc>
          <w:tcPr>
            <w:tcW w:w="4390" w:type="dxa"/>
            <w:tcBorders>
              <w:bottom w:val="single" w:sz="4" w:space="0" w:color="auto"/>
            </w:tcBorders>
          </w:tcPr>
          <w:p w:rsidR="00D86894" w:rsidRPr="00257000" w:rsidRDefault="00D86894" w:rsidP="00061128">
            <w:pPr>
              <w:spacing w:after="0" w:line="240" w:lineRule="auto"/>
              <w:jc w:val="both"/>
              <w:rPr>
                <w:rFonts w:ascii="Times New Roman" w:hAnsi="Times New Roman"/>
                <w:sz w:val="24"/>
                <w:szCs w:val="24"/>
              </w:rPr>
            </w:pPr>
          </w:p>
        </w:tc>
      </w:tr>
      <w:tr w:rsidR="00D86894" w:rsidRPr="00257000" w:rsidTr="001D67C6">
        <w:trPr>
          <w:gridAfter w:val="1"/>
          <w:wAfter w:w="1462" w:type="dxa"/>
        </w:trPr>
        <w:tc>
          <w:tcPr>
            <w:tcW w:w="3603" w:type="dxa"/>
          </w:tcPr>
          <w:p w:rsidR="00D86894" w:rsidRPr="00257000" w:rsidRDefault="00D86894" w:rsidP="00061128">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D86894" w:rsidRPr="00257000" w:rsidRDefault="00D86894" w:rsidP="00061128">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bl>
    <w:p w:rsidR="00D8316D" w:rsidRPr="00257000" w:rsidRDefault="001E3171" w:rsidP="00061128">
      <w:pPr>
        <w:spacing w:after="0" w:line="240" w:lineRule="auto"/>
        <w:rPr>
          <w:rFonts w:ascii="Times New Roman" w:hAnsi="Times New Roman"/>
          <w:b/>
          <w:sz w:val="24"/>
          <w:szCs w:val="24"/>
        </w:rPr>
      </w:pPr>
      <w:r w:rsidRPr="00257000">
        <w:rPr>
          <w:rFonts w:ascii="Times New Roman" w:hAnsi="Times New Roman"/>
          <w:b/>
          <w:sz w:val="24"/>
          <w:szCs w:val="24"/>
        </w:rPr>
        <w:br w:type="page"/>
      </w:r>
    </w:p>
    <w:p w:rsidR="00E92581" w:rsidRPr="00257000" w:rsidRDefault="00E92581" w:rsidP="00E92581">
      <w:pPr>
        <w:spacing w:after="0" w:line="240" w:lineRule="auto"/>
        <w:jc w:val="right"/>
        <w:rPr>
          <w:rFonts w:ascii="Times New Roman" w:hAnsi="Times New Roman"/>
          <w:i/>
          <w:sz w:val="24"/>
          <w:szCs w:val="24"/>
        </w:rPr>
      </w:pPr>
      <w:r w:rsidRPr="00257000">
        <w:rPr>
          <w:rFonts w:ascii="Times New Roman" w:hAnsi="Times New Roman"/>
          <w:i/>
          <w:sz w:val="24"/>
          <w:szCs w:val="24"/>
        </w:rPr>
        <w:lastRenderedPageBreak/>
        <w:t>5. sz. melléklet</w:t>
      </w:r>
    </w:p>
    <w:p w:rsidR="00E92581" w:rsidRPr="00257000" w:rsidRDefault="00E92581" w:rsidP="00E92581">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Nyilatkozat az előírt alkalmassági feltétel teljesüléséről</w:t>
      </w:r>
      <w:r w:rsidRPr="00257000">
        <w:rPr>
          <w:rFonts w:ascii="Times New Roman" w:eastAsia="Times New Roman" w:hAnsi="Times New Roman"/>
          <w:bCs/>
          <w:caps/>
          <w:sz w:val="24"/>
          <w:vertAlign w:val="superscript"/>
          <w:lang w:eastAsia="hu-HU"/>
        </w:rPr>
        <w:footnoteReference w:id="18"/>
      </w:r>
      <w:r w:rsidRPr="00257000">
        <w:rPr>
          <w:rStyle w:val="Lbjegyzet-hivatkozs"/>
          <w:rFonts w:ascii="Times New Roman" w:eastAsia="Times New Roman" w:hAnsi="Times New Roman"/>
          <w:bCs/>
          <w:caps/>
          <w:sz w:val="24"/>
          <w:szCs w:val="24"/>
          <w:lang w:eastAsia="hu-HU"/>
        </w:rPr>
        <w:footnoteReference w:id="19"/>
      </w:r>
    </w:p>
    <w:p w:rsidR="00E92581" w:rsidRPr="00257000" w:rsidRDefault="00E92581" w:rsidP="00E92581">
      <w:pPr>
        <w:pStyle w:val="Cm"/>
        <w:rPr>
          <w:sz w:val="24"/>
          <w:szCs w:val="22"/>
        </w:rPr>
      </w:pPr>
      <w:bookmarkStart w:id="1" w:name="bookmark41"/>
      <w:r w:rsidRPr="00257000">
        <w:rPr>
          <w:sz w:val="24"/>
        </w:rPr>
        <w:t>a közbeszerzésekről szóló 2015. évi CXLIII. törvény (Kbt.) 114. § (2) bekezdésének megfelelően a Kbt. 67. § (1) bekezdése szerint az alkalmassági feltételekről</w:t>
      </w:r>
      <w:bookmarkEnd w:id="1"/>
    </w:p>
    <w:p w:rsidR="00E92581" w:rsidRPr="00257000" w:rsidRDefault="00E92581" w:rsidP="00E92581">
      <w:pPr>
        <w:pStyle w:val="Cm"/>
        <w:rPr>
          <w:b/>
          <w:bCs/>
          <w:i/>
          <w:sz w:val="24"/>
          <w:szCs w:val="22"/>
        </w:rPr>
      </w:pPr>
    </w:p>
    <w:p w:rsidR="00E92581" w:rsidRPr="00257000" w:rsidRDefault="00E92581" w:rsidP="00E92581">
      <w:pPr>
        <w:spacing w:after="0" w:line="240" w:lineRule="auto"/>
        <w:jc w:val="both"/>
        <w:rPr>
          <w:rFonts w:ascii="Times New Roman" w:hAnsi="Times New Roman"/>
          <w:sz w:val="24"/>
        </w:rPr>
      </w:pPr>
      <w:r w:rsidRPr="00257000">
        <w:rPr>
          <w:rFonts w:ascii="Times New Roman" w:hAnsi="Times New Roman"/>
          <w:sz w:val="24"/>
        </w:rPr>
        <w:t xml:space="preserve">Alulírott …………………………….…….., mint a ……………………………… </w:t>
      </w:r>
      <w:r w:rsidRPr="00257000">
        <w:rPr>
          <w:rFonts w:ascii="Times New Roman" w:hAnsi="Times New Roman"/>
          <w:i/>
          <w:sz w:val="24"/>
        </w:rPr>
        <w:t>(ajánlattevő megnevezése)</w:t>
      </w:r>
      <w:r w:rsidRPr="00257000">
        <w:rPr>
          <w:rFonts w:ascii="Times New Roman" w:hAnsi="Times New Roman"/>
          <w:sz w:val="24"/>
        </w:rPr>
        <w:t xml:space="preserve"> …………………………. </w:t>
      </w:r>
      <w:r w:rsidRPr="00257000">
        <w:rPr>
          <w:rFonts w:ascii="Times New Roman" w:hAnsi="Times New Roman"/>
          <w:i/>
          <w:sz w:val="24"/>
        </w:rPr>
        <w:t xml:space="preserve">(ajánlattevő székhelye), </w:t>
      </w:r>
      <w:r w:rsidRPr="00257000">
        <w:rPr>
          <w:rFonts w:ascii="Times New Roman" w:hAnsi="Times New Roman"/>
          <w:sz w:val="24"/>
        </w:rPr>
        <w:t xml:space="preserve">…………………………. </w:t>
      </w:r>
      <w:r w:rsidRPr="00257000">
        <w:rPr>
          <w:rFonts w:ascii="Times New Roman" w:hAnsi="Times New Roman"/>
          <w:i/>
          <w:sz w:val="24"/>
        </w:rPr>
        <w:t>(Ajánlattevőt nyilvántartó cégbíróság neve), ………………………… (Ajánlattevő cégjegyzékszáma)</w:t>
      </w:r>
      <w:r w:rsidRPr="00257000">
        <w:rPr>
          <w:rFonts w:ascii="Times New Roman" w:hAnsi="Times New Roman"/>
          <w:sz w:val="24"/>
        </w:rPr>
        <w:t xml:space="preserve"> nevében kötelezettségvállalásra jogosult …………….. </w:t>
      </w:r>
      <w:r w:rsidRPr="00257000">
        <w:rPr>
          <w:rFonts w:ascii="Times New Roman" w:hAnsi="Times New Roman"/>
          <w:i/>
          <w:sz w:val="24"/>
        </w:rPr>
        <w:t>(tisztség megjelölése)</w:t>
      </w:r>
      <w:r w:rsidRPr="00257000">
        <w:rPr>
          <w:rFonts w:ascii="Times New Roman" w:hAnsi="Times New Roman"/>
          <w:sz w:val="24"/>
        </w:rPr>
        <w:t xml:space="preserve"> a</w:t>
      </w:r>
      <w:r w:rsidR="00F43867">
        <w:rPr>
          <w:rFonts w:ascii="Times New Roman" w:hAnsi="Times New Roman"/>
          <w:sz w:val="24"/>
        </w:rPr>
        <w:t xml:space="preserve"> </w:t>
      </w:r>
      <w:r w:rsidR="00AF61F7" w:rsidRPr="00A91656">
        <w:rPr>
          <w:rFonts w:ascii="Times New Roman" w:hAnsi="Times New Roman"/>
          <w:i/>
          <w:sz w:val="24"/>
        </w:rPr>
        <w:t>„</w:t>
      </w:r>
      <w:r w:rsidR="00F43867" w:rsidRPr="00E46444">
        <w:rPr>
          <w:rFonts w:ascii="Times New Roman" w:hAnsi="Times New Roman" w:cs="NimbusSanL-Regu"/>
          <w:i/>
          <w:sz w:val="24"/>
          <w:szCs w:val="31"/>
        </w:rPr>
        <w:t>Barnamezős területek rehabilitációja Sportok Háza kialakítása Tamásiban</w:t>
      </w:r>
      <w:r w:rsidR="00F43867" w:rsidRPr="00E46444">
        <w:rPr>
          <w:rFonts w:ascii="Times New Roman" w:eastAsia="Times New Roman" w:hAnsi="Times New Roman"/>
          <w:i/>
          <w:sz w:val="24"/>
          <w:lang w:eastAsia="hu-HU"/>
        </w:rPr>
        <w:t xml:space="preserve">” című, </w:t>
      </w:r>
      <w:r w:rsidR="00F43867" w:rsidRPr="00E46444">
        <w:rPr>
          <w:rFonts w:ascii="Times New Roman" w:hAnsi="Times New Roman" w:cs="Arial"/>
          <w:i/>
          <w:sz w:val="24"/>
        </w:rPr>
        <w:t xml:space="preserve">TOP-2.1.1-15-TL1-2016-00003 </w:t>
      </w:r>
      <w:r w:rsidR="00F43867" w:rsidRPr="00E46444">
        <w:rPr>
          <w:rFonts w:ascii="Times New Roman" w:eastAsia="Times New Roman" w:hAnsi="Times New Roman"/>
          <w:i/>
          <w:sz w:val="24"/>
          <w:lang w:eastAsia="hu-HU"/>
        </w:rPr>
        <w:t>kódszámú pályázat keretében tervezési és kivitelezési munkák elvégzése, vállalkozási szerződés keretében</w:t>
      </w:r>
      <w:r w:rsidR="007E1B30">
        <w:rPr>
          <w:rFonts w:ascii="Times New Roman" w:eastAsia="Times New Roman" w:hAnsi="Times New Roman"/>
          <w:i/>
          <w:sz w:val="24"/>
          <w:szCs w:val="24"/>
          <w:lang w:eastAsia="hu-HU"/>
        </w:rPr>
        <w:t>”</w:t>
      </w:r>
      <w:r w:rsidRPr="00257000">
        <w:rPr>
          <w:rFonts w:ascii="Times New Roman" w:hAnsi="Times New Roman"/>
          <w:sz w:val="24"/>
        </w:rPr>
        <w:t xml:space="preserve"> tárgyában megindított közbeszerzési eljárás </w:t>
      </w:r>
      <w:r w:rsidRPr="00257000">
        <w:rPr>
          <w:rFonts w:ascii="Times New Roman" w:eastAsia="Adobe Garamond Pro" w:hAnsi="Times New Roman"/>
          <w:sz w:val="24"/>
          <w:highlight w:val="white"/>
        </w:rPr>
        <w:t>….</w:t>
      </w:r>
      <w:r w:rsidRPr="00257000">
        <w:rPr>
          <w:rStyle w:val="Lbjegyzet-hivatkozs"/>
          <w:rFonts w:ascii="Times New Roman" w:eastAsia="Adobe Garamond Pro" w:hAnsi="Times New Roman"/>
          <w:sz w:val="24"/>
        </w:rPr>
        <w:footnoteReference w:id="20"/>
      </w:r>
      <w:r w:rsidRPr="00257000">
        <w:rPr>
          <w:rFonts w:ascii="Times New Roman" w:eastAsia="Adobe Garamond Pro" w:hAnsi="Times New Roman"/>
          <w:sz w:val="24"/>
          <w:highlight w:val="white"/>
        </w:rPr>
        <w:t xml:space="preserve"> részajánlati körével </w:t>
      </w:r>
      <w:r w:rsidRPr="00257000">
        <w:rPr>
          <w:rFonts w:ascii="Times New Roman" w:hAnsi="Times New Roman"/>
          <w:sz w:val="24"/>
        </w:rPr>
        <w:t xml:space="preserve">összefüggésben </w:t>
      </w:r>
    </w:p>
    <w:p w:rsidR="00E92581" w:rsidRPr="00257000" w:rsidRDefault="00E92581" w:rsidP="00E92581">
      <w:pPr>
        <w:spacing w:after="0" w:line="240" w:lineRule="auto"/>
        <w:jc w:val="both"/>
        <w:rPr>
          <w:rFonts w:ascii="Times New Roman" w:hAnsi="Times New Roman"/>
          <w:sz w:val="24"/>
        </w:rPr>
      </w:pPr>
    </w:p>
    <w:p w:rsidR="00E92581" w:rsidRPr="00257000" w:rsidRDefault="00E92581" w:rsidP="00E92581">
      <w:pPr>
        <w:spacing w:after="0" w:line="240" w:lineRule="auto"/>
        <w:jc w:val="center"/>
        <w:rPr>
          <w:rFonts w:ascii="Times New Roman" w:hAnsi="Times New Roman"/>
          <w:sz w:val="24"/>
        </w:rPr>
      </w:pPr>
      <w:r w:rsidRPr="00257000">
        <w:rPr>
          <w:rFonts w:ascii="Times New Roman" w:hAnsi="Times New Roman"/>
          <w:b/>
          <w:sz w:val="24"/>
        </w:rPr>
        <w:t>n y i l a t k o z o m</w:t>
      </w:r>
      <w:r w:rsidRPr="00257000">
        <w:rPr>
          <w:rFonts w:ascii="Times New Roman" w:hAnsi="Times New Roman"/>
          <w:sz w:val="24"/>
        </w:rPr>
        <w:t>,</w:t>
      </w:r>
    </w:p>
    <w:p w:rsidR="00E92581" w:rsidRPr="00257000" w:rsidRDefault="00E92581" w:rsidP="00E92581">
      <w:pPr>
        <w:spacing w:after="0" w:line="240" w:lineRule="auto"/>
        <w:jc w:val="both"/>
        <w:rPr>
          <w:rFonts w:ascii="Times New Roman" w:hAnsi="Times New Roman"/>
          <w:sz w:val="24"/>
        </w:rPr>
      </w:pPr>
    </w:p>
    <w:p w:rsidR="00E92581" w:rsidRPr="00257000" w:rsidRDefault="00E92581" w:rsidP="00E92581">
      <w:pPr>
        <w:spacing w:after="0" w:line="240" w:lineRule="auto"/>
        <w:jc w:val="both"/>
        <w:rPr>
          <w:rFonts w:ascii="Times New Roman" w:hAnsi="Times New Roman"/>
          <w:sz w:val="24"/>
        </w:rPr>
      </w:pPr>
      <w:r w:rsidRPr="00257000">
        <w:rPr>
          <w:rFonts w:ascii="Times New Roman" w:hAnsi="Times New Roman"/>
          <w:sz w:val="24"/>
        </w:rPr>
        <w:t>hogy a Kbt. 114. § (2) bekezdésének megfelelően a Kbt. 67. § (1) bekezdése alapján nyilatkozunk, hogy az Ajánlati felhívás</w:t>
      </w:r>
      <w:r w:rsidR="006F2BB3">
        <w:rPr>
          <w:rFonts w:ascii="Times New Roman" w:hAnsi="Times New Roman"/>
          <w:sz w:val="24"/>
        </w:rPr>
        <w:t>ban</w:t>
      </w:r>
      <w:r w:rsidR="002A65F0">
        <w:rPr>
          <w:rFonts w:ascii="Times New Roman" w:hAnsi="Times New Roman"/>
          <w:sz w:val="24"/>
        </w:rPr>
        <w:t xml:space="preserve"> </w:t>
      </w:r>
      <w:r w:rsidR="00F357A2">
        <w:rPr>
          <w:rFonts w:ascii="Times New Roman" w:hAnsi="Times New Roman"/>
          <w:sz w:val="24"/>
        </w:rPr>
        <w:t>a(z)</w:t>
      </w:r>
      <w:r w:rsidR="00F357A2" w:rsidRPr="00257000">
        <w:rPr>
          <w:rFonts w:ascii="Times New Roman" w:eastAsia="Adobe Garamond Pro" w:hAnsi="Times New Roman"/>
          <w:sz w:val="24"/>
          <w:highlight w:val="white"/>
        </w:rPr>
        <w:t>….</w:t>
      </w:r>
      <w:r w:rsidR="00F357A2" w:rsidRPr="00257000">
        <w:rPr>
          <w:rStyle w:val="Lbjegyzet-hivatkozs"/>
          <w:rFonts w:ascii="Times New Roman" w:eastAsia="Adobe Garamond Pro" w:hAnsi="Times New Roman"/>
          <w:sz w:val="24"/>
        </w:rPr>
        <w:footnoteReference w:id="21"/>
      </w:r>
      <w:r w:rsidR="00F357A2">
        <w:rPr>
          <w:rFonts w:ascii="Times New Roman" w:hAnsi="Times New Roman"/>
          <w:sz w:val="24"/>
        </w:rPr>
        <w:t xml:space="preserve"> részajánlati körre vonatkozóan </w:t>
      </w:r>
      <w:r w:rsidRPr="00257000">
        <w:rPr>
          <w:rFonts w:ascii="Times New Roman" w:hAnsi="Times New Roman"/>
          <w:sz w:val="24"/>
        </w:rPr>
        <w:t>meghatározott alkalmassági követelmények velünk szemben teljesülnek, megfelelünk az ajánlatkérő által előírt alkalmassági követelményeknek.</w:t>
      </w:r>
    </w:p>
    <w:p w:rsidR="00E92581" w:rsidRPr="00257000" w:rsidRDefault="00E92581" w:rsidP="00E92581">
      <w:pPr>
        <w:tabs>
          <w:tab w:val="left" w:pos="3686"/>
        </w:tabs>
        <w:spacing w:after="0" w:line="240" w:lineRule="auto"/>
        <w:jc w:val="both"/>
        <w:rPr>
          <w:rFonts w:ascii="Times New Roman" w:hAnsi="Times New Roman"/>
          <w:bCs/>
          <w:color w:val="000000"/>
          <w:sz w:val="24"/>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E92581" w:rsidRPr="00257000" w:rsidTr="00385026">
        <w:trPr>
          <w:trHeight w:val="1"/>
        </w:trPr>
        <w:tc>
          <w:tcPr>
            <w:tcW w:w="9070" w:type="dxa"/>
            <w:gridSpan w:val="3"/>
            <w:shd w:val="clear" w:color="auto" w:fill="FFFFFF"/>
            <w:tcMar>
              <w:left w:w="68" w:type="dxa"/>
            </w:tcMar>
          </w:tcPr>
          <w:p w:rsidR="00E92581" w:rsidRPr="00257000" w:rsidRDefault="00E92581" w:rsidP="00E92581">
            <w:pPr>
              <w:spacing w:after="0" w:line="240" w:lineRule="auto"/>
              <w:jc w:val="both"/>
              <w:rPr>
                <w:rFonts w:ascii="Times New Roman" w:eastAsia="Adobe Garamond Pro" w:hAnsi="Times New Roman"/>
                <w:sz w:val="24"/>
                <w:highlight w:val="white"/>
              </w:rPr>
            </w:pPr>
            <w:r w:rsidRPr="00257000">
              <w:rPr>
                <w:rFonts w:ascii="Times New Roman" w:eastAsia="Adobe Garamond Pro" w:hAnsi="Times New Roman"/>
                <w:sz w:val="24"/>
                <w:highlight w:val="white"/>
              </w:rPr>
              <w:t>Keltezés (helység, év, hónap, nap)</w:t>
            </w:r>
          </w:p>
        </w:tc>
      </w:tr>
      <w:tr w:rsidR="00E92581" w:rsidRPr="00257000" w:rsidTr="00385026">
        <w:trPr>
          <w:trHeight w:val="1"/>
        </w:trPr>
        <w:tc>
          <w:tcPr>
            <w:tcW w:w="1423" w:type="dxa"/>
            <w:shd w:val="clear" w:color="auto" w:fill="FFFFFF"/>
            <w:tcMar>
              <w:left w:w="68" w:type="dxa"/>
            </w:tcMar>
          </w:tcPr>
          <w:p w:rsidR="00E92581" w:rsidRPr="00257000" w:rsidRDefault="00E92581" w:rsidP="00E9258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E92581" w:rsidRPr="00257000" w:rsidRDefault="00E92581" w:rsidP="00E92581">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E92581" w:rsidRPr="00257000" w:rsidRDefault="00E92581" w:rsidP="00E92581">
            <w:pPr>
              <w:spacing w:after="0" w:line="240" w:lineRule="auto"/>
              <w:jc w:val="both"/>
              <w:rPr>
                <w:rFonts w:ascii="Times New Roman" w:hAnsi="Times New Roman"/>
                <w:sz w:val="24"/>
                <w:highlight w:val="white"/>
              </w:rPr>
            </w:pPr>
          </w:p>
        </w:tc>
      </w:tr>
      <w:tr w:rsidR="00E92581" w:rsidRPr="00257000" w:rsidTr="00385026">
        <w:trPr>
          <w:trHeight w:val="1"/>
        </w:trPr>
        <w:tc>
          <w:tcPr>
            <w:tcW w:w="1423" w:type="dxa"/>
            <w:shd w:val="clear" w:color="auto" w:fill="FFFFFF"/>
            <w:tcMar>
              <w:left w:w="68" w:type="dxa"/>
            </w:tcMar>
          </w:tcPr>
          <w:p w:rsidR="00E92581" w:rsidRPr="00257000" w:rsidRDefault="00E92581" w:rsidP="00E9258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E92581" w:rsidRPr="00257000" w:rsidRDefault="00E92581" w:rsidP="00E92581">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E92581" w:rsidRPr="00257000" w:rsidRDefault="00E92581" w:rsidP="00E92581">
            <w:pPr>
              <w:tabs>
                <w:tab w:val="center" w:pos="6521"/>
              </w:tabs>
              <w:spacing w:after="0" w:line="240" w:lineRule="auto"/>
              <w:jc w:val="center"/>
              <w:rPr>
                <w:rFonts w:ascii="Times New Roman" w:hAnsi="Times New Roman"/>
                <w:i/>
                <w:sz w:val="24"/>
              </w:rPr>
            </w:pPr>
            <w:r w:rsidRPr="00257000">
              <w:rPr>
                <w:rFonts w:ascii="Times New Roman" w:eastAsia="Adobe Garamond Pro" w:hAnsi="Times New Roman"/>
                <w:i/>
                <w:sz w:val="24"/>
                <w:highlight w:val="white"/>
              </w:rPr>
              <w:t>(cégjegyzésre jogosult vagy szabályszer</w:t>
            </w:r>
            <w:r w:rsidRPr="00257000">
              <w:rPr>
                <w:rFonts w:ascii="Times New Roman" w:hAnsi="Times New Roman"/>
                <w:i/>
                <w:sz w:val="24"/>
                <w:highlight w:val="white"/>
              </w:rPr>
              <w:t>ű</w:t>
            </w:r>
            <w:r w:rsidRPr="00257000">
              <w:rPr>
                <w:rFonts w:ascii="Times New Roman" w:eastAsia="Adobe Garamond Pro" w:hAnsi="Times New Roman"/>
                <w:i/>
                <w:sz w:val="24"/>
                <w:highlight w:val="white"/>
              </w:rPr>
              <w:t>en meghatalmazott k</w:t>
            </w:r>
            <w:r w:rsidRPr="00257000">
              <w:rPr>
                <w:rFonts w:ascii="Times New Roman" w:hAnsi="Times New Roman"/>
                <w:i/>
                <w:sz w:val="24"/>
                <w:highlight w:val="white"/>
              </w:rPr>
              <w:t>é</w:t>
            </w:r>
            <w:r w:rsidRPr="00257000">
              <w:rPr>
                <w:rFonts w:ascii="Times New Roman" w:eastAsia="Adobe Garamond Pro" w:hAnsi="Times New Roman"/>
                <w:i/>
                <w:sz w:val="24"/>
                <w:highlight w:val="white"/>
              </w:rPr>
              <w:t>pvisel</w:t>
            </w:r>
            <w:r w:rsidRPr="00257000">
              <w:rPr>
                <w:rFonts w:ascii="Times New Roman" w:hAnsi="Times New Roman"/>
                <w:i/>
                <w:sz w:val="24"/>
                <w:highlight w:val="white"/>
              </w:rPr>
              <w:t>ő</w:t>
            </w:r>
            <w:r w:rsidRPr="00257000">
              <w:rPr>
                <w:rFonts w:ascii="Times New Roman" w:eastAsia="Adobe Garamond Pro" w:hAnsi="Times New Roman"/>
                <w:i/>
                <w:sz w:val="24"/>
                <w:highlight w:val="white"/>
              </w:rPr>
              <w:t xml:space="preserve"> al</w:t>
            </w:r>
            <w:r w:rsidRPr="00257000">
              <w:rPr>
                <w:rFonts w:ascii="Times New Roman" w:hAnsi="Times New Roman"/>
                <w:i/>
                <w:sz w:val="24"/>
                <w:highlight w:val="white"/>
              </w:rPr>
              <w:t>áí</w:t>
            </w:r>
            <w:r w:rsidRPr="00257000">
              <w:rPr>
                <w:rFonts w:ascii="Times New Roman" w:eastAsia="Adobe Garamond Pro" w:hAnsi="Times New Roman"/>
                <w:i/>
                <w:sz w:val="24"/>
                <w:highlight w:val="white"/>
              </w:rPr>
              <w:t>r</w:t>
            </w:r>
            <w:r w:rsidRPr="00257000">
              <w:rPr>
                <w:rFonts w:ascii="Times New Roman" w:hAnsi="Times New Roman"/>
                <w:i/>
                <w:sz w:val="24"/>
                <w:highlight w:val="white"/>
              </w:rPr>
              <w:t>á</w:t>
            </w:r>
            <w:r w:rsidRPr="00257000">
              <w:rPr>
                <w:rFonts w:ascii="Times New Roman" w:eastAsia="Adobe Garamond Pro" w:hAnsi="Times New Roman"/>
                <w:i/>
                <w:sz w:val="24"/>
                <w:highlight w:val="white"/>
              </w:rPr>
              <w:t>sa)</w:t>
            </w:r>
          </w:p>
        </w:tc>
      </w:tr>
    </w:tbl>
    <w:p w:rsidR="00AB0686" w:rsidRPr="00257000" w:rsidRDefault="00AB0686" w:rsidP="00061128">
      <w:pPr>
        <w:spacing w:after="0" w:line="240" w:lineRule="auto"/>
        <w:rPr>
          <w:rFonts w:ascii="Times New Roman" w:hAnsi="Times New Roman"/>
          <w:i/>
          <w:sz w:val="24"/>
          <w:lang w:eastAsia="en-GB"/>
        </w:rPr>
      </w:pPr>
      <w:bookmarkStart w:id="2" w:name="_DV_M1264"/>
      <w:bookmarkStart w:id="3" w:name="_DV_M1266"/>
      <w:bookmarkStart w:id="4" w:name="_DV_M1268"/>
      <w:bookmarkStart w:id="5" w:name="_DV_M4300"/>
      <w:bookmarkStart w:id="6" w:name="_DV_M4301"/>
      <w:bookmarkStart w:id="7" w:name="_DV_M4307"/>
      <w:bookmarkStart w:id="8" w:name="_DV_M4308"/>
      <w:bookmarkStart w:id="9" w:name="_DV_M4309"/>
      <w:bookmarkStart w:id="10" w:name="_DV_M4310"/>
      <w:bookmarkStart w:id="11" w:name="_DV_M4311"/>
      <w:bookmarkStart w:id="12" w:name="_DV_M4312"/>
      <w:bookmarkEnd w:id="2"/>
      <w:bookmarkEnd w:id="3"/>
      <w:bookmarkEnd w:id="4"/>
      <w:bookmarkEnd w:id="5"/>
      <w:bookmarkEnd w:id="6"/>
      <w:bookmarkEnd w:id="7"/>
      <w:bookmarkEnd w:id="8"/>
      <w:bookmarkEnd w:id="9"/>
      <w:bookmarkEnd w:id="10"/>
      <w:bookmarkEnd w:id="11"/>
      <w:bookmarkEnd w:id="12"/>
      <w:r w:rsidRPr="00257000">
        <w:rPr>
          <w:rFonts w:ascii="Times New Roman" w:hAnsi="Times New Roman"/>
          <w:i/>
          <w:sz w:val="24"/>
        </w:rPr>
        <w:br w:type="page"/>
      </w:r>
    </w:p>
    <w:p w:rsidR="00023D22" w:rsidRPr="00257000" w:rsidRDefault="00385026" w:rsidP="00061128">
      <w:pPr>
        <w:pStyle w:val="NumPar1"/>
        <w:numPr>
          <w:ilvl w:val="0"/>
          <w:numId w:val="0"/>
        </w:numPr>
        <w:spacing w:before="0" w:after="0"/>
        <w:ind w:left="850"/>
        <w:jc w:val="right"/>
        <w:rPr>
          <w:i/>
        </w:rPr>
      </w:pPr>
      <w:r w:rsidRPr="00257000">
        <w:rPr>
          <w:i/>
        </w:rPr>
        <w:lastRenderedPageBreak/>
        <w:t>6</w:t>
      </w:r>
      <w:r w:rsidR="00E56175" w:rsidRPr="00257000">
        <w:rPr>
          <w:i/>
        </w:rPr>
        <w:t>.</w:t>
      </w:r>
      <w:r w:rsidR="001E3171" w:rsidRPr="00257000">
        <w:rPr>
          <w:i/>
        </w:rPr>
        <w:t>sz.melléklet</w:t>
      </w:r>
    </w:p>
    <w:p w:rsidR="00211C7E" w:rsidRPr="00257000" w:rsidRDefault="00211C7E" w:rsidP="00061128">
      <w:pPr>
        <w:spacing w:after="0" w:line="240" w:lineRule="auto"/>
        <w:jc w:val="center"/>
        <w:rPr>
          <w:rFonts w:ascii="Times New Roman" w:hAnsi="Times New Roman"/>
          <w:i/>
          <w:kern w:val="21"/>
          <w:sz w:val="24"/>
          <w:szCs w:val="24"/>
        </w:rPr>
      </w:pPr>
      <w:r w:rsidRPr="00257000">
        <w:rPr>
          <w:rFonts w:ascii="Times New Roman" w:hAnsi="Times New Roman"/>
          <w:i/>
          <w:kern w:val="21"/>
          <w:sz w:val="24"/>
          <w:szCs w:val="24"/>
        </w:rPr>
        <w:t>Kbt. 67. § (1) bekezdése szerinti nyilatkozat részeként</w:t>
      </w:r>
    </w:p>
    <w:p w:rsidR="00211C7E" w:rsidRPr="00257000" w:rsidRDefault="00211C7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Ajánlattevői nyilatkozata Kbt. 67. § (4) bekezdése értelmében</w:t>
      </w:r>
      <w:r w:rsidR="00385026" w:rsidRPr="00257000">
        <w:rPr>
          <w:rFonts w:ascii="Times New Roman" w:eastAsia="Times New Roman" w:hAnsi="Times New Roman"/>
          <w:bCs/>
          <w:caps/>
          <w:sz w:val="24"/>
          <w:vertAlign w:val="superscript"/>
          <w:lang w:eastAsia="hu-HU"/>
        </w:rPr>
        <w:footnoteReference w:id="22"/>
      </w:r>
      <w:r w:rsidR="00385026" w:rsidRPr="00257000">
        <w:rPr>
          <w:rStyle w:val="Lbjegyzet-hivatkozs"/>
          <w:rFonts w:ascii="Times New Roman" w:eastAsia="Times New Roman" w:hAnsi="Times New Roman"/>
          <w:bCs/>
          <w:caps/>
          <w:sz w:val="24"/>
          <w:szCs w:val="24"/>
          <w:lang w:eastAsia="hu-HU"/>
        </w:rPr>
        <w:footnoteReference w:id="23"/>
      </w:r>
    </w:p>
    <w:p w:rsidR="00385026" w:rsidRPr="00257000" w:rsidRDefault="00385026"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 xml:space="preserve">Alulírott _____________________ mint a(z) _________________________________ cégjegyzésre jogosult képviselője büntetőjogi felelősségem tudatában </w:t>
      </w:r>
      <w:r w:rsidRPr="00257000">
        <w:rPr>
          <w:rFonts w:ascii="Times New Roman" w:hAnsi="Times New Roman"/>
          <w:b/>
          <w:sz w:val="24"/>
          <w:szCs w:val="24"/>
        </w:rPr>
        <w:t xml:space="preserve">nyilatkozom, </w:t>
      </w:r>
      <w:r w:rsidR="00BD6678" w:rsidRPr="00257000">
        <w:rPr>
          <w:rFonts w:ascii="Times New Roman" w:hAnsi="Times New Roman"/>
          <w:sz w:val="24"/>
          <w:szCs w:val="24"/>
        </w:rPr>
        <w:t xml:space="preserve">hogy </w:t>
      </w:r>
      <w:r w:rsidR="00993218" w:rsidRPr="00257000">
        <w:rPr>
          <w:rFonts w:ascii="Times New Roman" w:hAnsi="Times New Roman"/>
          <w:sz w:val="24"/>
        </w:rPr>
        <w:t>a</w:t>
      </w:r>
      <w:r w:rsidR="00F735FF">
        <w:rPr>
          <w:rFonts w:ascii="Times New Roman" w:hAnsi="Times New Roman"/>
          <w:sz w:val="24"/>
        </w:rPr>
        <w:t xml:space="preserve"> </w:t>
      </w:r>
      <w:r w:rsidR="00AF61F7" w:rsidRPr="00A91656">
        <w:rPr>
          <w:rFonts w:ascii="Times New Roman" w:hAnsi="Times New Roman"/>
          <w:i/>
          <w:sz w:val="24"/>
        </w:rPr>
        <w:t>„</w:t>
      </w:r>
      <w:r w:rsidR="00F735FF" w:rsidRPr="00E46444">
        <w:rPr>
          <w:rFonts w:ascii="Times New Roman" w:hAnsi="Times New Roman" w:cs="NimbusSanL-Regu"/>
          <w:i/>
          <w:sz w:val="24"/>
          <w:szCs w:val="31"/>
        </w:rPr>
        <w:t>Barnamezős területek rehabilitációja Sportok Háza kialakítása Tamásiban</w:t>
      </w:r>
      <w:r w:rsidR="00F735FF" w:rsidRPr="00E46444">
        <w:rPr>
          <w:rFonts w:ascii="Times New Roman" w:eastAsia="Times New Roman" w:hAnsi="Times New Roman"/>
          <w:i/>
          <w:sz w:val="24"/>
          <w:lang w:eastAsia="hu-HU"/>
        </w:rPr>
        <w:t xml:space="preserve">” című, </w:t>
      </w:r>
      <w:r w:rsidR="00F735FF" w:rsidRPr="00E46444">
        <w:rPr>
          <w:rFonts w:ascii="Times New Roman" w:hAnsi="Times New Roman" w:cs="Arial"/>
          <w:i/>
          <w:sz w:val="24"/>
        </w:rPr>
        <w:t xml:space="preserve">TOP-2.1.1-15-TL1-2016-00003 </w:t>
      </w:r>
      <w:r w:rsidR="00F735FF" w:rsidRPr="00E46444">
        <w:rPr>
          <w:rFonts w:ascii="Times New Roman" w:eastAsia="Times New Roman" w:hAnsi="Times New Roman"/>
          <w:i/>
          <w:sz w:val="24"/>
          <w:lang w:eastAsia="hu-HU"/>
        </w:rPr>
        <w:t>kódszámú pályázat keretében tervezési és kivitelezési munkák elvégzése, vállalkozási szerződés keretében</w:t>
      </w:r>
      <w:r w:rsidR="00A60308">
        <w:rPr>
          <w:rFonts w:ascii="Times New Roman" w:eastAsia="Times New Roman" w:hAnsi="Times New Roman"/>
          <w:i/>
          <w:sz w:val="24"/>
          <w:szCs w:val="24"/>
          <w:lang w:eastAsia="hu-HU"/>
        </w:rPr>
        <w:t>”</w:t>
      </w:r>
      <w:r w:rsidR="00993218" w:rsidRPr="00257000">
        <w:rPr>
          <w:rFonts w:ascii="Times New Roman" w:hAnsi="Times New Roman"/>
          <w:sz w:val="24"/>
        </w:rPr>
        <w:t xml:space="preserve"> tárgyában megindított közbeszerzési eljárás </w:t>
      </w:r>
      <w:r w:rsidR="00993218" w:rsidRPr="00257000">
        <w:rPr>
          <w:rFonts w:ascii="Times New Roman" w:eastAsia="Adobe Garamond Pro" w:hAnsi="Times New Roman"/>
          <w:sz w:val="24"/>
          <w:highlight w:val="white"/>
        </w:rPr>
        <w:t>….</w:t>
      </w:r>
      <w:r w:rsidR="00993218" w:rsidRPr="00257000">
        <w:rPr>
          <w:rStyle w:val="Lbjegyzet-hivatkozs"/>
          <w:rFonts w:ascii="Times New Roman" w:eastAsia="Adobe Garamond Pro" w:hAnsi="Times New Roman"/>
          <w:sz w:val="24"/>
        </w:rPr>
        <w:footnoteReference w:id="24"/>
      </w:r>
      <w:r w:rsidR="00993218" w:rsidRPr="00257000">
        <w:rPr>
          <w:rFonts w:ascii="Times New Roman" w:eastAsia="Adobe Garamond Pro" w:hAnsi="Times New Roman"/>
          <w:sz w:val="24"/>
          <w:highlight w:val="white"/>
        </w:rPr>
        <w:t xml:space="preserve"> részajánlati körének </w:t>
      </w:r>
      <w:r w:rsidRPr="00257000">
        <w:rPr>
          <w:rFonts w:ascii="Times New Roman" w:hAnsi="Times New Roman"/>
          <w:sz w:val="24"/>
          <w:szCs w:val="24"/>
        </w:rPr>
        <w:t xml:space="preserve">eredményeként kötendő szerződés teljesítéséhez az általam képviselt Ajánlattevő nem vesz igénybe a </w:t>
      </w:r>
      <w:r w:rsidRPr="00257000">
        <w:rPr>
          <w:rFonts w:ascii="Times New Roman" w:hAnsi="Times New Roman"/>
          <w:b/>
          <w:sz w:val="24"/>
          <w:szCs w:val="24"/>
        </w:rPr>
        <w:t xml:space="preserve">Kbt. </w:t>
      </w:r>
      <w:r w:rsidR="001B2E63" w:rsidRPr="00397A76">
        <w:rPr>
          <w:rFonts w:ascii="Times New Roman" w:eastAsia="Times New Roman" w:hAnsi="Times New Roman"/>
          <w:sz w:val="24"/>
          <w:szCs w:val="24"/>
          <w:lang w:eastAsia="hu-HU"/>
        </w:rPr>
        <w:t xml:space="preserve">62. § (1) bekezdés g-k), m) és q) pontjaiban </w:t>
      </w:r>
      <w:r w:rsidRPr="00257000">
        <w:rPr>
          <w:rFonts w:ascii="Times New Roman" w:hAnsi="Times New Roman"/>
          <w:b/>
          <w:sz w:val="24"/>
          <w:szCs w:val="24"/>
        </w:rPr>
        <w:t xml:space="preserve">szerinti kizáró okok hatálya alá </w:t>
      </w:r>
      <w:r w:rsidRPr="00257000">
        <w:rPr>
          <w:rFonts w:ascii="Times New Roman" w:hAnsi="Times New Roman"/>
          <w:sz w:val="24"/>
          <w:szCs w:val="24"/>
        </w:rPr>
        <w:t xml:space="preserve">eső alvállalkozót, valamint tekintettel a 321/2015. (X.30.) Korm. rendelet 17. § (2) bekezdésére az általam alkalmasságom igazolására igénybe vett szervezet nem tartozik a </w:t>
      </w:r>
      <w:r w:rsidR="00E733D4" w:rsidRPr="00257000">
        <w:rPr>
          <w:rFonts w:ascii="Times New Roman" w:eastAsia="Times New Roman" w:hAnsi="Times New Roman"/>
          <w:sz w:val="24"/>
          <w:szCs w:val="24"/>
          <w:lang w:eastAsia="hu-HU"/>
        </w:rPr>
        <w:t>Kbt. 62. § (1) bekezdés g-k), m) és q) pontjai</w:t>
      </w:r>
      <w:r w:rsidR="005C78D7">
        <w:rPr>
          <w:rFonts w:ascii="Times New Roman" w:eastAsia="Times New Roman" w:hAnsi="Times New Roman"/>
          <w:sz w:val="24"/>
          <w:szCs w:val="24"/>
          <w:lang w:eastAsia="hu-HU"/>
        </w:rPr>
        <w:t xml:space="preserve"> </w:t>
      </w:r>
      <w:r w:rsidRPr="00257000">
        <w:rPr>
          <w:rFonts w:ascii="Times New Roman" w:hAnsi="Times New Roman"/>
          <w:b/>
          <w:sz w:val="24"/>
          <w:szCs w:val="24"/>
        </w:rPr>
        <w:t>szerinti kizáró okok hatálya alá</w:t>
      </w:r>
      <w:r w:rsidRPr="00257000">
        <w:rPr>
          <w:rFonts w:ascii="Times New Roman" w:hAnsi="Times New Roman"/>
          <w:sz w:val="24"/>
          <w:szCs w:val="24"/>
        </w:rPr>
        <w:t>.</w:t>
      </w:r>
      <w:r w:rsidRPr="00257000">
        <w:rPr>
          <w:rStyle w:val="Lbjegyzet-hivatkozs"/>
          <w:rFonts w:ascii="Times New Roman" w:hAnsi="Times New Roman"/>
          <w:sz w:val="24"/>
          <w:szCs w:val="24"/>
        </w:rPr>
        <w:footnoteReference w:id="25"/>
      </w: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211C7E" w:rsidRPr="00257000" w:rsidTr="00211C7E">
        <w:tc>
          <w:tcPr>
            <w:tcW w:w="9488" w:type="dxa"/>
            <w:gridSpan w:val="3"/>
          </w:tcPr>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11C7E" w:rsidRPr="00257000" w:rsidRDefault="00211C7E" w:rsidP="00061128">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bl>
    <w:p w:rsidR="00211C7E" w:rsidRPr="00257000" w:rsidRDefault="00211C7E" w:rsidP="00061128">
      <w:pPr>
        <w:tabs>
          <w:tab w:val="center" w:pos="6521"/>
        </w:tabs>
        <w:spacing w:after="0" w:line="240" w:lineRule="auto"/>
        <w:jc w:val="both"/>
        <w:rPr>
          <w:rFonts w:ascii="Times New Roman" w:hAnsi="Times New Roman"/>
          <w:b/>
          <w:sz w:val="24"/>
          <w:szCs w:val="24"/>
        </w:rPr>
      </w:pPr>
      <w:r w:rsidRPr="00257000">
        <w:rPr>
          <w:rFonts w:ascii="Times New Roman" w:hAnsi="Times New Roman"/>
          <w:b/>
          <w:sz w:val="24"/>
          <w:szCs w:val="24"/>
        </w:rPr>
        <w:br w:type="page"/>
      </w:r>
    </w:p>
    <w:p w:rsidR="00D57F31" w:rsidRPr="00257000" w:rsidRDefault="00D57F31" w:rsidP="00D57F31">
      <w:pPr>
        <w:spacing w:after="0" w:line="240" w:lineRule="auto"/>
        <w:ind w:left="7080"/>
        <w:rPr>
          <w:rFonts w:ascii="Times New Roman" w:eastAsia="Adobe Garamond Pro" w:hAnsi="Times New Roman"/>
          <w:i/>
          <w:sz w:val="24"/>
          <w:highlight w:val="white"/>
        </w:rPr>
      </w:pPr>
      <w:r w:rsidRPr="00257000">
        <w:rPr>
          <w:rFonts w:ascii="Times New Roman" w:eastAsia="Adobe Garamond Pro" w:hAnsi="Times New Roman"/>
          <w:i/>
          <w:sz w:val="24"/>
          <w:highlight w:val="white"/>
        </w:rPr>
        <w:lastRenderedPageBreak/>
        <w:t>7. sz. melléklet</w:t>
      </w:r>
    </w:p>
    <w:p w:rsidR="00D57F31" w:rsidRPr="00257000" w:rsidRDefault="00D57F31" w:rsidP="00D57F31">
      <w:pPr>
        <w:spacing w:after="0" w:line="240" w:lineRule="auto"/>
        <w:jc w:val="center"/>
        <w:rPr>
          <w:rFonts w:ascii="Times New Roman" w:eastAsia="Adobe Garamond Pro" w:hAnsi="Times New Roman"/>
          <w:i/>
          <w:sz w:val="24"/>
          <w:highlight w:val="white"/>
        </w:rPr>
      </w:pPr>
    </w:p>
    <w:p w:rsidR="00D57F31" w:rsidRPr="00257000" w:rsidRDefault="00D57F31" w:rsidP="00D57F31">
      <w:pPr>
        <w:spacing w:after="0" w:line="240" w:lineRule="auto"/>
        <w:jc w:val="center"/>
        <w:rPr>
          <w:rFonts w:ascii="Times New Roman" w:eastAsia="Adobe Garamond Pro" w:hAnsi="Times New Roman"/>
          <w:i/>
          <w:sz w:val="24"/>
          <w:highlight w:val="white"/>
        </w:rPr>
      </w:pPr>
      <w:r w:rsidRPr="00257000">
        <w:rPr>
          <w:rFonts w:ascii="Times New Roman" w:eastAsia="Adobe Garamond Pro" w:hAnsi="Times New Roman"/>
          <w:i/>
          <w:sz w:val="24"/>
          <w:highlight w:val="white"/>
        </w:rPr>
        <w:t>Kbt. 67. § (1) bekezdése szerinti nyilatkozat részeként</w:t>
      </w:r>
    </w:p>
    <w:p w:rsidR="00D57F31" w:rsidRPr="00257000" w:rsidRDefault="00D57F31" w:rsidP="00D57F31">
      <w:pPr>
        <w:spacing w:after="0" w:line="240" w:lineRule="auto"/>
        <w:jc w:val="center"/>
        <w:rPr>
          <w:rFonts w:ascii="Times New Roman" w:eastAsia="Adobe Garamond Pro" w:hAnsi="Times New Roman"/>
          <w:b/>
          <w:sz w:val="24"/>
          <w:highlight w:val="lightGray"/>
        </w:rPr>
      </w:pPr>
    </w:p>
    <w:p w:rsidR="00D57F31" w:rsidRPr="00257000" w:rsidRDefault="00D57F31" w:rsidP="00D57F31">
      <w:pPr>
        <w:spacing w:after="0" w:line="240" w:lineRule="auto"/>
        <w:jc w:val="center"/>
        <w:rPr>
          <w:rFonts w:ascii="Times New Roman" w:hAnsi="Times New Roman"/>
          <w:sz w:val="24"/>
        </w:rPr>
      </w:pPr>
      <w:r w:rsidRPr="00257000">
        <w:rPr>
          <w:rFonts w:ascii="Times New Roman" w:eastAsia="Adobe Garamond Pro" w:hAnsi="Times New Roman"/>
          <w:b/>
          <w:sz w:val="24"/>
          <w:highlight w:val="lightGray"/>
        </w:rPr>
        <w:t>AJÁNLATTEV</w:t>
      </w:r>
      <w:r w:rsidRPr="00257000">
        <w:rPr>
          <w:rFonts w:ascii="Times New Roman" w:hAnsi="Times New Roman"/>
          <w:b/>
          <w:sz w:val="24"/>
          <w:highlight w:val="lightGray"/>
        </w:rPr>
        <w:t>Ő</w:t>
      </w:r>
      <w:r w:rsidRPr="00257000">
        <w:rPr>
          <w:rFonts w:ascii="Times New Roman" w:eastAsia="Adobe Garamond Pro" w:hAnsi="Times New Roman"/>
          <w:b/>
          <w:sz w:val="24"/>
          <w:highlight w:val="lightGray"/>
        </w:rPr>
        <w:t>I NYILATKOZAT A KIZÁRÓ OKOKRÓL</w:t>
      </w:r>
      <w:r w:rsidRPr="00257000">
        <w:rPr>
          <w:rStyle w:val="Lbjegyzet-hivatkozs"/>
          <w:rFonts w:ascii="Times New Roman" w:eastAsia="Adobe Garamond Pro" w:hAnsi="Times New Roman"/>
          <w:sz w:val="24"/>
        </w:rPr>
        <w:footnoteReference w:id="26"/>
      </w:r>
    </w:p>
    <w:p w:rsidR="00D57F31" w:rsidRPr="00257000" w:rsidRDefault="00D57F31" w:rsidP="00D57F31">
      <w:pPr>
        <w:spacing w:after="0" w:line="240" w:lineRule="auto"/>
        <w:jc w:val="both"/>
        <w:rPr>
          <w:rFonts w:ascii="Times New Roman" w:eastAsia="Adobe Garamond Pro" w:hAnsi="Times New Roman"/>
          <w:sz w:val="24"/>
          <w:highlight w:val="white"/>
        </w:rPr>
      </w:pPr>
    </w:p>
    <w:p w:rsidR="00D57F31" w:rsidRPr="00257000" w:rsidRDefault="00D57F31" w:rsidP="00D57F31">
      <w:pPr>
        <w:spacing w:after="0" w:line="240" w:lineRule="auto"/>
        <w:jc w:val="both"/>
        <w:rPr>
          <w:rFonts w:ascii="Times New Roman" w:eastAsia="Adobe Garamond Pro" w:hAnsi="Times New Roman"/>
          <w:sz w:val="24"/>
          <w:highlight w:val="white"/>
        </w:rPr>
      </w:pPr>
    </w:p>
    <w:p w:rsidR="00D57F31" w:rsidRPr="00257000" w:rsidRDefault="00D57F31" w:rsidP="00D57F31">
      <w:pPr>
        <w:spacing w:after="0" w:line="240" w:lineRule="auto"/>
        <w:jc w:val="both"/>
        <w:rPr>
          <w:rFonts w:ascii="Times New Roman" w:hAnsi="Times New Roman"/>
          <w:sz w:val="24"/>
        </w:rPr>
      </w:pPr>
      <w:r w:rsidRPr="00257000">
        <w:rPr>
          <w:rFonts w:ascii="Times New Roman" w:eastAsia="Adobe Garamond Pro" w:hAnsi="Times New Roman"/>
          <w:sz w:val="24"/>
          <w:highlight w:val="white"/>
        </w:rPr>
        <w:t>Alulírott _____________________ mint a(z) _________________________________ cégjegyzésre jogosult képvisel</w:t>
      </w:r>
      <w:r w:rsidRPr="00257000">
        <w:rPr>
          <w:rFonts w:ascii="Times New Roman" w:hAnsi="Times New Roman"/>
          <w:sz w:val="24"/>
          <w:highlight w:val="white"/>
        </w:rPr>
        <w:t>ő</w:t>
      </w:r>
      <w:r w:rsidRPr="00257000">
        <w:rPr>
          <w:rFonts w:ascii="Times New Roman" w:eastAsia="Adobe Garamond Pro" w:hAnsi="Times New Roman"/>
          <w:sz w:val="24"/>
          <w:highlight w:val="white"/>
        </w:rPr>
        <w:t>je b</w:t>
      </w:r>
      <w:r w:rsidRPr="00257000">
        <w:rPr>
          <w:rFonts w:ascii="Times New Roman" w:hAnsi="Times New Roman"/>
          <w:sz w:val="24"/>
          <w:highlight w:val="white"/>
        </w:rPr>
        <w:t>ü</w:t>
      </w:r>
      <w:r w:rsidRPr="00257000">
        <w:rPr>
          <w:rFonts w:ascii="Times New Roman" w:eastAsia="Adobe Garamond Pro" w:hAnsi="Times New Roman"/>
          <w:sz w:val="24"/>
          <w:highlight w:val="white"/>
        </w:rPr>
        <w:t>ntet</w:t>
      </w:r>
      <w:r w:rsidRPr="00257000">
        <w:rPr>
          <w:rFonts w:ascii="Times New Roman" w:hAnsi="Times New Roman"/>
          <w:sz w:val="24"/>
          <w:highlight w:val="white"/>
        </w:rPr>
        <w:t>ő</w:t>
      </w:r>
      <w:r w:rsidRPr="00257000">
        <w:rPr>
          <w:rFonts w:ascii="Times New Roman" w:eastAsia="Adobe Garamond Pro" w:hAnsi="Times New Roman"/>
          <w:sz w:val="24"/>
          <w:highlight w:val="white"/>
        </w:rPr>
        <w:t>jogi felel</w:t>
      </w:r>
      <w:r w:rsidRPr="00257000">
        <w:rPr>
          <w:rFonts w:ascii="Times New Roman" w:hAnsi="Times New Roman"/>
          <w:sz w:val="24"/>
          <w:highlight w:val="white"/>
        </w:rPr>
        <w:t>ő</w:t>
      </w:r>
      <w:r w:rsidRPr="00257000">
        <w:rPr>
          <w:rFonts w:ascii="Times New Roman" w:eastAsia="Adobe Garamond Pro" w:hAnsi="Times New Roman"/>
          <w:sz w:val="24"/>
          <w:highlight w:val="white"/>
        </w:rPr>
        <w:t>ss</w:t>
      </w:r>
      <w:r w:rsidRPr="00257000">
        <w:rPr>
          <w:rFonts w:ascii="Times New Roman" w:hAnsi="Times New Roman"/>
          <w:sz w:val="24"/>
          <w:highlight w:val="white"/>
        </w:rPr>
        <w:t>é</w:t>
      </w:r>
      <w:r w:rsidRPr="00257000">
        <w:rPr>
          <w:rFonts w:ascii="Times New Roman" w:eastAsia="Adobe Garamond Pro" w:hAnsi="Times New Roman"/>
          <w:sz w:val="24"/>
          <w:highlight w:val="white"/>
        </w:rPr>
        <w:t>gem tudat</w:t>
      </w:r>
      <w:r w:rsidRPr="00257000">
        <w:rPr>
          <w:rFonts w:ascii="Times New Roman" w:hAnsi="Times New Roman"/>
          <w:sz w:val="24"/>
          <w:highlight w:val="white"/>
        </w:rPr>
        <w:t>á</w:t>
      </w:r>
      <w:r w:rsidRPr="00257000">
        <w:rPr>
          <w:rFonts w:ascii="Times New Roman" w:eastAsia="Adobe Garamond Pro" w:hAnsi="Times New Roman"/>
          <w:sz w:val="24"/>
          <w:highlight w:val="white"/>
        </w:rPr>
        <w:t xml:space="preserve">ban </w:t>
      </w:r>
      <w:r w:rsidRPr="00257000">
        <w:rPr>
          <w:rFonts w:ascii="Times New Roman" w:eastAsia="Adobe Garamond Pro" w:hAnsi="Times New Roman"/>
          <w:b/>
          <w:sz w:val="24"/>
          <w:highlight w:val="white"/>
        </w:rPr>
        <w:t xml:space="preserve">nyilatkozom, </w:t>
      </w:r>
      <w:r w:rsidRPr="00257000">
        <w:rPr>
          <w:rFonts w:ascii="Times New Roman" w:eastAsia="Adobe Garamond Pro" w:hAnsi="Times New Roman"/>
          <w:sz w:val="24"/>
          <w:highlight w:val="white"/>
        </w:rPr>
        <w:t xml:space="preserve">hogy </w:t>
      </w:r>
      <w:r w:rsidRPr="00257000">
        <w:rPr>
          <w:rFonts w:ascii="Times New Roman" w:hAnsi="Times New Roman"/>
          <w:sz w:val="24"/>
        </w:rPr>
        <w:t>a</w:t>
      </w:r>
      <w:r w:rsidR="00F735FF">
        <w:rPr>
          <w:rFonts w:ascii="Times New Roman" w:hAnsi="Times New Roman"/>
          <w:sz w:val="24"/>
        </w:rPr>
        <w:t xml:space="preserve"> </w:t>
      </w:r>
      <w:r w:rsidR="00AF61F7" w:rsidRPr="00A91656">
        <w:rPr>
          <w:rFonts w:ascii="Times New Roman" w:hAnsi="Times New Roman"/>
          <w:i/>
          <w:sz w:val="24"/>
        </w:rPr>
        <w:t>„</w:t>
      </w:r>
      <w:r w:rsidR="00F735FF" w:rsidRPr="00E46444">
        <w:rPr>
          <w:rFonts w:ascii="Times New Roman" w:hAnsi="Times New Roman" w:cs="NimbusSanL-Regu"/>
          <w:i/>
          <w:sz w:val="24"/>
          <w:szCs w:val="31"/>
        </w:rPr>
        <w:t>Barnamezős területek rehabilitációja Sportok Háza kialakítása Tamásiban</w:t>
      </w:r>
      <w:r w:rsidR="00F735FF" w:rsidRPr="00E46444">
        <w:rPr>
          <w:rFonts w:ascii="Times New Roman" w:eastAsia="Times New Roman" w:hAnsi="Times New Roman"/>
          <w:i/>
          <w:sz w:val="24"/>
          <w:lang w:eastAsia="hu-HU"/>
        </w:rPr>
        <w:t xml:space="preserve">” című, </w:t>
      </w:r>
      <w:r w:rsidR="00F735FF" w:rsidRPr="00E46444">
        <w:rPr>
          <w:rFonts w:ascii="Times New Roman" w:hAnsi="Times New Roman" w:cs="Arial"/>
          <w:i/>
          <w:sz w:val="24"/>
        </w:rPr>
        <w:t xml:space="preserve">TOP-2.1.1-15-TL1-2016-00003 </w:t>
      </w:r>
      <w:r w:rsidR="00F735FF" w:rsidRPr="00E46444">
        <w:rPr>
          <w:rFonts w:ascii="Times New Roman" w:eastAsia="Times New Roman" w:hAnsi="Times New Roman"/>
          <w:i/>
          <w:sz w:val="24"/>
          <w:lang w:eastAsia="hu-HU"/>
        </w:rPr>
        <w:t>kódszámú pályázat keretében tervezési és kivitelezési munkák elvégzése, vállalkozási szerződés keretében</w:t>
      </w:r>
      <w:r w:rsidR="00A60308">
        <w:rPr>
          <w:rFonts w:ascii="Times New Roman" w:eastAsia="Times New Roman" w:hAnsi="Times New Roman"/>
          <w:i/>
          <w:sz w:val="24"/>
          <w:szCs w:val="24"/>
          <w:lang w:eastAsia="hu-HU"/>
        </w:rPr>
        <w:t xml:space="preserve">” </w:t>
      </w:r>
      <w:r w:rsidRPr="00257000">
        <w:rPr>
          <w:rFonts w:ascii="Times New Roman" w:hAnsi="Times New Roman"/>
          <w:sz w:val="24"/>
        </w:rPr>
        <w:t xml:space="preserve">tárgyában megindított közbeszerzési </w:t>
      </w:r>
      <w:r w:rsidRPr="00257000">
        <w:rPr>
          <w:rFonts w:ascii="Times New Roman" w:eastAsia="Adobe Garamond Pro" w:hAnsi="Times New Roman"/>
          <w:sz w:val="24"/>
          <w:highlight w:val="white"/>
        </w:rPr>
        <w:t>eljárásban az általam képviselt Ajánlattev</w:t>
      </w:r>
      <w:r w:rsidRPr="00257000">
        <w:rPr>
          <w:rFonts w:ascii="Times New Roman" w:hAnsi="Times New Roman"/>
          <w:sz w:val="24"/>
          <w:highlight w:val="white"/>
        </w:rPr>
        <w:t>ő</w:t>
      </w:r>
      <w:r w:rsidRPr="00257000">
        <w:rPr>
          <w:rFonts w:ascii="Times New Roman" w:eastAsia="Adobe Garamond Pro" w:hAnsi="Times New Roman"/>
          <w:sz w:val="24"/>
          <w:highlight w:val="white"/>
        </w:rPr>
        <w:t xml:space="preserve">vel szemben nem </w:t>
      </w:r>
      <w:r w:rsidRPr="00257000">
        <w:rPr>
          <w:rFonts w:ascii="Times New Roman" w:hAnsi="Times New Roman"/>
          <w:sz w:val="24"/>
          <w:highlight w:val="white"/>
        </w:rPr>
        <w:t>á</w:t>
      </w:r>
      <w:r w:rsidRPr="00257000">
        <w:rPr>
          <w:rFonts w:ascii="Times New Roman" w:eastAsia="Adobe Garamond Pro" w:hAnsi="Times New Roman"/>
          <w:sz w:val="24"/>
          <w:highlight w:val="white"/>
        </w:rPr>
        <w:t xml:space="preserve">llnak fenn a </w:t>
      </w:r>
      <w:r w:rsidRPr="00257000">
        <w:rPr>
          <w:rFonts w:ascii="Times New Roman" w:hAnsi="Times New Roman"/>
          <w:b/>
          <w:sz w:val="24"/>
          <w:szCs w:val="20"/>
        </w:rPr>
        <w:t xml:space="preserve">Kbt. 62. § (1) bekezdés g-k), m) és q) pontjai </w:t>
      </w:r>
      <w:r w:rsidRPr="00257000">
        <w:rPr>
          <w:rFonts w:ascii="Times New Roman" w:eastAsia="Adobe Garamond Pro" w:hAnsi="Times New Roman"/>
          <w:sz w:val="24"/>
          <w:highlight w:val="white"/>
        </w:rPr>
        <w:t>szerinti kizáró okok.</w:t>
      </w:r>
    </w:p>
    <w:p w:rsidR="00D57F31" w:rsidRPr="00257000" w:rsidRDefault="00D57F31" w:rsidP="00D57F31">
      <w:pPr>
        <w:spacing w:after="0" w:line="240" w:lineRule="auto"/>
        <w:jc w:val="both"/>
        <w:rPr>
          <w:rFonts w:ascii="Times New Roman" w:eastAsia="Adobe Garamond Pro" w:hAnsi="Times New Roman"/>
          <w:sz w:val="24"/>
          <w:highlight w:val="white"/>
        </w:rPr>
      </w:pPr>
    </w:p>
    <w:p w:rsidR="00D57F31" w:rsidRPr="00257000" w:rsidRDefault="00D57F31" w:rsidP="00D57F31">
      <w:pPr>
        <w:spacing w:after="0" w:line="240" w:lineRule="auto"/>
        <w:jc w:val="both"/>
        <w:rPr>
          <w:rFonts w:ascii="Times New Roman" w:eastAsia="Adobe Garamond Pro" w:hAnsi="Times New Roman"/>
          <w:sz w:val="24"/>
          <w:highlight w:val="white"/>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D57F31" w:rsidRPr="00257000" w:rsidTr="002A6E4A">
        <w:trPr>
          <w:trHeight w:val="1"/>
        </w:trPr>
        <w:tc>
          <w:tcPr>
            <w:tcW w:w="9070" w:type="dxa"/>
            <w:gridSpan w:val="3"/>
            <w:shd w:val="clear" w:color="auto" w:fill="FFFFFF"/>
            <w:tcMar>
              <w:left w:w="68" w:type="dxa"/>
            </w:tcMar>
          </w:tcPr>
          <w:p w:rsidR="00D57F31" w:rsidRPr="00257000" w:rsidRDefault="00D57F31" w:rsidP="00D57F31">
            <w:pPr>
              <w:spacing w:after="0" w:line="240" w:lineRule="auto"/>
              <w:jc w:val="both"/>
              <w:rPr>
                <w:rFonts w:ascii="Times New Roman" w:eastAsia="Adobe Garamond Pro" w:hAnsi="Times New Roman"/>
                <w:sz w:val="24"/>
                <w:highlight w:val="white"/>
              </w:rPr>
            </w:pPr>
            <w:r w:rsidRPr="00257000">
              <w:rPr>
                <w:rFonts w:ascii="Times New Roman" w:eastAsia="Adobe Garamond Pro" w:hAnsi="Times New Roman"/>
                <w:sz w:val="24"/>
                <w:highlight w:val="white"/>
              </w:rPr>
              <w:t>Keltezés (helység, év, hónap, nap)</w:t>
            </w:r>
          </w:p>
        </w:tc>
      </w:tr>
      <w:tr w:rsidR="00D57F31" w:rsidRPr="00257000" w:rsidTr="002A6E4A">
        <w:trPr>
          <w:trHeight w:val="1"/>
        </w:trPr>
        <w:tc>
          <w:tcPr>
            <w:tcW w:w="1423" w:type="dxa"/>
            <w:shd w:val="clear" w:color="auto" w:fill="FFFFFF"/>
            <w:tcMar>
              <w:left w:w="68" w:type="dxa"/>
            </w:tcMar>
          </w:tcPr>
          <w:p w:rsidR="00D57F31" w:rsidRPr="00257000" w:rsidRDefault="00D57F31" w:rsidP="00D57F3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D57F31" w:rsidRPr="00257000" w:rsidRDefault="00D57F31" w:rsidP="00D57F31">
            <w:pPr>
              <w:spacing w:after="0" w:line="240" w:lineRule="auto"/>
              <w:jc w:val="both"/>
              <w:rPr>
                <w:rFonts w:ascii="Times New Roman" w:hAnsi="Times New Roman"/>
                <w:sz w:val="24"/>
                <w:highlight w:val="white"/>
              </w:rPr>
            </w:pPr>
          </w:p>
        </w:tc>
        <w:tc>
          <w:tcPr>
            <w:tcW w:w="4863" w:type="dxa"/>
            <w:shd w:val="clear" w:color="auto" w:fill="FFFFFF"/>
            <w:tcMar>
              <w:left w:w="68" w:type="dxa"/>
            </w:tcMar>
          </w:tcPr>
          <w:p w:rsidR="00D57F31" w:rsidRPr="00257000" w:rsidRDefault="00D57F31" w:rsidP="00D57F31">
            <w:pPr>
              <w:spacing w:after="0" w:line="240" w:lineRule="auto"/>
              <w:jc w:val="both"/>
              <w:rPr>
                <w:rFonts w:ascii="Times New Roman" w:hAnsi="Times New Roman"/>
                <w:sz w:val="24"/>
                <w:highlight w:val="white"/>
              </w:rPr>
            </w:pPr>
          </w:p>
        </w:tc>
      </w:tr>
      <w:tr w:rsidR="00D57F31" w:rsidRPr="00257000" w:rsidTr="002A6E4A">
        <w:trPr>
          <w:trHeight w:val="1"/>
        </w:trPr>
        <w:tc>
          <w:tcPr>
            <w:tcW w:w="1423" w:type="dxa"/>
            <w:shd w:val="clear" w:color="auto" w:fill="FFFFFF"/>
            <w:tcMar>
              <w:left w:w="68" w:type="dxa"/>
            </w:tcMar>
          </w:tcPr>
          <w:p w:rsidR="00D57F31" w:rsidRPr="00257000" w:rsidRDefault="00D57F31" w:rsidP="00D57F31">
            <w:pPr>
              <w:spacing w:after="0" w:line="240" w:lineRule="auto"/>
              <w:jc w:val="both"/>
              <w:rPr>
                <w:rFonts w:ascii="Times New Roman" w:hAnsi="Times New Roman"/>
                <w:sz w:val="24"/>
                <w:highlight w:val="white"/>
              </w:rPr>
            </w:pPr>
          </w:p>
        </w:tc>
        <w:tc>
          <w:tcPr>
            <w:tcW w:w="2784" w:type="dxa"/>
            <w:shd w:val="clear" w:color="auto" w:fill="FFFFFF"/>
            <w:tcMar>
              <w:left w:w="68" w:type="dxa"/>
            </w:tcMar>
          </w:tcPr>
          <w:p w:rsidR="00D57F31" w:rsidRPr="00257000" w:rsidRDefault="00D57F31" w:rsidP="00D57F31">
            <w:pPr>
              <w:spacing w:after="0" w:line="240" w:lineRule="auto"/>
              <w:jc w:val="both"/>
              <w:rPr>
                <w:rFonts w:ascii="Times New Roman" w:hAnsi="Times New Roman"/>
                <w:sz w:val="24"/>
                <w:highlight w:val="white"/>
              </w:rPr>
            </w:pPr>
          </w:p>
        </w:tc>
        <w:tc>
          <w:tcPr>
            <w:tcW w:w="4863" w:type="dxa"/>
            <w:shd w:val="clear" w:color="auto" w:fill="FFFFFF"/>
            <w:tcMar>
              <w:left w:w="68" w:type="dxa"/>
            </w:tcMar>
            <w:vAlign w:val="center"/>
          </w:tcPr>
          <w:p w:rsidR="00D57F31" w:rsidRPr="00257000" w:rsidRDefault="00D57F31" w:rsidP="00D57F31">
            <w:pPr>
              <w:tabs>
                <w:tab w:val="center" w:pos="6521"/>
              </w:tabs>
              <w:spacing w:after="0" w:line="240" w:lineRule="auto"/>
              <w:jc w:val="center"/>
              <w:rPr>
                <w:rFonts w:ascii="Times New Roman" w:hAnsi="Times New Roman"/>
                <w:i/>
                <w:sz w:val="24"/>
              </w:rPr>
            </w:pPr>
            <w:r w:rsidRPr="00257000">
              <w:rPr>
                <w:rFonts w:ascii="Times New Roman" w:eastAsia="Adobe Garamond Pro" w:hAnsi="Times New Roman"/>
                <w:i/>
                <w:sz w:val="24"/>
                <w:highlight w:val="white"/>
              </w:rPr>
              <w:t>(cégjegyzésre jogosult vagy szabályszer</w:t>
            </w:r>
            <w:r w:rsidRPr="00257000">
              <w:rPr>
                <w:rFonts w:ascii="Times New Roman" w:hAnsi="Times New Roman"/>
                <w:i/>
                <w:sz w:val="24"/>
                <w:highlight w:val="white"/>
              </w:rPr>
              <w:t>ű</w:t>
            </w:r>
            <w:r w:rsidRPr="00257000">
              <w:rPr>
                <w:rFonts w:ascii="Times New Roman" w:eastAsia="Adobe Garamond Pro" w:hAnsi="Times New Roman"/>
                <w:i/>
                <w:sz w:val="24"/>
                <w:highlight w:val="white"/>
              </w:rPr>
              <w:t>en meghatalmazott k</w:t>
            </w:r>
            <w:r w:rsidRPr="00257000">
              <w:rPr>
                <w:rFonts w:ascii="Times New Roman" w:hAnsi="Times New Roman"/>
                <w:i/>
                <w:sz w:val="24"/>
                <w:highlight w:val="white"/>
              </w:rPr>
              <w:t>é</w:t>
            </w:r>
            <w:r w:rsidRPr="00257000">
              <w:rPr>
                <w:rFonts w:ascii="Times New Roman" w:eastAsia="Adobe Garamond Pro" w:hAnsi="Times New Roman"/>
                <w:i/>
                <w:sz w:val="24"/>
                <w:highlight w:val="white"/>
              </w:rPr>
              <w:t>pvisel</w:t>
            </w:r>
            <w:r w:rsidRPr="00257000">
              <w:rPr>
                <w:rFonts w:ascii="Times New Roman" w:hAnsi="Times New Roman"/>
                <w:i/>
                <w:sz w:val="24"/>
                <w:highlight w:val="white"/>
              </w:rPr>
              <w:t>ő</w:t>
            </w:r>
            <w:r w:rsidRPr="00257000">
              <w:rPr>
                <w:rFonts w:ascii="Times New Roman" w:eastAsia="Adobe Garamond Pro" w:hAnsi="Times New Roman"/>
                <w:i/>
                <w:sz w:val="24"/>
                <w:highlight w:val="white"/>
              </w:rPr>
              <w:t xml:space="preserve"> al</w:t>
            </w:r>
            <w:r w:rsidRPr="00257000">
              <w:rPr>
                <w:rFonts w:ascii="Times New Roman" w:hAnsi="Times New Roman"/>
                <w:i/>
                <w:sz w:val="24"/>
                <w:highlight w:val="white"/>
              </w:rPr>
              <w:t>áí</w:t>
            </w:r>
            <w:r w:rsidRPr="00257000">
              <w:rPr>
                <w:rFonts w:ascii="Times New Roman" w:eastAsia="Adobe Garamond Pro" w:hAnsi="Times New Roman"/>
                <w:i/>
                <w:sz w:val="24"/>
                <w:highlight w:val="white"/>
              </w:rPr>
              <w:t>r</w:t>
            </w:r>
            <w:r w:rsidRPr="00257000">
              <w:rPr>
                <w:rFonts w:ascii="Times New Roman" w:hAnsi="Times New Roman"/>
                <w:i/>
                <w:sz w:val="24"/>
                <w:highlight w:val="white"/>
              </w:rPr>
              <w:t>á</w:t>
            </w:r>
            <w:r w:rsidRPr="00257000">
              <w:rPr>
                <w:rFonts w:ascii="Times New Roman" w:eastAsia="Adobe Garamond Pro" w:hAnsi="Times New Roman"/>
                <w:i/>
                <w:sz w:val="24"/>
                <w:highlight w:val="white"/>
              </w:rPr>
              <w:t>sa)</w:t>
            </w:r>
          </w:p>
        </w:tc>
      </w:tr>
    </w:tbl>
    <w:p w:rsidR="00D57F31" w:rsidRPr="00257000" w:rsidRDefault="00D57F31" w:rsidP="00D57F31">
      <w:pPr>
        <w:spacing w:after="0" w:line="240" w:lineRule="auto"/>
        <w:rPr>
          <w:rFonts w:ascii="Times New Roman" w:hAnsi="Times New Roman"/>
          <w:b/>
          <w:sz w:val="24"/>
          <w:szCs w:val="24"/>
        </w:rPr>
      </w:pPr>
    </w:p>
    <w:p w:rsidR="00D57F31" w:rsidRPr="00257000" w:rsidRDefault="00D57F31" w:rsidP="00D57F31">
      <w:pPr>
        <w:spacing w:after="0" w:line="240" w:lineRule="auto"/>
        <w:rPr>
          <w:rFonts w:ascii="Times New Roman" w:hAnsi="Times New Roman"/>
          <w:b/>
          <w:sz w:val="24"/>
          <w:szCs w:val="24"/>
        </w:rPr>
      </w:pPr>
      <w:r w:rsidRPr="00257000">
        <w:rPr>
          <w:rFonts w:ascii="Times New Roman" w:hAnsi="Times New Roman"/>
          <w:b/>
          <w:sz w:val="24"/>
          <w:szCs w:val="24"/>
        </w:rPr>
        <w:br w:type="page"/>
      </w:r>
    </w:p>
    <w:p w:rsidR="00211C7E" w:rsidRPr="00257000" w:rsidRDefault="00735B35" w:rsidP="00061128">
      <w:pPr>
        <w:spacing w:after="0" w:line="240" w:lineRule="auto"/>
        <w:ind w:left="6946"/>
        <w:rPr>
          <w:rFonts w:ascii="Times New Roman" w:hAnsi="Times New Roman"/>
          <w:i/>
          <w:sz w:val="24"/>
          <w:szCs w:val="24"/>
        </w:rPr>
      </w:pPr>
      <w:r w:rsidRPr="00257000">
        <w:rPr>
          <w:rFonts w:ascii="Times New Roman" w:hAnsi="Times New Roman"/>
          <w:i/>
          <w:sz w:val="24"/>
          <w:szCs w:val="24"/>
        </w:rPr>
        <w:lastRenderedPageBreak/>
        <w:t>8</w:t>
      </w:r>
      <w:r w:rsidR="00E56175" w:rsidRPr="00257000">
        <w:rPr>
          <w:rFonts w:ascii="Times New Roman" w:hAnsi="Times New Roman"/>
          <w:i/>
          <w:sz w:val="24"/>
          <w:szCs w:val="24"/>
        </w:rPr>
        <w:t xml:space="preserve">. </w:t>
      </w:r>
      <w:r w:rsidR="00211C7E" w:rsidRPr="00257000">
        <w:rPr>
          <w:rFonts w:ascii="Times New Roman" w:hAnsi="Times New Roman"/>
          <w:i/>
          <w:sz w:val="24"/>
          <w:szCs w:val="24"/>
        </w:rPr>
        <w:t>sz</w:t>
      </w:r>
      <w:r w:rsidR="00FC60ED" w:rsidRPr="00257000">
        <w:rPr>
          <w:rFonts w:ascii="Times New Roman" w:hAnsi="Times New Roman"/>
          <w:i/>
          <w:sz w:val="24"/>
          <w:szCs w:val="24"/>
        </w:rPr>
        <w:t>.</w:t>
      </w:r>
      <w:r w:rsidR="00211C7E" w:rsidRPr="00257000">
        <w:rPr>
          <w:rFonts w:ascii="Times New Roman" w:hAnsi="Times New Roman"/>
          <w:i/>
          <w:sz w:val="24"/>
          <w:szCs w:val="24"/>
        </w:rPr>
        <w:t xml:space="preserve"> melléklet</w:t>
      </w:r>
    </w:p>
    <w:p w:rsidR="00735B35" w:rsidRPr="00257000" w:rsidRDefault="00735B35" w:rsidP="00061128">
      <w:pPr>
        <w:spacing w:after="0" w:line="240" w:lineRule="auto"/>
        <w:jc w:val="center"/>
        <w:rPr>
          <w:rFonts w:ascii="Times New Roman" w:hAnsi="Times New Roman"/>
          <w:i/>
          <w:kern w:val="21"/>
          <w:sz w:val="24"/>
          <w:szCs w:val="24"/>
        </w:rPr>
      </w:pPr>
    </w:p>
    <w:p w:rsidR="00211C7E" w:rsidRPr="00257000" w:rsidRDefault="00211C7E" w:rsidP="00061128">
      <w:pPr>
        <w:spacing w:after="0" w:line="240" w:lineRule="auto"/>
        <w:jc w:val="center"/>
        <w:rPr>
          <w:rFonts w:ascii="Times New Roman" w:hAnsi="Times New Roman"/>
          <w:i/>
          <w:kern w:val="21"/>
          <w:sz w:val="24"/>
          <w:szCs w:val="24"/>
        </w:rPr>
      </w:pPr>
      <w:r w:rsidRPr="00257000">
        <w:rPr>
          <w:rFonts w:ascii="Times New Roman" w:hAnsi="Times New Roman"/>
          <w:i/>
          <w:kern w:val="21"/>
          <w:sz w:val="24"/>
          <w:szCs w:val="24"/>
        </w:rPr>
        <w:t>Kbt. 67. § (1) bekezdése szerinti nyilatkozat részeként</w:t>
      </w:r>
      <w:r w:rsidR="007439FD" w:rsidRPr="00257000">
        <w:rPr>
          <w:rStyle w:val="Lbjegyzet-hivatkozs"/>
          <w:rFonts w:ascii="Times New Roman" w:eastAsia="Adobe Garamond Pro" w:hAnsi="Times New Roman"/>
          <w:sz w:val="24"/>
        </w:rPr>
        <w:footnoteReference w:id="27"/>
      </w:r>
    </w:p>
    <w:p w:rsidR="00735B35" w:rsidRPr="00257000" w:rsidRDefault="00735B35" w:rsidP="00061128">
      <w:pPr>
        <w:spacing w:after="0" w:line="240" w:lineRule="auto"/>
        <w:jc w:val="center"/>
        <w:rPr>
          <w:rFonts w:ascii="Times New Roman" w:hAnsi="Times New Roman"/>
          <w:i/>
          <w:kern w:val="21"/>
          <w:sz w:val="24"/>
          <w:szCs w:val="24"/>
        </w:rPr>
      </w:pPr>
    </w:p>
    <w:p w:rsidR="00AE7CE0" w:rsidRDefault="00211C7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Ajánlattevői nyilatkozat</w:t>
      </w:r>
    </w:p>
    <w:p w:rsidR="00211C7E" w:rsidRPr="00257000" w:rsidRDefault="00211C7E" w:rsidP="00061128">
      <w:pPr>
        <w:keepNext/>
        <w:shd w:val="clear" w:color="auto" w:fill="D9E2F3" w:themeFill="accent5" w:themeFillTint="33"/>
        <w:spacing w:after="0" w:line="240" w:lineRule="auto"/>
        <w:jc w:val="center"/>
        <w:outlineLvl w:val="0"/>
        <w:rPr>
          <w:rFonts w:ascii="Times New Roman" w:hAnsi="Times New Roman"/>
          <w:b/>
          <w:sz w:val="24"/>
          <w:szCs w:val="24"/>
        </w:rPr>
      </w:pPr>
      <w:r w:rsidRPr="00257000">
        <w:rPr>
          <w:rFonts w:ascii="Times New Roman" w:hAnsi="Times New Roman"/>
          <w:b/>
          <w:sz w:val="24"/>
          <w:szCs w:val="24"/>
        </w:rPr>
        <w:t xml:space="preserve">a Kbt. 62. § (1) bekezdés k) pont </w:t>
      </w:r>
      <w:proofErr w:type="spellStart"/>
      <w:r w:rsidRPr="00257000">
        <w:rPr>
          <w:rFonts w:ascii="Times New Roman" w:hAnsi="Times New Roman"/>
          <w:b/>
          <w:sz w:val="24"/>
          <w:szCs w:val="24"/>
        </w:rPr>
        <w:t>kb</w:t>
      </w:r>
      <w:proofErr w:type="spellEnd"/>
      <w:r w:rsidRPr="00257000">
        <w:rPr>
          <w:rFonts w:ascii="Times New Roman" w:hAnsi="Times New Roman"/>
          <w:b/>
          <w:sz w:val="24"/>
          <w:szCs w:val="24"/>
        </w:rPr>
        <w:t>) alpontja tekintetében</w:t>
      </w:r>
      <w:r w:rsidRPr="00257000">
        <w:rPr>
          <w:rFonts w:ascii="Times New Roman" w:hAnsi="Times New Roman"/>
          <w:b/>
          <w:sz w:val="24"/>
          <w:szCs w:val="24"/>
          <w:vertAlign w:val="superscript"/>
        </w:rPr>
        <w:footnoteReference w:id="28"/>
      </w:r>
    </w:p>
    <w:p w:rsidR="00AB54F2" w:rsidRPr="00257000" w:rsidRDefault="00AB54F2" w:rsidP="00061128">
      <w:pPr>
        <w:spacing w:after="0" w:line="240" w:lineRule="auto"/>
        <w:jc w:val="center"/>
        <w:rPr>
          <w:rFonts w:ascii="Times New Roman" w:hAnsi="Times New Roman"/>
          <w:b/>
          <w:sz w:val="24"/>
          <w:szCs w:val="24"/>
        </w:rPr>
      </w:pPr>
    </w:p>
    <w:p w:rsidR="00314657" w:rsidRPr="00257000" w:rsidRDefault="00314657"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 xml:space="preserve">Alulírott _____________________ mint a(z) _________________________________ cégjegyzésre jogosult képviselője büntetőjogi felelősségem tudatában </w:t>
      </w:r>
      <w:r w:rsidRPr="00257000">
        <w:rPr>
          <w:rFonts w:ascii="Times New Roman" w:hAnsi="Times New Roman"/>
          <w:b/>
          <w:sz w:val="24"/>
          <w:szCs w:val="24"/>
        </w:rPr>
        <w:t xml:space="preserve">nyilatkozom, </w:t>
      </w:r>
      <w:r w:rsidR="00BD6678" w:rsidRPr="00257000">
        <w:rPr>
          <w:rFonts w:ascii="Times New Roman" w:hAnsi="Times New Roman"/>
          <w:sz w:val="24"/>
          <w:szCs w:val="24"/>
        </w:rPr>
        <w:t xml:space="preserve">hogy </w:t>
      </w:r>
      <w:r w:rsidR="00314657" w:rsidRPr="00257000">
        <w:rPr>
          <w:rFonts w:ascii="Times New Roman" w:hAnsi="Times New Roman"/>
          <w:sz w:val="24"/>
        </w:rPr>
        <w:t>a</w:t>
      </w:r>
      <w:r w:rsidR="00F735FF">
        <w:rPr>
          <w:rFonts w:ascii="Times New Roman" w:hAnsi="Times New Roman"/>
          <w:sz w:val="24"/>
        </w:rPr>
        <w:t xml:space="preserve"> </w:t>
      </w:r>
      <w:r w:rsidR="00AF61F7" w:rsidRPr="00A91656">
        <w:rPr>
          <w:rFonts w:ascii="Times New Roman" w:hAnsi="Times New Roman"/>
          <w:i/>
          <w:sz w:val="24"/>
        </w:rPr>
        <w:t>„</w:t>
      </w:r>
      <w:r w:rsidR="00F735FF" w:rsidRPr="00E46444">
        <w:rPr>
          <w:rFonts w:ascii="Times New Roman" w:hAnsi="Times New Roman" w:cs="NimbusSanL-Regu"/>
          <w:i/>
          <w:sz w:val="24"/>
          <w:szCs w:val="31"/>
        </w:rPr>
        <w:t>Barnamezős területek rehabilitációja Sportok Háza kialakítása Tamásiban</w:t>
      </w:r>
      <w:r w:rsidR="00F735FF" w:rsidRPr="00E46444">
        <w:rPr>
          <w:rFonts w:ascii="Times New Roman" w:eastAsia="Times New Roman" w:hAnsi="Times New Roman"/>
          <w:i/>
          <w:sz w:val="24"/>
          <w:lang w:eastAsia="hu-HU"/>
        </w:rPr>
        <w:t xml:space="preserve">” című, </w:t>
      </w:r>
      <w:r w:rsidR="00F735FF" w:rsidRPr="00E46444">
        <w:rPr>
          <w:rFonts w:ascii="Times New Roman" w:hAnsi="Times New Roman" w:cs="Arial"/>
          <w:i/>
          <w:sz w:val="24"/>
        </w:rPr>
        <w:t xml:space="preserve">TOP-2.1.1-15-TL1-2016-00003 </w:t>
      </w:r>
      <w:r w:rsidR="00F735FF" w:rsidRPr="00E46444">
        <w:rPr>
          <w:rFonts w:ascii="Times New Roman" w:eastAsia="Times New Roman" w:hAnsi="Times New Roman"/>
          <w:i/>
          <w:sz w:val="24"/>
          <w:lang w:eastAsia="hu-HU"/>
        </w:rPr>
        <w:t>kódszámú pályázat keretében tervezési és kivitelezési munkák elvégzése, vállalkozási szerződés keretében</w:t>
      </w:r>
      <w:r w:rsidR="00A60308">
        <w:rPr>
          <w:rFonts w:ascii="Times New Roman" w:eastAsia="Times New Roman" w:hAnsi="Times New Roman"/>
          <w:i/>
          <w:sz w:val="24"/>
          <w:szCs w:val="24"/>
          <w:lang w:eastAsia="hu-HU"/>
        </w:rPr>
        <w:t>”</w:t>
      </w:r>
      <w:r w:rsidR="00314657" w:rsidRPr="00257000">
        <w:rPr>
          <w:rFonts w:ascii="Times New Roman" w:hAnsi="Times New Roman"/>
          <w:sz w:val="24"/>
        </w:rPr>
        <w:t xml:space="preserve"> tárgyában megindított közbeszerzési </w:t>
      </w:r>
      <w:r w:rsidRPr="00257000">
        <w:rPr>
          <w:rFonts w:ascii="Times New Roman" w:hAnsi="Times New Roman"/>
          <w:sz w:val="24"/>
          <w:szCs w:val="24"/>
        </w:rPr>
        <w:t xml:space="preserve">eljárásban a Kbt. 62. § (1) bekezdés k) pont </w:t>
      </w:r>
      <w:proofErr w:type="spellStart"/>
      <w:r w:rsidRPr="00257000">
        <w:rPr>
          <w:rFonts w:ascii="Times New Roman" w:hAnsi="Times New Roman"/>
          <w:sz w:val="24"/>
          <w:szCs w:val="24"/>
        </w:rPr>
        <w:t>kb</w:t>
      </w:r>
      <w:proofErr w:type="spellEnd"/>
      <w:r w:rsidRPr="00257000">
        <w:rPr>
          <w:rFonts w:ascii="Times New Roman" w:hAnsi="Times New Roman"/>
          <w:sz w:val="24"/>
          <w:szCs w:val="24"/>
        </w:rPr>
        <w:t>) alpont szerint az alábbi</w:t>
      </w:r>
    </w:p>
    <w:p w:rsidR="00314657" w:rsidRPr="00257000" w:rsidRDefault="00314657"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center"/>
        <w:rPr>
          <w:rFonts w:ascii="Times New Roman" w:hAnsi="Times New Roman"/>
          <w:sz w:val="24"/>
          <w:szCs w:val="24"/>
        </w:rPr>
      </w:pPr>
      <w:r w:rsidRPr="00257000">
        <w:rPr>
          <w:rFonts w:ascii="Times New Roman" w:hAnsi="Times New Roman"/>
          <w:b/>
          <w:sz w:val="24"/>
          <w:szCs w:val="24"/>
        </w:rPr>
        <w:t>nyilatkozatot</w:t>
      </w:r>
      <w:r w:rsidRPr="00257000">
        <w:rPr>
          <w:rFonts w:ascii="Times New Roman" w:hAnsi="Times New Roman"/>
          <w:sz w:val="24"/>
          <w:szCs w:val="24"/>
        </w:rPr>
        <w:t xml:space="preserve"> teszem:</w:t>
      </w:r>
    </w:p>
    <w:p w:rsidR="00314657" w:rsidRPr="00257000" w:rsidRDefault="00314657"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Ajánlattevő olyan társaságnak minősül, mely</w:t>
      </w:r>
    </w:p>
    <w:p w:rsidR="00314657" w:rsidRPr="00257000" w:rsidRDefault="00314657" w:rsidP="00061128">
      <w:pPr>
        <w:spacing w:after="0" w:line="240" w:lineRule="auto"/>
        <w:jc w:val="both"/>
        <w:rPr>
          <w:rFonts w:ascii="Times New Roman" w:hAnsi="Times New Roman"/>
          <w:sz w:val="24"/>
          <w:szCs w:val="24"/>
        </w:rPr>
      </w:pPr>
    </w:p>
    <w:p w:rsidR="00211C7E" w:rsidRPr="00257000" w:rsidRDefault="00900611" w:rsidP="00061128">
      <w:pPr>
        <w:spacing w:after="0" w:line="240" w:lineRule="auto"/>
        <w:jc w:val="both"/>
        <w:rPr>
          <w:rFonts w:ascii="Times New Roman" w:hAnsi="Times New Roman"/>
          <w:iCs/>
          <w:sz w:val="24"/>
          <w:szCs w:val="24"/>
        </w:rPr>
      </w:pPr>
      <w:r w:rsidRPr="00257000">
        <w:rPr>
          <w:rFonts w:ascii="Times New Roman" w:hAnsi="Times New Roman"/>
          <w:iCs/>
          <w:sz w:val="24"/>
          <w:szCs w:val="24"/>
        </w:rPr>
        <w:fldChar w:fldCharType="begin">
          <w:ffData>
            <w:name w:val="Check10"/>
            <w:enabled/>
            <w:calcOnExit w:val="0"/>
            <w:checkBox>
              <w:sizeAuto/>
              <w:default w:val="0"/>
            </w:checkBox>
          </w:ffData>
        </w:fldChar>
      </w:r>
      <w:r w:rsidR="00211C7E" w:rsidRPr="00257000">
        <w:rPr>
          <w:rFonts w:ascii="Times New Roman" w:hAnsi="Times New Roman"/>
          <w:iCs/>
          <w:sz w:val="24"/>
          <w:szCs w:val="24"/>
        </w:rPr>
        <w:instrText xml:space="preserve"> FORMCHECKBOX </w:instrText>
      </w:r>
      <w:r w:rsidR="005C6854">
        <w:rPr>
          <w:rFonts w:ascii="Times New Roman" w:hAnsi="Times New Roman"/>
          <w:iCs/>
          <w:sz w:val="24"/>
          <w:szCs w:val="24"/>
        </w:rPr>
      </w:r>
      <w:r w:rsidR="005C6854">
        <w:rPr>
          <w:rFonts w:ascii="Times New Roman" w:hAnsi="Times New Roman"/>
          <w:iCs/>
          <w:sz w:val="24"/>
          <w:szCs w:val="24"/>
        </w:rPr>
        <w:fldChar w:fldCharType="separate"/>
      </w:r>
      <w:r w:rsidRPr="00257000">
        <w:rPr>
          <w:rFonts w:ascii="Times New Roman" w:hAnsi="Times New Roman"/>
          <w:iCs/>
          <w:sz w:val="24"/>
          <w:szCs w:val="24"/>
        </w:rPr>
        <w:fldChar w:fldCharType="end"/>
      </w:r>
      <w:r w:rsidR="00211C7E" w:rsidRPr="00257000">
        <w:rPr>
          <w:rFonts w:ascii="Times New Roman" w:hAnsi="Times New Roman"/>
          <w:iCs/>
          <w:sz w:val="24"/>
          <w:szCs w:val="24"/>
        </w:rPr>
        <w:t xml:space="preserve"> szabályozott tőzsdén </w:t>
      </w:r>
      <w:r w:rsidR="00211C7E" w:rsidRPr="00257000">
        <w:rPr>
          <w:rFonts w:ascii="Times New Roman" w:hAnsi="Times New Roman"/>
          <w:iCs/>
          <w:sz w:val="24"/>
          <w:szCs w:val="24"/>
          <w:u w:val="single"/>
        </w:rPr>
        <w:t>nem jegyzett</w:t>
      </w:r>
    </w:p>
    <w:p w:rsidR="00211C7E" w:rsidRPr="00257000" w:rsidRDefault="00900611" w:rsidP="00061128">
      <w:pPr>
        <w:spacing w:after="0" w:line="240" w:lineRule="auto"/>
        <w:jc w:val="both"/>
        <w:rPr>
          <w:rFonts w:ascii="Times New Roman" w:hAnsi="Times New Roman"/>
          <w:iCs/>
          <w:sz w:val="24"/>
          <w:szCs w:val="24"/>
        </w:rPr>
      </w:pPr>
      <w:r w:rsidRPr="00257000">
        <w:rPr>
          <w:rFonts w:ascii="Times New Roman" w:hAnsi="Times New Roman"/>
          <w:iCs/>
          <w:sz w:val="24"/>
          <w:szCs w:val="24"/>
        </w:rPr>
        <w:fldChar w:fldCharType="begin">
          <w:ffData>
            <w:name w:val="Check10"/>
            <w:enabled/>
            <w:calcOnExit w:val="0"/>
            <w:checkBox>
              <w:sizeAuto/>
              <w:default w:val="0"/>
            </w:checkBox>
          </w:ffData>
        </w:fldChar>
      </w:r>
      <w:r w:rsidR="00211C7E" w:rsidRPr="00257000">
        <w:rPr>
          <w:rFonts w:ascii="Times New Roman" w:hAnsi="Times New Roman"/>
          <w:iCs/>
          <w:sz w:val="24"/>
          <w:szCs w:val="24"/>
        </w:rPr>
        <w:instrText xml:space="preserve"> FORMCHECKBOX </w:instrText>
      </w:r>
      <w:r w:rsidR="005C6854">
        <w:rPr>
          <w:rFonts w:ascii="Times New Roman" w:hAnsi="Times New Roman"/>
          <w:iCs/>
          <w:sz w:val="24"/>
          <w:szCs w:val="24"/>
        </w:rPr>
      </w:r>
      <w:r w:rsidR="005C6854">
        <w:rPr>
          <w:rFonts w:ascii="Times New Roman" w:hAnsi="Times New Roman"/>
          <w:iCs/>
          <w:sz w:val="24"/>
          <w:szCs w:val="24"/>
        </w:rPr>
        <w:fldChar w:fldCharType="separate"/>
      </w:r>
      <w:r w:rsidRPr="00257000">
        <w:rPr>
          <w:rFonts w:ascii="Times New Roman" w:hAnsi="Times New Roman"/>
          <w:iCs/>
          <w:sz w:val="24"/>
          <w:szCs w:val="24"/>
        </w:rPr>
        <w:fldChar w:fldCharType="end"/>
      </w:r>
      <w:r w:rsidR="00211C7E" w:rsidRPr="00257000">
        <w:rPr>
          <w:rFonts w:ascii="Times New Roman" w:hAnsi="Times New Roman"/>
          <w:iCs/>
          <w:sz w:val="24"/>
          <w:szCs w:val="24"/>
        </w:rPr>
        <w:t xml:space="preserve"> szabályozott tőzsdén </w:t>
      </w:r>
      <w:r w:rsidR="00211C7E" w:rsidRPr="00257000">
        <w:rPr>
          <w:rFonts w:ascii="Times New Roman" w:hAnsi="Times New Roman"/>
          <w:iCs/>
          <w:sz w:val="24"/>
          <w:szCs w:val="24"/>
          <w:u w:val="single"/>
        </w:rPr>
        <w:t>jegyzett</w:t>
      </w:r>
      <w:r w:rsidR="00211C7E" w:rsidRPr="00257000">
        <w:rPr>
          <w:rFonts w:ascii="Times New Roman" w:hAnsi="Times New Roman"/>
          <w:iCs/>
          <w:sz w:val="24"/>
          <w:szCs w:val="24"/>
          <w:vertAlign w:val="superscript"/>
        </w:rPr>
        <w:footnoteReference w:id="29"/>
      </w:r>
      <w:r w:rsidR="00211C7E" w:rsidRPr="00257000">
        <w:rPr>
          <w:rFonts w:ascii="Times New Roman" w:hAnsi="Times New Roman"/>
          <w:iCs/>
          <w:sz w:val="24"/>
          <w:szCs w:val="24"/>
        </w:rPr>
        <w:t>.</w:t>
      </w: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211C7E" w:rsidRPr="00257000" w:rsidTr="00211C7E">
        <w:tc>
          <w:tcPr>
            <w:tcW w:w="9488" w:type="dxa"/>
            <w:gridSpan w:val="3"/>
          </w:tcPr>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11C7E" w:rsidRPr="00257000" w:rsidRDefault="00211C7E" w:rsidP="00061128">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bl>
    <w:p w:rsidR="00211C7E" w:rsidRPr="00257000" w:rsidRDefault="00211C7E" w:rsidP="00061128">
      <w:pPr>
        <w:tabs>
          <w:tab w:val="center" w:pos="6521"/>
        </w:tabs>
        <w:spacing w:after="0" w:line="240" w:lineRule="auto"/>
        <w:jc w:val="both"/>
        <w:rPr>
          <w:rFonts w:ascii="Times New Roman" w:hAnsi="Times New Roman"/>
          <w:b/>
          <w:sz w:val="24"/>
          <w:szCs w:val="24"/>
        </w:rPr>
      </w:pPr>
    </w:p>
    <w:p w:rsidR="00211C7E" w:rsidRPr="00257000" w:rsidRDefault="00211C7E" w:rsidP="00061128">
      <w:pPr>
        <w:spacing w:after="0" w:line="240" w:lineRule="auto"/>
        <w:rPr>
          <w:rFonts w:ascii="Times New Roman" w:hAnsi="Times New Roman"/>
          <w:b/>
          <w:sz w:val="24"/>
          <w:szCs w:val="24"/>
        </w:rPr>
      </w:pPr>
      <w:r w:rsidRPr="00257000">
        <w:rPr>
          <w:rFonts w:ascii="Times New Roman" w:hAnsi="Times New Roman"/>
          <w:b/>
          <w:sz w:val="24"/>
          <w:szCs w:val="24"/>
        </w:rPr>
        <w:br w:type="page"/>
      </w:r>
    </w:p>
    <w:p w:rsidR="00211C7E" w:rsidRPr="00257000" w:rsidRDefault="005A6C59" w:rsidP="00061128">
      <w:pPr>
        <w:spacing w:after="0" w:line="240" w:lineRule="auto"/>
        <w:jc w:val="right"/>
        <w:rPr>
          <w:rFonts w:ascii="Times New Roman" w:hAnsi="Times New Roman"/>
          <w:i/>
          <w:smallCaps/>
          <w:sz w:val="24"/>
          <w:szCs w:val="24"/>
        </w:rPr>
      </w:pPr>
      <w:r w:rsidRPr="00257000">
        <w:rPr>
          <w:rFonts w:ascii="Times New Roman" w:hAnsi="Times New Roman"/>
          <w:i/>
          <w:sz w:val="24"/>
          <w:szCs w:val="24"/>
        </w:rPr>
        <w:lastRenderedPageBreak/>
        <w:t>9</w:t>
      </w:r>
      <w:r w:rsidR="00E56175" w:rsidRPr="00257000">
        <w:rPr>
          <w:rFonts w:ascii="Times New Roman" w:hAnsi="Times New Roman"/>
          <w:i/>
          <w:sz w:val="24"/>
          <w:szCs w:val="24"/>
        </w:rPr>
        <w:t xml:space="preserve">. </w:t>
      </w:r>
      <w:r w:rsidR="00211C7E" w:rsidRPr="00257000">
        <w:rPr>
          <w:rFonts w:ascii="Times New Roman" w:hAnsi="Times New Roman"/>
          <w:i/>
          <w:sz w:val="24"/>
          <w:szCs w:val="24"/>
        </w:rPr>
        <w:t>sz</w:t>
      </w:r>
      <w:r w:rsidR="00FC60ED" w:rsidRPr="00257000">
        <w:rPr>
          <w:rFonts w:ascii="Times New Roman" w:hAnsi="Times New Roman"/>
          <w:i/>
          <w:sz w:val="24"/>
          <w:szCs w:val="24"/>
        </w:rPr>
        <w:t>.</w:t>
      </w:r>
      <w:r w:rsidR="00211C7E" w:rsidRPr="00257000">
        <w:rPr>
          <w:rFonts w:ascii="Times New Roman" w:hAnsi="Times New Roman"/>
          <w:i/>
          <w:sz w:val="24"/>
          <w:szCs w:val="24"/>
        </w:rPr>
        <w:t>melléklet</w:t>
      </w:r>
    </w:p>
    <w:p w:rsidR="005A6C59" w:rsidRPr="00257000" w:rsidRDefault="005A6C59" w:rsidP="00061128">
      <w:pPr>
        <w:spacing w:after="0" w:line="240" w:lineRule="auto"/>
        <w:jc w:val="center"/>
        <w:rPr>
          <w:rFonts w:ascii="Times New Roman" w:hAnsi="Times New Roman"/>
          <w:i/>
          <w:kern w:val="21"/>
          <w:sz w:val="24"/>
          <w:szCs w:val="24"/>
        </w:rPr>
      </w:pPr>
    </w:p>
    <w:p w:rsidR="00211C7E" w:rsidRPr="00257000" w:rsidRDefault="00211C7E" w:rsidP="00061128">
      <w:pPr>
        <w:spacing w:after="0" w:line="240" w:lineRule="auto"/>
        <w:jc w:val="center"/>
        <w:rPr>
          <w:rFonts w:ascii="Times New Roman" w:hAnsi="Times New Roman"/>
          <w:i/>
          <w:kern w:val="21"/>
          <w:sz w:val="24"/>
          <w:szCs w:val="24"/>
        </w:rPr>
      </w:pPr>
      <w:r w:rsidRPr="00257000">
        <w:rPr>
          <w:rFonts w:ascii="Times New Roman" w:hAnsi="Times New Roman"/>
          <w:i/>
          <w:kern w:val="21"/>
          <w:sz w:val="24"/>
          <w:szCs w:val="24"/>
        </w:rPr>
        <w:t>Kbt. 67. § (1) bekezdése szerinti nyilatkozat részeként</w:t>
      </w:r>
      <w:r w:rsidR="007439FD" w:rsidRPr="00257000">
        <w:rPr>
          <w:rStyle w:val="Lbjegyzet-hivatkozs"/>
          <w:rFonts w:ascii="Times New Roman" w:eastAsia="Adobe Garamond Pro" w:hAnsi="Times New Roman"/>
          <w:sz w:val="24"/>
        </w:rPr>
        <w:footnoteReference w:id="30"/>
      </w:r>
    </w:p>
    <w:p w:rsidR="005A6C59" w:rsidRPr="00257000" w:rsidRDefault="005A6C59" w:rsidP="00061128">
      <w:pPr>
        <w:spacing w:after="0" w:line="240" w:lineRule="auto"/>
        <w:jc w:val="center"/>
        <w:rPr>
          <w:rFonts w:ascii="Times New Roman" w:hAnsi="Times New Roman"/>
          <w:i/>
          <w:kern w:val="21"/>
          <w:sz w:val="24"/>
          <w:szCs w:val="24"/>
        </w:rPr>
      </w:pPr>
    </w:p>
    <w:p w:rsidR="00211C7E" w:rsidRPr="00257000" w:rsidRDefault="00211C7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Ajánlattevő nyilatkozata a Kbt. 62. § (1) bekezdés k) pont kb)</w:t>
      </w:r>
      <w:r w:rsidR="00990DF3" w:rsidRPr="00257000">
        <w:rPr>
          <w:rFonts w:ascii="Times New Roman" w:eastAsia="Times New Roman" w:hAnsi="Times New Roman"/>
          <w:b/>
          <w:bCs/>
          <w:caps/>
          <w:sz w:val="24"/>
          <w:szCs w:val="24"/>
          <w:lang w:eastAsia="hu-HU"/>
        </w:rPr>
        <w:t>, valamint Kc)</w:t>
      </w:r>
      <w:r w:rsidRPr="00257000">
        <w:rPr>
          <w:rFonts w:ascii="Times New Roman" w:eastAsia="Times New Roman" w:hAnsi="Times New Roman"/>
          <w:b/>
          <w:bCs/>
          <w:caps/>
          <w:sz w:val="24"/>
          <w:szCs w:val="24"/>
          <w:lang w:eastAsia="hu-HU"/>
        </w:rPr>
        <w:t>alpontja tekintetében</w:t>
      </w:r>
      <w:r w:rsidRPr="00257000">
        <w:rPr>
          <w:rFonts w:ascii="Times New Roman" w:eastAsia="Times New Roman" w:hAnsi="Times New Roman"/>
          <w:b/>
          <w:bCs/>
          <w:caps/>
          <w:sz w:val="24"/>
          <w:szCs w:val="24"/>
          <w:vertAlign w:val="superscript"/>
          <w:lang w:eastAsia="hu-HU"/>
        </w:rPr>
        <w:footnoteReference w:id="31"/>
      </w:r>
      <w:r w:rsidRPr="00257000">
        <w:rPr>
          <w:rFonts w:ascii="Times New Roman" w:eastAsia="Times New Roman" w:hAnsi="Times New Roman"/>
          <w:b/>
          <w:bCs/>
          <w:caps/>
          <w:sz w:val="24"/>
          <w:szCs w:val="24"/>
          <w:vertAlign w:val="superscript"/>
          <w:lang w:eastAsia="hu-HU"/>
        </w:rPr>
        <w:footnoteReference w:id="32"/>
      </w:r>
    </w:p>
    <w:p w:rsidR="00AB54F2" w:rsidRPr="00257000" w:rsidRDefault="00AB54F2" w:rsidP="00061128">
      <w:pPr>
        <w:spacing w:after="0" w:line="240" w:lineRule="auto"/>
        <w:jc w:val="center"/>
        <w:rPr>
          <w:rFonts w:ascii="Times New Roman" w:hAnsi="Times New Roman"/>
          <w:b/>
          <w:smallCaps/>
          <w:sz w:val="24"/>
          <w:szCs w:val="24"/>
        </w:rPr>
      </w:pPr>
    </w:p>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 xml:space="preserve">Alulírott _____________________ mint a(z) _________________________________ cégjegyzésre jogosult képviselője büntetőjogi felelősségem tudatában </w:t>
      </w:r>
      <w:r w:rsidRPr="00257000">
        <w:rPr>
          <w:rFonts w:ascii="Times New Roman" w:hAnsi="Times New Roman"/>
          <w:b/>
          <w:sz w:val="24"/>
          <w:szCs w:val="24"/>
        </w:rPr>
        <w:t xml:space="preserve">nyilatkozom, </w:t>
      </w:r>
      <w:r w:rsidRPr="00257000">
        <w:rPr>
          <w:rFonts w:ascii="Times New Roman" w:hAnsi="Times New Roman"/>
          <w:sz w:val="24"/>
          <w:szCs w:val="24"/>
        </w:rPr>
        <w:t xml:space="preserve">hogy </w:t>
      </w:r>
      <w:r w:rsidR="005A6C59" w:rsidRPr="00257000">
        <w:rPr>
          <w:rFonts w:ascii="Times New Roman" w:hAnsi="Times New Roman"/>
          <w:sz w:val="24"/>
        </w:rPr>
        <w:t>a</w:t>
      </w:r>
      <w:r w:rsidR="00F735FF">
        <w:rPr>
          <w:rFonts w:ascii="Times New Roman" w:hAnsi="Times New Roman"/>
          <w:sz w:val="24"/>
        </w:rPr>
        <w:t xml:space="preserve"> </w:t>
      </w:r>
      <w:r w:rsidR="00AF61F7" w:rsidRPr="00A91656">
        <w:rPr>
          <w:rFonts w:ascii="Times New Roman" w:hAnsi="Times New Roman"/>
          <w:i/>
          <w:sz w:val="24"/>
        </w:rPr>
        <w:t>„</w:t>
      </w:r>
      <w:r w:rsidR="00F735FF" w:rsidRPr="00E46444">
        <w:rPr>
          <w:rFonts w:ascii="Times New Roman" w:hAnsi="Times New Roman" w:cs="NimbusSanL-Regu"/>
          <w:i/>
          <w:sz w:val="24"/>
          <w:szCs w:val="31"/>
        </w:rPr>
        <w:t>Barnamezős területek rehabilitációja Sportok Háza kialakítása Tamásiban</w:t>
      </w:r>
      <w:r w:rsidR="00F735FF" w:rsidRPr="00E46444">
        <w:rPr>
          <w:rFonts w:ascii="Times New Roman" w:eastAsia="Times New Roman" w:hAnsi="Times New Roman"/>
          <w:i/>
          <w:sz w:val="24"/>
          <w:lang w:eastAsia="hu-HU"/>
        </w:rPr>
        <w:t xml:space="preserve">” című, </w:t>
      </w:r>
      <w:r w:rsidR="00F735FF" w:rsidRPr="00E46444">
        <w:rPr>
          <w:rFonts w:ascii="Times New Roman" w:hAnsi="Times New Roman" w:cs="Arial"/>
          <w:i/>
          <w:sz w:val="24"/>
        </w:rPr>
        <w:t xml:space="preserve">TOP-2.1.1-15-TL1-2016-00003 </w:t>
      </w:r>
      <w:r w:rsidR="00F735FF" w:rsidRPr="00E46444">
        <w:rPr>
          <w:rFonts w:ascii="Times New Roman" w:eastAsia="Times New Roman" w:hAnsi="Times New Roman"/>
          <w:i/>
          <w:sz w:val="24"/>
          <w:lang w:eastAsia="hu-HU"/>
        </w:rPr>
        <w:t>kódszámú pályázat keretében tervezési és kivitelezési munkák elvégzése, vállalkozási szerződés keretében</w:t>
      </w:r>
      <w:r w:rsidR="00EB7883">
        <w:rPr>
          <w:rFonts w:ascii="Times New Roman" w:eastAsia="Times New Roman" w:hAnsi="Times New Roman"/>
          <w:i/>
          <w:sz w:val="24"/>
          <w:szCs w:val="24"/>
          <w:lang w:eastAsia="hu-HU"/>
        </w:rPr>
        <w:t xml:space="preserve">” </w:t>
      </w:r>
      <w:r w:rsidR="005A6C59" w:rsidRPr="00257000">
        <w:rPr>
          <w:rFonts w:ascii="Times New Roman" w:hAnsi="Times New Roman"/>
          <w:sz w:val="24"/>
        </w:rPr>
        <w:t xml:space="preserve">tárgyában megindított közbeszerzési </w:t>
      </w:r>
      <w:r w:rsidRPr="00257000">
        <w:rPr>
          <w:rFonts w:ascii="Times New Roman" w:hAnsi="Times New Roman"/>
          <w:sz w:val="24"/>
          <w:szCs w:val="24"/>
        </w:rPr>
        <w:t xml:space="preserve">eljárásban a Kbt. 62. § (1) bekezdés k) pont </w:t>
      </w:r>
      <w:proofErr w:type="spellStart"/>
      <w:r w:rsidRPr="00257000">
        <w:rPr>
          <w:rFonts w:ascii="Times New Roman" w:hAnsi="Times New Roman"/>
          <w:sz w:val="24"/>
          <w:szCs w:val="24"/>
        </w:rPr>
        <w:t>kb</w:t>
      </w:r>
      <w:proofErr w:type="spellEnd"/>
      <w:r w:rsidRPr="00257000">
        <w:rPr>
          <w:rFonts w:ascii="Times New Roman" w:hAnsi="Times New Roman"/>
          <w:sz w:val="24"/>
          <w:szCs w:val="24"/>
        </w:rPr>
        <w:t>) alpont szerint az alábbi</w:t>
      </w:r>
    </w:p>
    <w:p w:rsidR="005A6C59" w:rsidRPr="00257000" w:rsidRDefault="005A6C59" w:rsidP="00061128">
      <w:pPr>
        <w:spacing w:after="0" w:line="240" w:lineRule="auto"/>
        <w:jc w:val="both"/>
        <w:rPr>
          <w:rFonts w:ascii="Times New Roman" w:hAnsi="Times New Roman"/>
          <w:i/>
          <w:sz w:val="24"/>
          <w:szCs w:val="24"/>
        </w:rPr>
      </w:pPr>
    </w:p>
    <w:p w:rsidR="00211C7E" w:rsidRPr="00F34B8D" w:rsidRDefault="00211C7E" w:rsidP="00F34B8D">
      <w:pPr>
        <w:spacing w:after="0" w:line="240" w:lineRule="auto"/>
        <w:jc w:val="center"/>
        <w:rPr>
          <w:rFonts w:ascii="Times New Roman" w:hAnsi="Times New Roman"/>
          <w:b/>
          <w:sz w:val="24"/>
          <w:szCs w:val="24"/>
        </w:rPr>
      </w:pPr>
      <w:r w:rsidRPr="00F34B8D">
        <w:rPr>
          <w:rFonts w:ascii="Times New Roman" w:hAnsi="Times New Roman"/>
          <w:b/>
          <w:sz w:val="24"/>
          <w:szCs w:val="24"/>
        </w:rPr>
        <w:t>nyilatkozatot</w:t>
      </w:r>
      <w:r w:rsidRPr="00F34B8D">
        <w:rPr>
          <w:rFonts w:ascii="Times New Roman" w:hAnsi="Times New Roman"/>
          <w:sz w:val="24"/>
          <w:szCs w:val="24"/>
        </w:rPr>
        <w:t xml:space="preserve"> teszem:</w:t>
      </w:r>
    </w:p>
    <w:p w:rsidR="005A6C59" w:rsidRPr="00F34B8D" w:rsidRDefault="005A6C59" w:rsidP="00F34B8D">
      <w:pPr>
        <w:spacing w:after="0" w:line="240" w:lineRule="auto"/>
        <w:jc w:val="both"/>
        <w:rPr>
          <w:rFonts w:ascii="Times New Roman" w:hAnsi="Times New Roman"/>
          <w:sz w:val="24"/>
          <w:szCs w:val="24"/>
        </w:rPr>
      </w:pPr>
    </w:p>
    <w:p w:rsidR="00F34B8D" w:rsidRPr="00F34B8D" w:rsidRDefault="00F34B8D" w:rsidP="00F34B8D">
      <w:pPr>
        <w:spacing w:before="120" w:after="120"/>
        <w:jc w:val="both"/>
        <w:rPr>
          <w:rFonts w:ascii="Times New Roman" w:hAnsi="Times New Roman"/>
          <w:sz w:val="24"/>
          <w:szCs w:val="23"/>
        </w:rPr>
      </w:pPr>
      <w:r>
        <w:rPr>
          <w:rFonts w:ascii="Times New Roman" w:hAnsi="Times New Roman"/>
          <w:sz w:val="24"/>
          <w:szCs w:val="23"/>
        </w:rPr>
        <w:t>A</w:t>
      </w:r>
      <w:r w:rsidRPr="00F34B8D">
        <w:rPr>
          <w:rFonts w:ascii="Times New Roman" w:hAnsi="Times New Roman"/>
          <w:sz w:val="24"/>
          <w:szCs w:val="23"/>
        </w:rPr>
        <w:t xml:space="preserve">z általam képviselt gazdasági szereplő, olyan </w:t>
      </w:r>
      <w:r w:rsidRPr="00F34B8D">
        <w:rPr>
          <w:rFonts w:ascii="Times New Roman" w:hAnsi="Times New Roman"/>
          <w:sz w:val="24"/>
        </w:rPr>
        <w:t xml:space="preserve">társaság, amely a pénzmosás és a terrorizmus finanszírozása megelőzéséről és megakadályozásáról szóló </w:t>
      </w:r>
      <w:r w:rsidRPr="00F34B8D">
        <w:rPr>
          <w:rFonts w:ascii="Times New Roman" w:hAnsi="Times New Roman"/>
          <w:sz w:val="24"/>
          <w:u w:val="wave"/>
        </w:rPr>
        <w:t>2017.</w:t>
      </w:r>
      <w:r w:rsidRPr="00F34B8D">
        <w:rPr>
          <w:rFonts w:ascii="Times New Roman" w:hAnsi="Times New Roman"/>
          <w:sz w:val="24"/>
        </w:rPr>
        <w:t xml:space="preserve"> évi </w:t>
      </w:r>
      <w:r w:rsidRPr="00F34B8D">
        <w:rPr>
          <w:rFonts w:ascii="Times New Roman" w:hAnsi="Times New Roman"/>
          <w:sz w:val="24"/>
          <w:u w:val="wave"/>
        </w:rPr>
        <w:t>LIII.</w:t>
      </w:r>
      <w:r w:rsidRPr="00F34B8D">
        <w:rPr>
          <w:rFonts w:ascii="Times New Roman" w:hAnsi="Times New Roman"/>
          <w:sz w:val="24"/>
        </w:rPr>
        <w:t xml:space="preserve"> törvény 3. §. 38. pont, </w:t>
      </w:r>
      <w:r w:rsidRPr="00F34B8D">
        <w:rPr>
          <w:rFonts w:ascii="Times New Roman" w:hAnsi="Times New Roman"/>
          <w:sz w:val="24"/>
          <w:u w:val="wave"/>
        </w:rPr>
        <w:t xml:space="preserve">a)-b) </w:t>
      </w:r>
      <w:r w:rsidRPr="00F34B8D">
        <w:rPr>
          <w:rFonts w:ascii="Times New Roman" w:hAnsi="Times New Roman"/>
          <w:sz w:val="24"/>
        </w:rPr>
        <w:t xml:space="preserve">vagy </w:t>
      </w:r>
      <w:r w:rsidRPr="00F34B8D">
        <w:rPr>
          <w:rFonts w:ascii="Times New Roman" w:hAnsi="Times New Roman"/>
          <w:sz w:val="24"/>
          <w:u w:val="wave"/>
        </w:rPr>
        <w:t xml:space="preserve">d) </w:t>
      </w:r>
      <w:r w:rsidRPr="00F34B8D">
        <w:rPr>
          <w:rFonts w:ascii="Times New Roman" w:hAnsi="Times New Roman"/>
          <w:sz w:val="24"/>
        </w:rPr>
        <w:t xml:space="preserve">alpontja szerinti tényleges tulajdonosát az alábbiak szerint, képes megnevezni </w:t>
      </w:r>
      <w:r w:rsidRPr="00F34B8D">
        <w:rPr>
          <w:rFonts w:ascii="Times New Roman" w:hAnsi="Times New Roman"/>
          <w:sz w:val="24"/>
          <w:szCs w:val="23"/>
          <w:vertAlign w:val="superscript"/>
        </w:rPr>
        <w:footnoteReference w:id="33"/>
      </w:r>
      <w:r w:rsidRPr="00F34B8D">
        <w:rPr>
          <w:rFonts w:ascii="Times New Roman" w:hAnsi="Times New Roman"/>
          <w:sz w:val="24"/>
          <w:szCs w:val="23"/>
        </w:rPr>
        <w:t>:</w:t>
      </w:r>
    </w:p>
    <w:p w:rsidR="00F34B8D" w:rsidRPr="00F34B8D" w:rsidRDefault="00F34B8D" w:rsidP="00F34B8D">
      <w:pPr>
        <w:spacing w:before="120" w:after="120"/>
        <w:ind w:left="426" w:hanging="426"/>
        <w:jc w:val="both"/>
        <w:rPr>
          <w:rFonts w:ascii="Times New Roman" w:hAnsi="Times New Roman"/>
          <w:sz w:val="24"/>
          <w:szCs w:val="23"/>
        </w:rPr>
      </w:pPr>
      <w:r w:rsidRPr="00F34B8D">
        <w:rPr>
          <w:rFonts w:ascii="Times New Roman" w:hAnsi="Times New Roman"/>
          <w:sz w:val="24"/>
          <w:szCs w:val="23"/>
        </w:rPr>
        <w:t>neve:……………………………………………_, állandó lakóhelye:…………………………</w:t>
      </w:r>
    </w:p>
    <w:p w:rsidR="00F34B8D" w:rsidRPr="00F34B8D" w:rsidRDefault="00F34B8D" w:rsidP="00F34B8D">
      <w:pPr>
        <w:spacing w:before="120" w:after="120"/>
        <w:ind w:left="426" w:hanging="426"/>
        <w:jc w:val="both"/>
        <w:rPr>
          <w:rFonts w:ascii="Times New Roman" w:hAnsi="Times New Roman"/>
          <w:sz w:val="24"/>
          <w:szCs w:val="23"/>
        </w:rPr>
      </w:pPr>
      <w:r w:rsidRPr="00F34B8D">
        <w:rPr>
          <w:rFonts w:ascii="Times New Roman" w:hAnsi="Times New Roman"/>
          <w:sz w:val="24"/>
          <w:szCs w:val="23"/>
        </w:rPr>
        <w:t>neve:……………………………………………_, állandó lakóhelye:………………………..</w:t>
      </w:r>
      <w:r w:rsidRPr="00F34B8D">
        <w:rPr>
          <w:rFonts w:ascii="Times New Roman" w:hAnsi="Times New Roman"/>
          <w:sz w:val="24"/>
          <w:szCs w:val="23"/>
          <w:vertAlign w:val="superscript"/>
        </w:rPr>
        <w:footnoteReference w:id="34"/>
      </w:r>
    </w:p>
    <w:p w:rsidR="00F34B8D" w:rsidRPr="00F34B8D" w:rsidRDefault="00F34B8D" w:rsidP="00F34B8D">
      <w:pPr>
        <w:spacing w:before="120" w:after="120"/>
        <w:ind w:left="426" w:hanging="426"/>
        <w:jc w:val="both"/>
        <w:rPr>
          <w:rFonts w:ascii="Times New Roman" w:hAnsi="Times New Roman"/>
          <w:b/>
          <w:i/>
          <w:sz w:val="24"/>
          <w:szCs w:val="23"/>
          <w:u w:val="single"/>
        </w:rPr>
      </w:pPr>
      <w:r w:rsidRPr="00F34B8D">
        <w:rPr>
          <w:rFonts w:ascii="Times New Roman" w:hAnsi="Times New Roman"/>
          <w:b/>
          <w:i/>
          <w:sz w:val="24"/>
          <w:szCs w:val="23"/>
          <w:u w:val="single"/>
        </w:rPr>
        <w:t>Vagy</w:t>
      </w:r>
    </w:p>
    <w:p w:rsidR="00F34B8D" w:rsidRPr="00F34B8D" w:rsidRDefault="00F34B8D" w:rsidP="00F34B8D">
      <w:pPr>
        <w:numPr>
          <w:ilvl w:val="0"/>
          <w:numId w:val="42"/>
        </w:numPr>
        <w:spacing w:before="120" w:after="120" w:line="240" w:lineRule="auto"/>
        <w:ind w:left="426" w:hanging="426"/>
        <w:contextualSpacing/>
        <w:jc w:val="both"/>
        <w:rPr>
          <w:rFonts w:ascii="Times New Roman" w:hAnsi="Times New Roman"/>
          <w:sz w:val="24"/>
          <w:szCs w:val="23"/>
        </w:rPr>
      </w:pPr>
      <w:r w:rsidRPr="00F34B8D">
        <w:rPr>
          <w:rFonts w:ascii="Times New Roman" w:hAnsi="Times New Roman"/>
          <w:sz w:val="24"/>
          <w:szCs w:val="23"/>
        </w:rPr>
        <w:t xml:space="preserve">nyilatkozom, hogy az általam képviselt gazdasági szereplő, olyan </w:t>
      </w:r>
      <w:r w:rsidRPr="00F34B8D">
        <w:rPr>
          <w:rFonts w:ascii="Times New Roman" w:hAnsi="Times New Roman"/>
          <w:sz w:val="24"/>
        </w:rPr>
        <w:t>társaság, hogy</w:t>
      </w:r>
      <w:r w:rsidRPr="00F34B8D">
        <w:rPr>
          <w:rFonts w:ascii="Times New Roman" w:hAnsi="Times New Roman"/>
          <w:sz w:val="24"/>
          <w:szCs w:val="23"/>
        </w:rPr>
        <w:t xml:space="preserve"> </w:t>
      </w:r>
      <w:r w:rsidRPr="00F34B8D">
        <w:rPr>
          <w:rFonts w:ascii="Times New Roman" w:hAnsi="Times New Roman"/>
          <w:sz w:val="24"/>
        </w:rPr>
        <w:t xml:space="preserve">a pénzmosás és a terrorizmus finanszírozása megelőzéséről és megakadályozásáról szóló </w:t>
      </w:r>
      <w:r w:rsidRPr="00F34B8D">
        <w:rPr>
          <w:rFonts w:ascii="Times New Roman" w:hAnsi="Times New Roman"/>
          <w:sz w:val="24"/>
          <w:u w:val="wave"/>
        </w:rPr>
        <w:t>2017.</w:t>
      </w:r>
      <w:r w:rsidRPr="00F34B8D">
        <w:rPr>
          <w:rFonts w:ascii="Times New Roman" w:hAnsi="Times New Roman"/>
          <w:sz w:val="24"/>
        </w:rPr>
        <w:t xml:space="preserve"> évi </w:t>
      </w:r>
      <w:r w:rsidRPr="00F34B8D">
        <w:rPr>
          <w:rFonts w:ascii="Times New Roman" w:hAnsi="Times New Roman"/>
          <w:sz w:val="24"/>
          <w:u w:val="wave"/>
        </w:rPr>
        <w:t>LIII.</w:t>
      </w:r>
      <w:r w:rsidRPr="00F34B8D">
        <w:rPr>
          <w:rFonts w:ascii="Times New Roman" w:hAnsi="Times New Roman"/>
          <w:sz w:val="24"/>
        </w:rPr>
        <w:t xml:space="preserve"> törvény 3. §. 38. pont, </w:t>
      </w:r>
      <w:r w:rsidRPr="00F34B8D">
        <w:rPr>
          <w:rFonts w:ascii="Times New Roman" w:hAnsi="Times New Roman"/>
          <w:sz w:val="24"/>
          <w:u w:val="wave"/>
        </w:rPr>
        <w:t xml:space="preserve">a)-b) </w:t>
      </w:r>
      <w:r w:rsidRPr="00F34B8D">
        <w:rPr>
          <w:rFonts w:ascii="Times New Roman" w:hAnsi="Times New Roman"/>
          <w:sz w:val="24"/>
        </w:rPr>
        <w:t xml:space="preserve">vagy </w:t>
      </w:r>
      <w:r w:rsidRPr="00F34B8D">
        <w:rPr>
          <w:rFonts w:ascii="Times New Roman" w:hAnsi="Times New Roman"/>
          <w:sz w:val="24"/>
          <w:u w:val="wave"/>
        </w:rPr>
        <w:t xml:space="preserve">d) </w:t>
      </w:r>
      <w:r w:rsidRPr="00F34B8D">
        <w:rPr>
          <w:rFonts w:ascii="Times New Roman" w:hAnsi="Times New Roman"/>
          <w:sz w:val="24"/>
        </w:rPr>
        <w:t xml:space="preserve">alpontja szerinti </w:t>
      </w:r>
      <w:r w:rsidRPr="00F34B8D">
        <w:rPr>
          <w:rFonts w:ascii="Times New Roman" w:hAnsi="Times New Roman"/>
          <w:sz w:val="24"/>
          <w:szCs w:val="23"/>
        </w:rPr>
        <w:t>tényleges tulajdonosa nincs;</w:t>
      </w:r>
    </w:p>
    <w:p w:rsidR="00F34B8D" w:rsidRPr="00F34B8D" w:rsidRDefault="00F34B8D" w:rsidP="00F34B8D">
      <w:pPr>
        <w:spacing w:before="120" w:after="120"/>
        <w:ind w:left="426" w:hanging="426"/>
        <w:jc w:val="both"/>
        <w:rPr>
          <w:rFonts w:ascii="Times New Roman" w:hAnsi="Times New Roman"/>
          <w:i/>
          <w:sz w:val="24"/>
          <w:szCs w:val="23"/>
        </w:rPr>
      </w:pPr>
      <w:r w:rsidRPr="00F34B8D">
        <w:rPr>
          <w:rFonts w:ascii="Times New Roman" w:hAnsi="Times New Roman"/>
          <w:i/>
          <w:sz w:val="24"/>
          <w:szCs w:val="23"/>
        </w:rPr>
        <w:t>vagy</w:t>
      </w:r>
    </w:p>
    <w:p w:rsidR="00F34B8D" w:rsidRPr="00F34B8D" w:rsidRDefault="00F34B8D" w:rsidP="00F34B8D">
      <w:pPr>
        <w:numPr>
          <w:ilvl w:val="0"/>
          <w:numId w:val="42"/>
        </w:numPr>
        <w:spacing w:before="120" w:after="120" w:line="240" w:lineRule="auto"/>
        <w:ind w:left="426" w:hanging="426"/>
        <w:contextualSpacing/>
        <w:jc w:val="both"/>
        <w:rPr>
          <w:rFonts w:ascii="Times New Roman" w:hAnsi="Times New Roman"/>
          <w:sz w:val="24"/>
          <w:szCs w:val="23"/>
        </w:rPr>
      </w:pPr>
      <w:r w:rsidRPr="00F34B8D">
        <w:rPr>
          <w:rFonts w:ascii="Times New Roman" w:hAnsi="Times New Roman"/>
          <w:sz w:val="24"/>
          <w:szCs w:val="23"/>
        </w:rPr>
        <w:t xml:space="preserve">nyilatkozom, hogy az általam képviselt gazdasági szereplő, olyan </w:t>
      </w:r>
      <w:r w:rsidRPr="00F34B8D">
        <w:rPr>
          <w:rFonts w:ascii="Times New Roman" w:hAnsi="Times New Roman"/>
          <w:sz w:val="24"/>
        </w:rPr>
        <w:t xml:space="preserve">társaság, hogy a pénzmosás és a terrorizmus finanszírozása megelőzéséről és megakadályozásáról szóló </w:t>
      </w:r>
      <w:r w:rsidRPr="00F34B8D">
        <w:rPr>
          <w:rFonts w:ascii="Times New Roman" w:hAnsi="Times New Roman"/>
          <w:sz w:val="24"/>
          <w:u w:val="wave"/>
        </w:rPr>
        <w:t>2017.</w:t>
      </w:r>
      <w:r w:rsidRPr="00F34B8D">
        <w:rPr>
          <w:rFonts w:ascii="Times New Roman" w:hAnsi="Times New Roman"/>
          <w:sz w:val="24"/>
        </w:rPr>
        <w:t xml:space="preserve"> évi </w:t>
      </w:r>
      <w:r w:rsidRPr="00F34B8D">
        <w:rPr>
          <w:rFonts w:ascii="Times New Roman" w:hAnsi="Times New Roman"/>
          <w:sz w:val="24"/>
          <w:u w:val="wave"/>
        </w:rPr>
        <w:t>LIII.</w:t>
      </w:r>
      <w:r w:rsidRPr="00F34B8D">
        <w:rPr>
          <w:rFonts w:ascii="Times New Roman" w:hAnsi="Times New Roman"/>
          <w:sz w:val="24"/>
        </w:rPr>
        <w:t xml:space="preserve"> törvény 3. §. 38. pont, </w:t>
      </w:r>
      <w:r w:rsidRPr="00F34B8D">
        <w:rPr>
          <w:rFonts w:ascii="Times New Roman" w:hAnsi="Times New Roman"/>
          <w:sz w:val="24"/>
          <w:u w:val="wave"/>
        </w:rPr>
        <w:t xml:space="preserve">a)-b) </w:t>
      </w:r>
      <w:r w:rsidRPr="00F34B8D">
        <w:rPr>
          <w:rFonts w:ascii="Times New Roman" w:hAnsi="Times New Roman"/>
          <w:sz w:val="24"/>
        </w:rPr>
        <w:t xml:space="preserve">vagy </w:t>
      </w:r>
      <w:r w:rsidRPr="00F34B8D">
        <w:rPr>
          <w:rFonts w:ascii="Times New Roman" w:hAnsi="Times New Roman"/>
          <w:sz w:val="24"/>
          <w:u w:val="wave"/>
        </w:rPr>
        <w:t xml:space="preserve">d) </w:t>
      </w:r>
      <w:r w:rsidRPr="00F34B8D">
        <w:rPr>
          <w:rFonts w:ascii="Times New Roman" w:hAnsi="Times New Roman"/>
          <w:sz w:val="24"/>
        </w:rPr>
        <w:t xml:space="preserve">alpontja szerinti </w:t>
      </w:r>
      <w:r w:rsidRPr="00F34B8D">
        <w:rPr>
          <w:rFonts w:ascii="Times New Roman" w:hAnsi="Times New Roman"/>
          <w:sz w:val="24"/>
          <w:szCs w:val="23"/>
        </w:rPr>
        <w:t xml:space="preserve">tényleges tulajdonosa nem megismerhető. </w:t>
      </w:r>
    </w:p>
    <w:p w:rsidR="00F34B8D" w:rsidRPr="00F34B8D" w:rsidRDefault="00F34B8D" w:rsidP="00F34B8D">
      <w:pPr>
        <w:spacing w:before="120" w:after="120"/>
        <w:contextualSpacing/>
        <w:jc w:val="both"/>
        <w:rPr>
          <w:rFonts w:ascii="Times New Roman" w:hAnsi="Times New Roman"/>
          <w:sz w:val="24"/>
          <w:szCs w:val="23"/>
        </w:rPr>
      </w:pPr>
    </w:p>
    <w:p w:rsidR="00F34B8D" w:rsidRPr="00F34B8D" w:rsidRDefault="00F34B8D" w:rsidP="00F34B8D">
      <w:pPr>
        <w:autoSpaceDN w:val="0"/>
        <w:jc w:val="both"/>
        <w:rPr>
          <w:rFonts w:ascii="Times New Roman" w:hAnsi="Times New Roman"/>
          <w:sz w:val="24"/>
          <w:szCs w:val="23"/>
        </w:rPr>
      </w:pPr>
      <w:r w:rsidRPr="00F34B8D">
        <w:rPr>
          <w:rFonts w:ascii="Times New Roman" w:hAnsi="Times New Roman"/>
          <w:sz w:val="24"/>
          <w:szCs w:val="23"/>
        </w:rPr>
        <w:t>Kelt: ………….., 201.. …………</w:t>
      </w:r>
    </w:p>
    <w:p w:rsidR="00F34B8D" w:rsidRPr="00F34B8D" w:rsidRDefault="00F34B8D" w:rsidP="00F34B8D">
      <w:pPr>
        <w:tabs>
          <w:tab w:val="center" w:pos="7371"/>
        </w:tabs>
        <w:autoSpaceDN w:val="0"/>
        <w:jc w:val="both"/>
        <w:rPr>
          <w:rFonts w:ascii="Times New Roman" w:hAnsi="Times New Roman"/>
          <w:sz w:val="24"/>
          <w:szCs w:val="23"/>
        </w:rPr>
      </w:pPr>
      <w:r w:rsidRPr="00F34B8D">
        <w:rPr>
          <w:rFonts w:ascii="Times New Roman" w:hAnsi="Times New Roman"/>
          <w:sz w:val="24"/>
          <w:szCs w:val="23"/>
        </w:rPr>
        <w:tab/>
        <w:t>……………………………….</w:t>
      </w:r>
    </w:p>
    <w:p w:rsidR="00F34B8D" w:rsidRPr="00F34B8D" w:rsidRDefault="00F34B8D" w:rsidP="00F34B8D">
      <w:pPr>
        <w:tabs>
          <w:tab w:val="center" w:pos="7371"/>
        </w:tabs>
        <w:autoSpaceDN w:val="0"/>
        <w:jc w:val="both"/>
        <w:rPr>
          <w:rFonts w:ascii="Times New Roman" w:hAnsi="Times New Roman"/>
          <w:sz w:val="24"/>
          <w:szCs w:val="23"/>
        </w:rPr>
      </w:pPr>
      <w:r w:rsidRPr="00F34B8D">
        <w:rPr>
          <w:rFonts w:ascii="Times New Roman" w:hAnsi="Times New Roman"/>
          <w:b/>
          <w:bCs/>
          <w:sz w:val="24"/>
          <w:szCs w:val="23"/>
        </w:rPr>
        <w:tab/>
      </w:r>
      <w:r w:rsidRPr="00F34B8D">
        <w:rPr>
          <w:rFonts w:ascii="Times New Roman" w:hAnsi="Times New Roman"/>
          <w:bCs/>
          <w:sz w:val="24"/>
          <w:szCs w:val="23"/>
        </w:rPr>
        <w:t>cégszerű aláírás</w:t>
      </w:r>
    </w:p>
    <w:p w:rsidR="00211C7E" w:rsidRPr="00257000" w:rsidRDefault="00211C7E" w:rsidP="00061128">
      <w:pPr>
        <w:autoSpaceDE w:val="0"/>
        <w:autoSpaceDN w:val="0"/>
        <w:adjustRightInd w:val="0"/>
        <w:spacing w:after="0" w:line="240" w:lineRule="auto"/>
        <w:rPr>
          <w:rFonts w:ascii="Times New Roman" w:hAnsi="Times New Roman"/>
          <w:b/>
          <w:sz w:val="24"/>
          <w:szCs w:val="24"/>
        </w:rPr>
      </w:pPr>
      <w:r w:rsidRPr="00257000">
        <w:rPr>
          <w:rFonts w:ascii="Times New Roman" w:hAnsi="Times New Roman"/>
          <w:b/>
          <w:sz w:val="24"/>
          <w:szCs w:val="24"/>
        </w:rPr>
        <w:br w:type="page"/>
      </w:r>
    </w:p>
    <w:p w:rsidR="00211C7E" w:rsidRPr="00257000" w:rsidRDefault="00211C7E" w:rsidP="00061128">
      <w:pPr>
        <w:autoSpaceDE w:val="0"/>
        <w:autoSpaceDN w:val="0"/>
        <w:adjustRightInd w:val="0"/>
        <w:spacing w:after="0" w:line="240" w:lineRule="auto"/>
        <w:rPr>
          <w:rFonts w:ascii="Times New Roman" w:eastAsia="Times New Roman" w:hAnsi="Times New Roman"/>
          <w:sz w:val="24"/>
          <w:szCs w:val="24"/>
          <w:lang w:eastAsia="hu-HU"/>
        </w:rPr>
      </w:pPr>
    </w:p>
    <w:p w:rsidR="00211C7E" w:rsidRPr="00257000" w:rsidRDefault="003A4842" w:rsidP="00061128">
      <w:pPr>
        <w:spacing w:after="0" w:line="240" w:lineRule="auto"/>
        <w:jc w:val="right"/>
        <w:rPr>
          <w:rFonts w:ascii="Times New Roman" w:hAnsi="Times New Roman"/>
          <w:i/>
          <w:sz w:val="24"/>
          <w:szCs w:val="24"/>
        </w:rPr>
      </w:pPr>
      <w:r w:rsidRPr="00257000">
        <w:rPr>
          <w:rFonts w:ascii="Times New Roman" w:hAnsi="Times New Roman"/>
          <w:i/>
          <w:sz w:val="24"/>
          <w:szCs w:val="24"/>
        </w:rPr>
        <w:t>10</w:t>
      </w:r>
      <w:r w:rsidR="002B061B" w:rsidRPr="00257000">
        <w:rPr>
          <w:rFonts w:ascii="Times New Roman" w:hAnsi="Times New Roman"/>
          <w:i/>
          <w:sz w:val="24"/>
          <w:szCs w:val="24"/>
        </w:rPr>
        <w:t xml:space="preserve">. </w:t>
      </w:r>
      <w:r w:rsidR="00211C7E" w:rsidRPr="00257000">
        <w:rPr>
          <w:rFonts w:ascii="Times New Roman" w:hAnsi="Times New Roman"/>
          <w:i/>
          <w:sz w:val="24"/>
          <w:szCs w:val="24"/>
        </w:rPr>
        <w:t>sz. melléklet</w:t>
      </w:r>
    </w:p>
    <w:p w:rsidR="00211C7E" w:rsidRPr="00257000" w:rsidRDefault="00211C7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Nyilatkozat változásbejegyzési eljárás vonatkozásában</w:t>
      </w:r>
      <w:r w:rsidRPr="00257000">
        <w:rPr>
          <w:rFonts w:ascii="Times New Roman" w:eastAsia="Times New Roman" w:hAnsi="Times New Roman"/>
          <w:b/>
          <w:bCs/>
          <w:caps/>
          <w:sz w:val="24"/>
          <w:szCs w:val="24"/>
          <w:vertAlign w:val="superscript"/>
          <w:lang w:eastAsia="hu-HU"/>
        </w:rPr>
        <w:footnoteReference w:id="35"/>
      </w:r>
      <w:r w:rsidR="007439FD" w:rsidRPr="00257000">
        <w:rPr>
          <w:rStyle w:val="Lbjegyzet-hivatkozs"/>
          <w:rFonts w:ascii="Times New Roman" w:eastAsia="Adobe Garamond Pro" w:hAnsi="Times New Roman"/>
          <w:sz w:val="24"/>
        </w:rPr>
        <w:footnoteReference w:id="36"/>
      </w:r>
    </w:p>
    <w:p w:rsidR="00211C7E" w:rsidRPr="00257000" w:rsidRDefault="00211C7E" w:rsidP="00061128">
      <w:pPr>
        <w:autoSpaceDN w:val="0"/>
        <w:spacing w:after="0" w:line="240" w:lineRule="auto"/>
        <w:rPr>
          <w:rFonts w:ascii="Times New Roman" w:eastAsia="Times New Roman" w:hAnsi="Times New Roman"/>
          <w:b/>
          <w:bCs/>
          <w:caps/>
          <w:sz w:val="24"/>
          <w:szCs w:val="24"/>
          <w:lang w:eastAsia="hu-HU"/>
        </w:rPr>
      </w:pPr>
    </w:p>
    <w:p w:rsidR="00211C7E" w:rsidRPr="00257000" w:rsidRDefault="00211C7E" w:rsidP="00061128">
      <w:pPr>
        <w:autoSpaceDN w:val="0"/>
        <w:spacing w:after="0" w:line="240" w:lineRule="auto"/>
        <w:rPr>
          <w:rFonts w:ascii="Times New Roman" w:eastAsia="Times New Roman" w:hAnsi="Times New Roman"/>
          <w:bCs/>
          <w:caps/>
          <w:sz w:val="24"/>
          <w:szCs w:val="24"/>
          <w:lang w:eastAsia="hu-HU"/>
        </w:rPr>
      </w:pPr>
    </w:p>
    <w:p w:rsidR="00211C7E" w:rsidRPr="00257000" w:rsidRDefault="00211C7E" w:rsidP="00061128">
      <w:pPr>
        <w:autoSpaceDN w:val="0"/>
        <w:spacing w:after="0" w:line="240" w:lineRule="auto"/>
        <w:jc w:val="both"/>
        <w:rPr>
          <w:rFonts w:ascii="Times New Roman" w:hAnsi="Times New Roman"/>
          <w:sz w:val="24"/>
          <w:szCs w:val="24"/>
        </w:rPr>
      </w:pPr>
      <w:r w:rsidRPr="00257000">
        <w:rPr>
          <w:rFonts w:ascii="Times New Roman" w:hAnsi="Times New Roman"/>
          <w:sz w:val="24"/>
          <w:szCs w:val="24"/>
        </w:rPr>
        <w:t>Alulírott …………………………………………………………………, mint a(z) ……………….………………….............................................................. (székhely: ………...................................…….......................................) ajánlattevő szervezet cégj</w:t>
      </w:r>
      <w:r w:rsidR="002E15FE" w:rsidRPr="00257000">
        <w:rPr>
          <w:rFonts w:ascii="Times New Roman" w:hAnsi="Times New Roman"/>
          <w:sz w:val="24"/>
          <w:szCs w:val="24"/>
        </w:rPr>
        <w:t>egyzésre jogosult képviselője</w:t>
      </w:r>
      <w:r w:rsidR="008479F1">
        <w:rPr>
          <w:rFonts w:ascii="Times New Roman" w:hAnsi="Times New Roman"/>
          <w:sz w:val="24"/>
          <w:szCs w:val="24"/>
        </w:rPr>
        <w:t xml:space="preserve"> </w:t>
      </w:r>
      <w:r w:rsidR="00917496" w:rsidRPr="00257000">
        <w:rPr>
          <w:rFonts w:ascii="Times New Roman" w:hAnsi="Times New Roman"/>
          <w:sz w:val="24"/>
        </w:rPr>
        <w:t>a</w:t>
      </w:r>
      <w:r w:rsidR="008479F1">
        <w:rPr>
          <w:rFonts w:ascii="Times New Roman" w:hAnsi="Times New Roman"/>
          <w:sz w:val="24"/>
        </w:rPr>
        <w:t xml:space="preserve"> </w:t>
      </w:r>
      <w:r w:rsidR="00AF61F7" w:rsidRPr="00A91656">
        <w:rPr>
          <w:rFonts w:ascii="Times New Roman" w:hAnsi="Times New Roman"/>
          <w:i/>
          <w:sz w:val="24"/>
        </w:rPr>
        <w:t>„</w:t>
      </w:r>
      <w:r w:rsidR="00F735FF" w:rsidRPr="00E46444">
        <w:rPr>
          <w:rFonts w:ascii="Times New Roman" w:hAnsi="Times New Roman" w:cs="NimbusSanL-Regu"/>
          <w:i/>
          <w:sz w:val="24"/>
          <w:szCs w:val="31"/>
        </w:rPr>
        <w:t>Barnamezős területek rehabilitációja Sportok Háza kialakítása Tamásiban</w:t>
      </w:r>
      <w:r w:rsidR="00F735FF" w:rsidRPr="00E46444">
        <w:rPr>
          <w:rFonts w:ascii="Times New Roman" w:eastAsia="Times New Roman" w:hAnsi="Times New Roman"/>
          <w:i/>
          <w:sz w:val="24"/>
          <w:lang w:eastAsia="hu-HU"/>
        </w:rPr>
        <w:t xml:space="preserve">” című, </w:t>
      </w:r>
      <w:r w:rsidR="00F735FF" w:rsidRPr="00E46444">
        <w:rPr>
          <w:rFonts w:ascii="Times New Roman" w:hAnsi="Times New Roman" w:cs="Arial"/>
          <w:i/>
          <w:sz w:val="24"/>
        </w:rPr>
        <w:t xml:space="preserve">TOP-2.1.1-15-TL1-2016-00003 </w:t>
      </w:r>
      <w:r w:rsidR="00F735FF" w:rsidRPr="00E46444">
        <w:rPr>
          <w:rFonts w:ascii="Times New Roman" w:eastAsia="Times New Roman" w:hAnsi="Times New Roman"/>
          <w:i/>
          <w:sz w:val="24"/>
          <w:lang w:eastAsia="hu-HU"/>
        </w:rPr>
        <w:t>kódszámú pályázat keretében tervezési és kivitelezési munkák elvégzése, vállalkozási szerződés keretében</w:t>
      </w:r>
      <w:r w:rsidR="00EB7883">
        <w:rPr>
          <w:rFonts w:ascii="Times New Roman" w:eastAsia="Times New Roman" w:hAnsi="Times New Roman"/>
          <w:i/>
          <w:sz w:val="24"/>
          <w:szCs w:val="24"/>
          <w:lang w:eastAsia="hu-HU"/>
        </w:rPr>
        <w:t>”</w:t>
      </w:r>
      <w:r w:rsidR="00F735FF">
        <w:rPr>
          <w:rFonts w:ascii="Times New Roman" w:eastAsia="Times New Roman" w:hAnsi="Times New Roman"/>
          <w:i/>
          <w:sz w:val="24"/>
          <w:szCs w:val="24"/>
          <w:lang w:eastAsia="hu-HU"/>
        </w:rPr>
        <w:t xml:space="preserve"> </w:t>
      </w:r>
      <w:r w:rsidR="00917496" w:rsidRPr="00257000">
        <w:rPr>
          <w:rFonts w:ascii="Times New Roman" w:hAnsi="Times New Roman"/>
          <w:sz w:val="24"/>
        </w:rPr>
        <w:t xml:space="preserve">tárgyában megindított közbeszerzési </w:t>
      </w:r>
      <w:r w:rsidRPr="00257000">
        <w:rPr>
          <w:rFonts w:ascii="Times New Roman" w:hAnsi="Times New Roman"/>
          <w:sz w:val="24"/>
          <w:szCs w:val="24"/>
        </w:rPr>
        <w:t xml:space="preserve">eljárás során </w:t>
      </w:r>
    </w:p>
    <w:p w:rsidR="00211C7E" w:rsidRPr="00257000" w:rsidRDefault="00211C7E" w:rsidP="00061128">
      <w:pPr>
        <w:autoSpaceDN w:val="0"/>
        <w:spacing w:after="0" w:line="240" w:lineRule="auto"/>
        <w:jc w:val="both"/>
        <w:rPr>
          <w:rFonts w:ascii="Times New Roman" w:eastAsia="Times New Roman" w:hAnsi="Times New Roman"/>
          <w:sz w:val="24"/>
          <w:szCs w:val="24"/>
          <w:lang w:eastAsia="hu-HU"/>
        </w:rPr>
      </w:pPr>
    </w:p>
    <w:p w:rsidR="00211C7E" w:rsidRPr="00257000" w:rsidRDefault="00211C7E" w:rsidP="00061128">
      <w:pPr>
        <w:autoSpaceDN w:val="0"/>
        <w:spacing w:after="0" w:line="240" w:lineRule="auto"/>
        <w:jc w:val="center"/>
        <w:rPr>
          <w:rFonts w:ascii="Times New Roman" w:eastAsia="Times New Roman" w:hAnsi="Times New Roman"/>
          <w:sz w:val="24"/>
          <w:szCs w:val="24"/>
          <w:lang w:eastAsia="hu-HU"/>
        </w:rPr>
      </w:pPr>
      <w:r w:rsidRPr="00257000">
        <w:rPr>
          <w:rFonts w:ascii="Times New Roman" w:eastAsia="Times New Roman" w:hAnsi="Times New Roman"/>
          <w:sz w:val="24"/>
          <w:szCs w:val="24"/>
          <w:lang w:eastAsia="hu-HU"/>
        </w:rPr>
        <w:t>n y i l a t k o z o m</w:t>
      </w:r>
    </w:p>
    <w:p w:rsidR="00211C7E" w:rsidRPr="00257000" w:rsidRDefault="00211C7E" w:rsidP="00061128">
      <w:pPr>
        <w:autoSpaceDN w:val="0"/>
        <w:spacing w:after="0" w:line="240" w:lineRule="auto"/>
        <w:rPr>
          <w:rFonts w:ascii="Times New Roman" w:eastAsia="Times New Roman" w:hAnsi="Times New Roman"/>
          <w:b/>
          <w:sz w:val="24"/>
          <w:szCs w:val="24"/>
          <w:lang w:eastAsia="hu-HU"/>
        </w:rPr>
      </w:pPr>
    </w:p>
    <w:p w:rsidR="00211C7E" w:rsidRPr="00257000" w:rsidRDefault="00211C7E" w:rsidP="00061128">
      <w:pPr>
        <w:autoSpaceDN w:val="0"/>
        <w:spacing w:after="0" w:line="240" w:lineRule="auto"/>
        <w:jc w:val="both"/>
        <w:rPr>
          <w:rFonts w:ascii="Times New Roman" w:eastAsia="Times New Roman" w:hAnsi="Times New Roman"/>
          <w:bCs/>
          <w:sz w:val="24"/>
          <w:szCs w:val="24"/>
          <w:lang w:eastAsia="hu-HU"/>
        </w:rPr>
      </w:pPr>
      <w:r w:rsidRPr="00257000">
        <w:rPr>
          <w:rFonts w:ascii="Times New Roman" w:eastAsia="Times New Roman" w:hAnsi="Times New Roman"/>
          <w:sz w:val="24"/>
          <w:szCs w:val="24"/>
          <w:lang w:eastAsia="hu-HU"/>
        </w:rPr>
        <w:t>hogy Társaságunk vonatkozásában nincsen folyamatban változásbejegyzési eljárás</w:t>
      </w:r>
      <w:r w:rsidRPr="00257000">
        <w:rPr>
          <w:rFonts w:ascii="Times New Roman" w:eastAsia="Times New Roman" w:hAnsi="Times New Roman"/>
          <w:bCs/>
          <w:sz w:val="24"/>
          <w:szCs w:val="24"/>
          <w:lang w:eastAsia="hu-HU"/>
        </w:rPr>
        <w:t>.</w:t>
      </w:r>
      <w:r w:rsidRPr="00257000">
        <w:rPr>
          <w:rFonts w:ascii="Times New Roman" w:eastAsia="Times New Roman" w:hAnsi="Times New Roman"/>
          <w:bCs/>
          <w:sz w:val="24"/>
          <w:szCs w:val="24"/>
          <w:vertAlign w:val="superscript"/>
          <w:lang w:eastAsia="hu-HU"/>
        </w:rPr>
        <w:footnoteReference w:id="37"/>
      </w:r>
    </w:p>
    <w:p w:rsidR="00211C7E" w:rsidRPr="00257000" w:rsidRDefault="00211C7E" w:rsidP="00061128">
      <w:pPr>
        <w:autoSpaceDN w:val="0"/>
        <w:spacing w:after="0" w:line="240" w:lineRule="auto"/>
        <w:jc w:val="both"/>
        <w:rPr>
          <w:rFonts w:ascii="Times New Roman" w:eastAsia="Times New Roman" w:hAnsi="Times New Roman"/>
          <w:bCs/>
          <w:sz w:val="24"/>
          <w:szCs w:val="24"/>
          <w:lang w:eastAsia="hu-HU"/>
        </w:rPr>
      </w:pPr>
    </w:p>
    <w:tbl>
      <w:tblPr>
        <w:tblW w:w="0" w:type="auto"/>
        <w:tblLook w:val="04A0" w:firstRow="1" w:lastRow="0" w:firstColumn="1" w:lastColumn="0" w:noHBand="0" w:noVBand="1"/>
      </w:tblPr>
      <w:tblGrid>
        <w:gridCol w:w="1422"/>
        <w:gridCol w:w="3409"/>
        <w:gridCol w:w="4239"/>
      </w:tblGrid>
      <w:tr w:rsidR="00211C7E" w:rsidRPr="00257000" w:rsidTr="00211C7E">
        <w:tc>
          <w:tcPr>
            <w:tcW w:w="9488" w:type="dxa"/>
            <w:gridSpan w:val="3"/>
          </w:tcPr>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p w:rsidR="00917496" w:rsidRPr="00257000" w:rsidRDefault="00917496" w:rsidP="00061128">
            <w:pPr>
              <w:spacing w:after="0" w:line="240" w:lineRule="auto"/>
              <w:jc w:val="both"/>
              <w:rPr>
                <w:rFonts w:ascii="Times New Roman" w:hAnsi="Times New Roman"/>
                <w:sz w:val="24"/>
                <w:szCs w:val="24"/>
              </w:rPr>
            </w:pP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211C7E" w:rsidRPr="00257000" w:rsidRDefault="00211C7E" w:rsidP="00061128">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r w:rsidR="00211C7E" w:rsidRPr="00257000" w:rsidTr="00211C7E">
        <w:tc>
          <w:tcPr>
            <w:tcW w:w="1495" w:type="dxa"/>
          </w:tcPr>
          <w:p w:rsidR="00211C7E" w:rsidRPr="00257000" w:rsidRDefault="00211C7E" w:rsidP="00061128">
            <w:pPr>
              <w:spacing w:after="0" w:line="240" w:lineRule="auto"/>
              <w:jc w:val="both"/>
              <w:rPr>
                <w:rFonts w:ascii="Times New Roman" w:hAnsi="Times New Roman"/>
                <w:sz w:val="24"/>
                <w:szCs w:val="24"/>
              </w:rPr>
            </w:pPr>
          </w:p>
        </w:tc>
        <w:tc>
          <w:tcPr>
            <w:tcW w:w="3603" w:type="dxa"/>
          </w:tcPr>
          <w:p w:rsidR="00211C7E" w:rsidRPr="00257000" w:rsidRDefault="00211C7E" w:rsidP="00061128">
            <w:pPr>
              <w:spacing w:after="0" w:line="240" w:lineRule="auto"/>
              <w:jc w:val="both"/>
              <w:rPr>
                <w:rFonts w:ascii="Times New Roman" w:hAnsi="Times New Roman"/>
                <w:sz w:val="24"/>
                <w:szCs w:val="24"/>
              </w:rPr>
            </w:pPr>
          </w:p>
        </w:tc>
        <w:tc>
          <w:tcPr>
            <w:tcW w:w="4390" w:type="dxa"/>
          </w:tcPr>
          <w:p w:rsidR="00211C7E" w:rsidRPr="00257000" w:rsidRDefault="00211C7E" w:rsidP="00061128">
            <w:pPr>
              <w:spacing w:after="0" w:line="240" w:lineRule="auto"/>
              <w:jc w:val="both"/>
              <w:rPr>
                <w:rFonts w:ascii="Times New Roman" w:hAnsi="Times New Roman"/>
                <w:sz w:val="24"/>
                <w:szCs w:val="24"/>
              </w:rPr>
            </w:pPr>
          </w:p>
        </w:tc>
      </w:tr>
    </w:tbl>
    <w:p w:rsidR="00211C7E" w:rsidRPr="00257000" w:rsidRDefault="00211C7E" w:rsidP="00061128">
      <w:pPr>
        <w:autoSpaceDN w:val="0"/>
        <w:spacing w:after="0" w:line="240" w:lineRule="auto"/>
        <w:jc w:val="both"/>
        <w:rPr>
          <w:rFonts w:ascii="Times New Roman" w:eastAsia="Times New Roman" w:hAnsi="Times New Roman"/>
          <w:bCs/>
          <w:sz w:val="24"/>
          <w:szCs w:val="24"/>
          <w:lang w:eastAsia="hu-HU"/>
        </w:rPr>
      </w:pPr>
    </w:p>
    <w:p w:rsidR="00211C7E" w:rsidRPr="00257000" w:rsidRDefault="00211C7E" w:rsidP="00061128">
      <w:pPr>
        <w:spacing w:after="0" w:line="240" w:lineRule="auto"/>
        <w:rPr>
          <w:rFonts w:ascii="Times New Roman" w:hAnsi="Times New Roman"/>
          <w:sz w:val="24"/>
          <w:szCs w:val="24"/>
        </w:rPr>
      </w:pPr>
    </w:p>
    <w:p w:rsidR="00211C7E" w:rsidRPr="00257000" w:rsidRDefault="001E3171" w:rsidP="00061128">
      <w:pPr>
        <w:spacing w:after="0" w:line="240" w:lineRule="auto"/>
        <w:rPr>
          <w:rFonts w:ascii="Times New Roman" w:hAnsi="Times New Roman"/>
          <w:b/>
          <w:sz w:val="24"/>
          <w:szCs w:val="24"/>
        </w:rPr>
      </w:pPr>
      <w:r w:rsidRPr="00257000">
        <w:rPr>
          <w:rFonts w:ascii="Times New Roman" w:hAnsi="Times New Roman"/>
          <w:b/>
          <w:sz w:val="24"/>
          <w:szCs w:val="24"/>
        </w:rPr>
        <w:br w:type="page"/>
      </w:r>
    </w:p>
    <w:p w:rsidR="00A211AC" w:rsidRPr="00257000" w:rsidRDefault="00C27A40" w:rsidP="00061128">
      <w:pPr>
        <w:pStyle w:val="Listaszerbekezds"/>
        <w:ind w:left="786"/>
        <w:jc w:val="right"/>
        <w:rPr>
          <w:i/>
          <w:szCs w:val="24"/>
        </w:rPr>
      </w:pPr>
      <w:r w:rsidRPr="00257000">
        <w:rPr>
          <w:i/>
          <w:szCs w:val="24"/>
        </w:rPr>
        <w:lastRenderedPageBreak/>
        <w:t>11</w:t>
      </w:r>
      <w:r w:rsidR="00E56175" w:rsidRPr="00257000">
        <w:rPr>
          <w:i/>
          <w:szCs w:val="24"/>
        </w:rPr>
        <w:t xml:space="preserve">. </w:t>
      </w:r>
      <w:r w:rsidR="00955F47" w:rsidRPr="00257000">
        <w:rPr>
          <w:i/>
          <w:szCs w:val="24"/>
        </w:rPr>
        <w:t>sz. melléklet</w:t>
      </w:r>
    </w:p>
    <w:p w:rsidR="00C164D7" w:rsidRPr="00257000" w:rsidRDefault="00C164D7"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NYILATKOZAT</w:t>
      </w:r>
      <w:r w:rsidRPr="00257000">
        <w:rPr>
          <w:rFonts w:ascii="Times New Roman" w:eastAsia="Times New Roman" w:hAnsi="Times New Roman"/>
          <w:bCs/>
          <w:caps/>
          <w:sz w:val="24"/>
          <w:vertAlign w:val="superscript"/>
          <w:lang w:eastAsia="hu-HU"/>
        </w:rPr>
        <w:footnoteReference w:id="38"/>
      </w:r>
      <w:r w:rsidRPr="00257000">
        <w:rPr>
          <w:rFonts w:ascii="Times New Roman" w:eastAsia="Times New Roman" w:hAnsi="Times New Roman"/>
          <w:b/>
          <w:bCs/>
          <w:caps/>
          <w:sz w:val="24"/>
          <w:szCs w:val="24"/>
          <w:lang w:eastAsia="hu-HU"/>
        </w:rPr>
        <w:t>a Kbt. 44. §-a alapján</w:t>
      </w:r>
      <w:r w:rsidR="007439FD" w:rsidRPr="00257000">
        <w:rPr>
          <w:rStyle w:val="Lbjegyzet-hivatkozs"/>
          <w:rFonts w:ascii="Times New Roman" w:eastAsia="Adobe Garamond Pro" w:hAnsi="Times New Roman"/>
          <w:sz w:val="24"/>
        </w:rPr>
        <w:footnoteReference w:id="39"/>
      </w:r>
    </w:p>
    <w:p w:rsidR="00C164D7" w:rsidRPr="00257000" w:rsidRDefault="00C164D7" w:rsidP="00061128">
      <w:pPr>
        <w:widowControl w:val="0"/>
        <w:spacing w:after="0" w:line="240" w:lineRule="auto"/>
        <w:ind w:right="-108"/>
        <w:rPr>
          <w:rFonts w:ascii="Times New Roman" w:hAnsi="Times New Roman"/>
          <w:b/>
          <w:sz w:val="24"/>
          <w:szCs w:val="24"/>
        </w:rPr>
      </w:pPr>
    </w:p>
    <w:p w:rsidR="00C164D7" w:rsidRPr="00257000" w:rsidRDefault="00C164D7" w:rsidP="00061128">
      <w:pPr>
        <w:widowControl w:val="0"/>
        <w:autoSpaceDE w:val="0"/>
        <w:autoSpaceDN w:val="0"/>
        <w:adjustRightInd w:val="0"/>
        <w:spacing w:after="0" w:line="240" w:lineRule="auto"/>
        <w:jc w:val="both"/>
        <w:rPr>
          <w:rFonts w:ascii="Times New Roman" w:hAnsi="Times New Roman"/>
          <w:sz w:val="24"/>
          <w:szCs w:val="24"/>
        </w:rPr>
      </w:pPr>
      <w:r w:rsidRPr="00257000">
        <w:rPr>
          <w:rFonts w:ascii="Times New Roman" w:hAnsi="Times New Roman"/>
          <w:sz w:val="24"/>
          <w:szCs w:val="24"/>
        </w:rPr>
        <w:t xml:space="preserve">Alulírott………………………………., mint a(z)……………………………………………. képviseletre jogosult tagja felelősségem tudatában nyilatkozom </w:t>
      </w:r>
      <w:r w:rsidR="00C27A40" w:rsidRPr="00257000">
        <w:rPr>
          <w:rFonts w:ascii="Times New Roman" w:hAnsi="Times New Roman"/>
          <w:sz w:val="24"/>
        </w:rPr>
        <w:t>a</w:t>
      </w:r>
      <w:r w:rsidR="00262746">
        <w:rPr>
          <w:rFonts w:ascii="Times New Roman" w:hAnsi="Times New Roman"/>
          <w:sz w:val="24"/>
        </w:rPr>
        <w:t xml:space="preserve"> </w:t>
      </w:r>
      <w:r w:rsidR="00AF61F7" w:rsidRPr="00A91656">
        <w:rPr>
          <w:rFonts w:ascii="Times New Roman" w:hAnsi="Times New Roman"/>
          <w:i/>
          <w:sz w:val="24"/>
        </w:rPr>
        <w:t>„</w:t>
      </w:r>
      <w:r w:rsidR="00262746" w:rsidRPr="00E46444">
        <w:rPr>
          <w:rFonts w:ascii="Times New Roman" w:hAnsi="Times New Roman" w:cs="NimbusSanL-Regu"/>
          <w:i/>
          <w:sz w:val="24"/>
          <w:szCs w:val="31"/>
        </w:rPr>
        <w:t>Barnamezős területek rehabilitációja Sportok Háza kialakítása Tamásiban</w:t>
      </w:r>
      <w:r w:rsidR="00262746" w:rsidRPr="00E46444">
        <w:rPr>
          <w:rFonts w:ascii="Times New Roman" w:eastAsia="Times New Roman" w:hAnsi="Times New Roman"/>
          <w:i/>
          <w:sz w:val="24"/>
          <w:lang w:eastAsia="hu-HU"/>
        </w:rPr>
        <w:t xml:space="preserve">” című, </w:t>
      </w:r>
      <w:r w:rsidR="00262746" w:rsidRPr="00E46444">
        <w:rPr>
          <w:rFonts w:ascii="Times New Roman" w:hAnsi="Times New Roman" w:cs="Arial"/>
          <w:i/>
          <w:sz w:val="24"/>
        </w:rPr>
        <w:t xml:space="preserve">TOP-2.1.1-15-TL1-2016-00003 </w:t>
      </w:r>
      <w:r w:rsidR="00262746" w:rsidRPr="00E46444">
        <w:rPr>
          <w:rFonts w:ascii="Times New Roman" w:eastAsia="Times New Roman" w:hAnsi="Times New Roman"/>
          <w:i/>
          <w:sz w:val="24"/>
          <w:lang w:eastAsia="hu-HU"/>
        </w:rPr>
        <w:t>kódszámú pályázat keretében tervezési és kivitelezési munkák elvégzése, vállalkozási szerződés keretében</w:t>
      </w:r>
      <w:r w:rsidR="00EB7883">
        <w:rPr>
          <w:rFonts w:ascii="Times New Roman" w:eastAsia="Times New Roman" w:hAnsi="Times New Roman"/>
          <w:i/>
          <w:sz w:val="24"/>
          <w:szCs w:val="24"/>
          <w:lang w:eastAsia="hu-HU"/>
        </w:rPr>
        <w:t xml:space="preserve">” </w:t>
      </w:r>
      <w:r w:rsidR="00C27A40" w:rsidRPr="00257000">
        <w:rPr>
          <w:rFonts w:ascii="Times New Roman" w:hAnsi="Times New Roman"/>
          <w:sz w:val="24"/>
        </w:rPr>
        <w:t xml:space="preserve">tárgyában megindított közbeszerzési </w:t>
      </w:r>
      <w:r w:rsidRPr="00257000">
        <w:rPr>
          <w:rFonts w:ascii="Times New Roman" w:hAnsi="Times New Roman"/>
          <w:sz w:val="24"/>
          <w:szCs w:val="24"/>
        </w:rPr>
        <w:t xml:space="preserve">eljárásra vonatkozóan, hogy a Társaság ajánlatában a ….. oldalon szereplő iratok a 2013. évi V. törvény a Polgári Törvénykönyvről 2:47. § szerinti üzleti titoknak minősülnek. </w:t>
      </w:r>
    </w:p>
    <w:p w:rsidR="00C27A40" w:rsidRPr="00257000" w:rsidRDefault="00C27A40" w:rsidP="00061128">
      <w:pPr>
        <w:widowControl w:val="0"/>
        <w:autoSpaceDE w:val="0"/>
        <w:autoSpaceDN w:val="0"/>
        <w:adjustRightInd w:val="0"/>
        <w:spacing w:after="0" w:line="240" w:lineRule="auto"/>
        <w:jc w:val="both"/>
        <w:rPr>
          <w:rFonts w:ascii="Times New Roman" w:hAnsi="Times New Roman"/>
          <w:sz w:val="24"/>
          <w:szCs w:val="24"/>
        </w:rPr>
      </w:pPr>
    </w:p>
    <w:p w:rsidR="00C164D7" w:rsidRPr="00257000" w:rsidRDefault="00C164D7" w:rsidP="00061128">
      <w:pPr>
        <w:widowControl w:val="0"/>
        <w:autoSpaceDE w:val="0"/>
        <w:autoSpaceDN w:val="0"/>
        <w:adjustRightInd w:val="0"/>
        <w:spacing w:after="0" w:line="240" w:lineRule="auto"/>
        <w:jc w:val="both"/>
        <w:rPr>
          <w:rFonts w:ascii="Times New Roman" w:hAnsi="Times New Roman"/>
          <w:sz w:val="24"/>
          <w:szCs w:val="24"/>
        </w:rPr>
      </w:pPr>
      <w:r w:rsidRPr="00257000">
        <w:rPr>
          <w:rFonts w:ascii="Times New Roman" w:hAnsi="Times New Roman"/>
          <w:sz w:val="24"/>
          <w:szCs w:val="24"/>
        </w:rPr>
        <w:t>Nyilatkozom továbbá, hogy az üzleti titkot tartalmazó iratok olyan információkat tartalmaznak, amelyek nyilvánosságra hozatala a Társaság üzleti tevékenysége szempontjából aránytalan sérelmet okozna. Az üzleti titkot tartalmazó, elkülönített irathoz ajánlatomba csatoltam az indokolást, amelyben részletesen alátámasztom, hogy az adott információ vagy adat nyilvánosságra hozatala miért és milyen módon okozna a Társaság számára aránytalan sérelmet. Tudomásul veszem, hogy az adott indokolás nem megfelelő, amennyiben az általánosság szintjén kerül megfogalmazásra.</w:t>
      </w:r>
    </w:p>
    <w:p w:rsidR="00C27A40" w:rsidRPr="00257000" w:rsidRDefault="00C27A40" w:rsidP="00061128">
      <w:pPr>
        <w:widowControl w:val="0"/>
        <w:autoSpaceDE w:val="0"/>
        <w:autoSpaceDN w:val="0"/>
        <w:adjustRightInd w:val="0"/>
        <w:spacing w:after="0" w:line="240" w:lineRule="auto"/>
        <w:jc w:val="both"/>
        <w:rPr>
          <w:rFonts w:ascii="Times New Roman" w:hAnsi="Times New Roman"/>
          <w:sz w:val="24"/>
          <w:szCs w:val="24"/>
        </w:rPr>
      </w:pPr>
    </w:p>
    <w:p w:rsidR="00C164D7" w:rsidRPr="00257000" w:rsidRDefault="00C164D7" w:rsidP="00061128">
      <w:pPr>
        <w:widowControl w:val="0"/>
        <w:autoSpaceDE w:val="0"/>
        <w:autoSpaceDN w:val="0"/>
        <w:adjustRightInd w:val="0"/>
        <w:spacing w:after="0" w:line="240" w:lineRule="auto"/>
        <w:jc w:val="both"/>
        <w:rPr>
          <w:rFonts w:ascii="Times New Roman" w:hAnsi="Times New Roman"/>
          <w:sz w:val="24"/>
          <w:szCs w:val="24"/>
        </w:rPr>
      </w:pPr>
      <w:r w:rsidRPr="00257000">
        <w:rPr>
          <w:rFonts w:ascii="Times New Roman" w:hAnsi="Times New Roman"/>
          <w:sz w:val="24"/>
          <w:szCs w:val="24"/>
        </w:rPr>
        <w:t>Továbbá tudomásul veszem, hogy nem tiltható meg üzleti titokra hivatkozással olyan adat nyilvánosságra hozatala, amely a közérdekű adatok nyilvánosságára és a közérdekből nyilvános adatra vonatkozó, külön törvényben meghatározott adatszolgáltatási és tájékoztatási kötelezettség alá esik.</w:t>
      </w:r>
    </w:p>
    <w:p w:rsidR="00C164D7" w:rsidRPr="00257000" w:rsidRDefault="00C164D7" w:rsidP="00061128">
      <w:pPr>
        <w:widowControl w:val="0"/>
        <w:autoSpaceDE w:val="0"/>
        <w:autoSpaceDN w:val="0"/>
        <w:adjustRightInd w:val="0"/>
        <w:spacing w:after="0" w:line="240" w:lineRule="auto"/>
        <w:rPr>
          <w:rFonts w:ascii="Times New Roman" w:hAnsi="Times New Roman"/>
          <w:sz w:val="24"/>
          <w:szCs w:val="24"/>
        </w:rPr>
      </w:pPr>
    </w:p>
    <w:tbl>
      <w:tblPr>
        <w:tblW w:w="0" w:type="auto"/>
        <w:tblLook w:val="04A0" w:firstRow="1" w:lastRow="0" w:firstColumn="1" w:lastColumn="0" w:noHBand="0" w:noVBand="1"/>
      </w:tblPr>
      <w:tblGrid>
        <w:gridCol w:w="1422"/>
        <w:gridCol w:w="3409"/>
        <w:gridCol w:w="4239"/>
      </w:tblGrid>
      <w:tr w:rsidR="00C27A40" w:rsidRPr="00257000" w:rsidTr="002A6E4A">
        <w:tc>
          <w:tcPr>
            <w:tcW w:w="9488" w:type="dxa"/>
            <w:gridSpan w:val="3"/>
          </w:tcPr>
          <w:p w:rsidR="00C27A40" w:rsidRPr="00257000" w:rsidRDefault="00C27A40" w:rsidP="002A6E4A">
            <w:pPr>
              <w:spacing w:after="0" w:line="240" w:lineRule="auto"/>
              <w:jc w:val="both"/>
              <w:rPr>
                <w:rFonts w:ascii="Times New Roman" w:hAnsi="Times New Roman"/>
                <w:sz w:val="24"/>
                <w:szCs w:val="24"/>
              </w:rPr>
            </w:pPr>
            <w:r w:rsidRPr="00257000">
              <w:rPr>
                <w:rFonts w:ascii="Times New Roman" w:hAnsi="Times New Roman"/>
                <w:sz w:val="24"/>
                <w:szCs w:val="24"/>
              </w:rPr>
              <w:t>Keltezés (helység, év, hónap, nap)</w:t>
            </w:r>
          </w:p>
          <w:p w:rsidR="00C27A40" w:rsidRPr="00257000" w:rsidRDefault="00C27A40" w:rsidP="002A6E4A">
            <w:pPr>
              <w:spacing w:after="0" w:line="240" w:lineRule="auto"/>
              <w:jc w:val="both"/>
              <w:rPr>
                <w:rFonts w:ascii="Times New Roman" w:hAnsi="Times New Roman"/>
                <w:sz w:val="24"/>
                <w:szCs w:val="24"/>
              </w:rPr>
            </w:pPr>
          </w:p>
        </w:tc>
      </w:tr>
      <w:tr w:rsidR="00C27A40" w:rsidRPr="00257000" w:rsidTr="002A6E4A">
        <w:tc>
          <w:tcPr>
            <w:tcW w:w="1495" w:type="dxa"/>
          </w:tcPr>
          <w:p w:rsidR="00C27A40" w:rsidRPr="00257000" w:rsidRDefault="00C27A40" w:rsidP="002A6E4A">
            <w:pPr>
              <w:spacing w:after="0" w:line="240" w:lineRule="auto"/>
              <w:jc w:val="both"/>
              <w:rPr>
                <w:rFonts w:ascii="Times New Roman" w:hAnsi="Times New Roman"/>
                <w:sz w:val="24"/>
                <w:szCs w:val="24"/>
              </w:rPr>
            </w:pPr>
          </w:p>
        </w:tc>
        <w:tc>
          <w:tcPr>
            <w:tcW w:w="3603" w:type="dxa"/>
          </w:tcPr>
          <w:p w:rsidR="00C27A40" w:rsidRPr="00257000" w:rsidRDefault="00C27A40" w:rsidP="002A6E4A">
            <w:pPr>
              <w:spacing w:after="0" w:line="240" w:lineRule="auto"/>
              <w:jc w:val="both"/>
              <w:rPr>
                <w:rFonts w:ascii="Times New Roman" w:hAnsi="Times New Roman"/>
                <w:sz w:val="24"/>
                <w:szCs w:val="24"/>
              </w:rPr>
            </w:pPr>
          </w:p>
        </w:tc>
        <w:tc>
          <w:tcPr>
            <w:tcW w:w="4390" w:type="dxa"/>
            <w:tcBorders>
              <w:bottom w:val="single" w:sz="4" w:space="0" w:color="auto"/>
            </w:tcBorders>
          </w:tcPr>
          <w:p w:rsidR="00C27A40" w:rsidRPr="00257000" w:rsidRDefault="00C27A40" w:rsidP="002A6E4A">
            <w:pPr>
              <w:spacing w:after="0" w:line="240" w:lineRule="auto"/>
              <w:jc w:val="both"/>
              <w:rPr>
                <w:rFonts w:ascii="Times New Roman" w:hAnsi="Times New Roman"/>
                <w:sz w:val="24"/>
                <w:szCs w:val="24"/>
              </w:rPr>
            </w:pPr>
          </w:p>
        </w:tc>
      </w:tr>
      <w:tr w:rsidR="00C27A40" w:rsidRPr="00257000" w:rsidTr="002A6E4A">
        <w:tc>
          <w:tcPr>
            <w:tcW w:w="1495" w:type="dxa"/>
          </w:tcPr>
          <w:p w:rsidR="00C27A40" w:rsidRPr="00257000" w:rsidRDefault="00C27A40" w:rsidP="002A6E4A">
            <w:pPr>
              <w:spacing w:after="0" w:line="240" w:lineRule="auto"/>
              <w:jc w:val="both"/>
              <w:rPr>
                <w:rFonts w:ascii="Times New Roman" w:hAnsi="Times New Roman"/>
                <w:sz w:val="24"/>
                <w:szCs w:val="24"/>
              </w:rPr>
            </w:pPr>
          </w:p>
        </w:tc>
        <w:tc>
          <w:tcPr>
            <w:tcW w:w="3603" w:type="dxa"/>
          </w:tcPr>
          <w:p w:rsidR="00C27A40" w:rsidRPr="00257000" w:rsidRDefault="00C27A40" w:rsidP="002A6E4A">
            <w:pPr>
              <w:spacing w:after="0" w:line="240" w:lineRule="auto"/>
              <w:jc w:val="both"/>
              <w:rPr>
                <w:rFonts w:ascii="Times New Roman" w:hAnsi="Times New Roman"/>
                <w:sz w:val="24"/>
                <w:szCs w:val="24"/>
              </w:rPr>
            </w:pPr>
          </w:p>
        </w:tc>
        <w:tc>
          <w:tcPr>
            <w:tcW w:w="4390" w:type="dxa"/>
            <w:tcBorders>
              <w:top w:val="single" w:sz="4" w:space="0" w:color="auto"/>
            </w:tcBorders>
            <w:vAlign w:val="center"/>
          </w:tcPr>
          <w:p w:rsidR="00C27A40" w:rsidRPr="00257000" w:rsidRDefault="00C27A40" w:rsidP="002A6E4A">
            <w:pPr>
              <w:tabs>
                <w:tab w:val="center" w:pos="6521"/>
              </w:tabs>
              <w:spacing w:after="0" w:line="240" w:lineRule="auto"/>
              <w:jc w:val="center"/>
              <w:rPr>
                <w:rFonts w:ascii="Times New Roman" w:hAnsi="Times New Roman"/>
                <w:sz w:val="24"/>
                <w:szCs w:val="24"/>
              </w:rPr>
            </w:pPr>
            <w:r w:rsidRPr="00257000">
              <w:rPr>
                <w:rFonts w:ascii="Times New Roman" w:hAnsi="Times New Roman"/>
                <w:sz w:val="24"/>
                <w:szCs w:val="24"/>
              </w:rPr>
              <w:t>(cégjegyzésre jogosult vagy szabályszerűen meghatalmazott képviselő aláírása)</w:t>
            </w:r>
          </w:p>
        </w:tc>
      </w:tr>
      <w:tr w:rsidR="00C27A40" w:rsidRPr="00257000" w:rsidTr="002A6E4A">
        <w:tc>
          <w:tcPr>
            <w:tcW w:w="1495" w:type="dxa"/>
          </w:tcPr>
          <w:p w:rsidR="00C27A40" w:rsidRPr="00257000" w:rsidRDefault="00C27A40" w:rsidP="002A6E4A">
            <w:pPr>
              <w:spacing w:after="0" w:line="240" w:lineRule="auto"/>
              <w:jc w:val="both"/>
              <w:rPr>
                <w:rFonts w:ascii="Times New Roman" w:hAnsi="Times New Roman"/>
                <w:sz w:val="24"/>
                <w:szCs w:val="24"/>
              </w:rPr>
            </w:pPr>
          </w:p>
        </w:tc>
        <w:tc>
          <w:tcPr>
            <w:tcW w:w="3603" w:type="dxa"/>
          </w:tcPr>
          <w:p w:rsidR="00C27A40" w:rsidRPr="00257000" w:rsidRDefault="00C27A40" w:rsidP="002A6E4A">
            <w:pPr>
              <w:spacing w:after="0" w:line="240" w:lineRule="auto"/>
              <w:jc w:val="both"/>
              <w:rPr>
                <w:rFonts w:ascii="Times New Roman" w:hAnsi="Times New Roman"/>
                <w:sz w:val="24"/>
                <w:szCs w:val="24"/>
              </w:rPr>
            </w:pPr>
          </w:p>
        </w:tc>
        <w:tc>
          <w:tcPr>
            <w:tcW w:w="4390" w:type="dxa"/>
          </w:tcPr>
          <w:p w:rsidR="00C27A40" w:rsidRPr="00257000" w:rsidRDefault="00C27A40" w:rsidP="002A6E4A">
            <w:pPr>
              <w:spacing w:after="0" w:line="240" w:lineRule="auto"/>
              <w:jc w:val="both"/>
              <w:rPr>
                <w:rFonts w:ascii="Times New Roman" w:hAnsi="Times New Roman"/>
                <w:sz w:val="24"/>
                <w:szCs w:val="24"/>
              </w:rPr>
            </w:pPr>
          </w:p>
        </w:tc>
      </w:tr>
    </w:tbl>
    <w:p w:rsidR="00C27A40" w:rsidRPr="00257000" w:rsidRDefault="00C27A40" w:rsidP="00C27A40">
      <w:pPr>
        <w:autoSpaceDN w:val="0"/>
        <w:spacing w:after="0" w:line="240" w:lineRule="auto"/>
        <w:jc w:val="both"/>
        <w:rPr>
          <w:rFonts w:ascii="Times New Roman" w:eastAsia="Times New Roman" w:hAnsi="Times New Roman"/>
          <w:bCs/>
          <w:sz w:val="24"/>
          <w:szCs w:val="24"/>
          <w:lang w:eastAsia="hu-HU"/>
        </w:rPr>
      </w:pPr>
    </w:p>
    <w:p w:rsidR="00C164D7" w:rsidRPr="00257000" w:rsidRDefault="00C164D7" w:rsidP="00061128">
      <w:pPr>
        <w:widowControl w:val="0"/>
        <w:autoSpaceDE w:val="0"/>
        <w:autoSpaceDN w:val="0"/>
        <w:adjustRightInd w:val="0"/>
        <w:spacing w:after="0" w:line="240" w:lineRule="auto"/>
        <w:rPr>
          <w:rFonts w:ascii="Times New Roman" w:hAnsi="Times New Roman"/>
          <w:sz w:val="24"/>
          <w:szCs w:val="24"/>
        </w:rPr>
      </w:pPr>
    </w:p>
    <w:p w:rsidR="00C164D7" w:rsidRPr="00257000" w:rsidRDefault="00C164D7" w:rsidP="00061128">
      <w:pPr>
        <w:spacing w:after="0" w:line="240" w:lineRule="auto"/>
        <w:jc w:val="center"/>
        <w:rPr>
          <w:rFonts w:ascii="Times New Roman" w:hAnsi="Times New Roman"/>
          <w:b/>
          <w:sz w:val="24"/>
          <w:szCs w:val="24"/>
          <w:highlight w:val="cyan"/>
          <w:lang w:eastAsia="hu-HU"/>
        </w:rPr>
      </w:pPr>
    </w:p>
    <w:p w:rsidR="00C164D7" w:rsidRPr="00257000" w:rsidRDefault="00C164D7" w:rsidP="00061128">
      <w:pPr>
        <w:spacing w:after="0" w:line="240" w:lineRule="auto"/>
        <w:rPr>
          <w:rFonts w:ascii="Times New Roman" w:hAnsi="Times New Roman"/>
          <w:b/>
          <w:sz w:val="24"/>
          <w:szCs w:val="24"/>
          <w:highlight w:val="cyan"/>
          <w:lang w:eastAsia="hu-HU"/>
        </w:rPr>
      </w:pPr>
      <w:r w:rsidRPr="00257000">
        <w:rPr>
          <w:rFonts w:ascii="Times New Roman" w:hAnsi="Times New Roman"/>
          <w:b/>
          <w:sz w:val="24"/>
          <w:szCs w:val="24"/>
          <w:highlight w:val="cyan"/>
          <w:lang w:eastAsia="hu-HU"/>
        </w:rPr>
        <w:br w:type="page"/>
      </w:r>
    </w:p>
    <w:p w:rsidR="00211C7E" w:rsidRPr="00257000" w:rsidRDefault="00E56175" w:rsidP="00061128">
      <w:pPr>
        <w:pStyle w:val="Listaszerbekezds"/>
        <w:ind w:left="786"/>
        <w:jc w:val="right"/>
        <w:rPr>
          <w:i/>
          <w:szCs w:val="24"/>
        </w:rPr>
      </w:pPr>
      <w:r w:rsidRPr="00257000">
        <w:rPr>
          <w:i/>
          <w:szCs w:val="24"/>
        </w:rPr>
        <w:lastRenderedPageBreak/>
        <w:t>1</w:t>
      </w:r>
      <w:r w:rsidR="00B12FB2" w:rsidRPr="00257000">
        <w:rPr>
          <w:i/>
          <w:szCs w:val="24"/>
        </w:rPr>
        <w:t>2</w:t>
      </w:r>
      <w:r w:rsidRPr="00257000">
        <w:rPr>
          <w:i/>
          <w:szCs w:val="24"/>
        </w:rPr>
        <w:t xml:space="preserve">. </w:t>
      </w:r>
      <w:r w:rsidR="00211C7E" w:rsidRPr="00257000">
        <w:rPr>
          <w:i/>
          <w:szCs w:val="24"/>
        </w:rPr>
        <w:t>sz</w:t>
      </w:r>
      <w:r w:rsidR="00D120CF" w:rsidRPr="00257000">
        <w:rPr>
          <w:i/>
          <w:szCs w:val="24"/>
        </w:rPr>
        <w:t>.</w:t>
      </w:r>
      <w:r w:rsidR="00211C7E" w:rsidRPr="00257000">
        <w:rPr>
          <w:i/>
          <w:szCs w:val="24"/>
        </w:rPr>
        <w:t>melléklet</w:t>
      </w: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t>MEGHATALMAZÁS</w:t>
      </w:r>
      <w:r w:rsidR="00846FFD" w:rsidRPr="00257000">
        <w:rPr>
          <w:rFonts w:ascii="Times New Roman" w:eastAsia="Times New Roman" w:hAnsi="Times New Roman"/>
          <w:bCs/>
          <w:caps/>
          <w:sz w:val="24"/>
          <w:vertAlign w:val="superscript"/>
          <w:lang w:eastAsia="hu-HU"/>
        </w:rPr>
        <w:footnoteReference w:id="40"/>
      </w: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r w:rsidRPr="00257000">
        <w:rPr>
          <w:rFonts w:ascii="Times New Roman" w:hAnsi="Times New Roman"/>
          <w:sz w:val="24"/>
          <w:szCs w:val="24"/>
        </w:rPr>
        <w:t xml:space="preserve">Alulírott ____________________, mint a(z) ________________________________________ (székhely: ______________________________) ajánlattevő/alvállalkozó/ az alkalmasság igazolására igénybe vett más szervezet cégjegyzésre jogosult képviselője ezennel meghatalmazom ____________________ (szig.sz.: __________; szül.: __________; an.: __________; lakcím: ______________________________), </w:t>
      </w:r>
      <w:r w:rsidR="000B210D" w:rsidRPr="00257000">
        <w:rPr>
          <w:rFonts w:ascii="Times New Roman" w:hAnsi="Times New Roman"/>
          <w:sz w:val="24"/>
          <w:szCs w:val="24"/>
        </w:rPr>
        <w:t xml:space="preserve">hogy </w:t>
      </w:r>
      <w:r w:rsidR="00B12FB2" w:rsidRPr="00257000">
        <w:rPr>
          <w:rFonts w:ascii="Times New Roman" w:hAnsi="Times New Roman"/>
          <w:sz w:val="24"/>
        </w:rPr>
        <w:t>a</w:t>
      </w:r>
      <w:r w:rsidR="00262746">
        <w:rPr>
          <w:rFonts w:ascii="Times New Roman" w:hAnsi="Times New Roman"/>
          <w:sz w:val="24"/>
        </w:rPr>
        <w:t xml:space="preserve"> </w:t>
      </w:r>
      <w:r w:rsidR="00AF61F7" w:rsidRPr="00A91656">
        <w:rPr>
          <w:rFonts w:ascii="Times New Roman" w:hAnsi="Times New Roman"/>
          <w:i/>
          <w:sz w:val="24"/>
        </w:rPr>
        <w:t>„</w:t>
      </w:r>
      <w:r w:rsidR="00262746" w:rsidRPr="00E46444">
        <w:rPr>
          <w:rFonts w:ascii="Times New Roman" w:hAnsi="Times New Roman" w:cs="NimbusSanL-Regu"/>
          <w:i/>
          <w:sz w:val="24"/>
          <w:szCs w:val="31"/>
        </w:rPr>
        <w:t>Barnamezős területek rehabilitációja Sportok Háza kialakítása Tamásiban</w:t>
      </w:r>
      <w:r w:rsidR="00262746" w:rsidRPr="00E46444">
        <w:rPr>
          <w:rFonts w:ascii="Times New Roman" w:eastAsia="Times New Roman" w:hAnsi="Times New Roman"/>
          <w:i/>
          <w:sz w:val="24"/>
          <w:lang w:eastAsia="hu-HU"/>
        </w:rPr>
        <w:t xml:space="preserve">” című, </w:t>
      </w:r>
      <w:r w:rsidR="00262746" w:rsidRPr="00E46444">
        <w:rPr>
          <w:rFonts w:ascii="Times New Roman" w:hAnsi="Times New Roman" w:cs="Arial"/>
          <w:i/>
          <w:sz w:val="24"/>
        </w:rPr>
        <w:t xml:space="preserve">TOP-2.1.1-15-TL1-2016-00003 </w:t>
      </w:r>
      <w:r w:rsidR="00262746" w:rsidRPr="00E46444">
        <w:rPr>
          <w:rFonts w:ascii="Times New Roman" w:eastAsia="Times New Roman" w:hAnsi="Times New Roman"/>
          <w:i/>
          <w:sz w:val="24"/>
          <w:lang w:eastAsia="hu-HU"/>
        </w:rPr>
        <w:t>kódszámú pályázat keretében tervezési és kivitelezési munkák elvégzése, vállalkozási szerződés keretében</w:t>
      </w:r>
      <w:r w:rsidR="007A37F0">
        <w:rPr>
          <w:rFonts w:ascii="Times New Roman" w:eastAsia="Times New Roman" w:hAnsi="Times New Roman"/>
          <w:i/>
          <w:sz w:val="24"/>
          <w:szCs w:val="24"/>
          <w:lang w:eastAsia="hu-HU"/>
        </w:rPr>
        <w:t xml:space="preserve">” </w:t>
      </w:r>
      <w:r w:rsidRPr="00257000">
        <w:rPr>
          <w:rFonts w:ascii="Times New Roman" w:hAnsi="Times New Roman"/>
          <w:sz w:val="24"/>
          <w:szCs w:val="24"/>
        </w:rPr>
        <w:t>tárgyban készített ajánlatunkat aláírásával lássa el.</w:t>
      </w:r>
    </w:p>
    <w:p w:rsidR="00211C7E" w:rsidRPr="00257000" w:rsidRDefault="00211C7E" w:rsidP="00061128">
      <w:pPr>
        <w:spacing w:after="0" w:line="240" w:lineRule="auto"/>
        <w:rPr>
          <w:rFonts w:ascii="Times New Roman" w:hAnsi="Times New Roman"/>
          <w:sz w:val="24"/>
          <w:szCs w:val="24"/>
        </w:rPr>
      </w:pPr>
    </w:p>
    <w:tbl>
      <w:tblPr>
        <w:tblW w:w="0" w:type="auto"/>
        <w:tblLook w:val="04A0" w:firstRow="1" w:lastRow="0" w:firstColumn="1" w:lastColumn="0" w:noHBand="0" w:noVBand="1"/>
      </w:tblPr>
      <w:tblGrid>
        <w:gridCol w:w="3969"/>
        <w:gridCol w:w="861"/>
        <w:gridCol w:w="4240"/>
      </w:tblGrid>
      <w:tr w:rsidR="00211C7E" w:rsidRPr="00257000" w:rsidTr="00211C7E">
        <w:tc>
          <w:tcPr>
            <w:tcW w:w="9070" w:type="dxa"/>
            <w:gridSpan w:val="3"/>
          </w:tcPr>
          <w:p w:rsidR="00211C7E" w:rsidRPr="00257000" w:rsidRDefault="00211C7E" w:rsidP="00061128">
            <w:pPr>
              <w:tabs>
                <w:tab w:val="right" w:pos="0"/>
                <w:tab w:val="right" w:pos="9026"/>
              </w:tabs>
              <w:spacing w:after="0" w:line="240" w:lineRule="auto"/>
              <w:jc w:val="both"/>
              <w:outlineLvl w:val="0"/>
              <w:rPr>
                <w:rFonts w:ascii="Times New Roman" w:hAnsi="Times New Roman"/>
                <w:bCs/>
                <w:sz w:val="24"/>
                <w:szCs w:val="24"/>
              </w:rPr>
            </w:pPr>
            <w:r w:rsidRPr="00257000">
              <w:rPr>
                <w:rFonts w:ascii="Times New Roman" w:hAnsi="Times New Roman"/>
                <w:bCs/>
                <w:sz w:val="24"/>
                <w:szCs w:val="24"/>
              </w:rPr>
              <w:t>Keltezés (helység, év, hónap, nap)</w:t>
            </w:r>
          </w:p>
        </w:tc>
      </w:tr>
      <w:tr w:rsidR="00211C7E" w:rsidRPr="00257000" w:rsidTr="00211C7E">
        <w:tc>
          <w:tcPr>
            <w:tcW w:w="3969"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p>
          <w:p w:rsidR="00211C7E" w:rsidRPr="00257000" w:rsidRDefault="00211C7E" w:rsidP="00061128">
            <w:pPr>
              <w:spacing w:after="0" w:line="240" w:lineRule="auto"/>
              <w:jc w:val="both"/>
              <w:rPr>
                <w:rFonts w:ascii="Times New Roman" w:hAnsi="Times New Roman"/>
                <w:sz w:val="24"/>
                <w:szCs w:val="24"/>
              </w:rPr>
            </w:pPr>
          </w:p>
        </w:tc>
        <w:tc>
          <w:tcPr>
            <w:tcW w:w="861" w:type="dxa"/>
          </w:tcPr>
          <w:p w:rsidR="00211C7E" w:rsidRPr="00257000" w:rsidRDefault="00211C7E" w:rsidP="00061128">
            <w:pPr>
              <w:spacing w:after="0" w:line="240" w:lineRule="auto"/>
              <w:jc w:val="both"/>
              <w:rPr>
                <w:rFonts w:ascii="Times New Roman" w:hAnsi="Times New Roman"/>
                <w:sz w:val="24"/>
                <w:szCs w:val="24"/>
              </w:rPr>
            </w:pPr>
          </w:p>
        </w:tc>
        <w:tc>
          <w:tcPr>
            <w:tcW w:w="4240" w:type="dxa"/>
            <w:tcBorders>
              <w:bottom w:val="single" w:sz="4" w:space="0" w:color="auto"/>
            </w:tcBorders>
          </w:tcPr>
          <w:p w:rsidR="00211C7E" w:rsidRPr="00257000" w:rsidRDefault="00211C7E" w:rsidP="00061128">
            <w:pPr>
              <w:spacing w:after="0" w:line="240" w:lineRule="auto"/>
              <w:jc w:val="both"/>
              <w:rPr>
                <w:rFonts w:ascii="Times New Roman" w:hAnsi="Times New Roman"/>
                <w:sz w:val="24"/>
                <w:szCs w:val="24"/>
              </w:rPr>
            </w:pPr>
          </w:p>
        </w:tc>
      </w:tr>
      <w:tr w:rsidR="00211C7E" w:rsidRPr="00257000" w:rsidTr="00211C7E">
        <w:tc>
          <w:tcPr>
            <w:tcW w:w="3969" w:type="dxa"/>
            <w:tcBorders>
              <w:top w:val="single" w:sz="4" w:space="0" w:color="auto"/>
            </w:tcBorders>
          </w:tcPr>
          <w:p w:rsidR="00211C7E" w:rsidRPr="00257000" w:rsidRDefault="00211C7E" w:rsidP="00061128">
            <w:pPr>
              <w:tabs>
                <w:tab w:val="right" w:pos="0"/>
                <w:tab w:val="right" w:pos="9026"/>
              </w:tabs>
              <w:spacing w:after="0" w:line="240" w:lineRule="auto"/>
              <w:jc w:val="center"/>
              <w:outlineLvl w:val="0"/>
              <w:rPr>
                <w:rFonts w:ascii="Times New Roman" w:hAnsi="Times New Roman"/>
                <w:bCs/>
                <w:sz w:val="24"/>
                <w:szCs w:val="24"/>
              </w:rPr>
            </w:pPr>
            <w:r w:rsidRPr="00257000">
              <w:rPr>
                <w:rFonts w:ascii="Times New Roman" w:hAnsi="Times New Roman"/>
                <w:bCs/>
                <w:sz w:val="24"/>
                <w:szCs w:val="24"/>
              </w:rPr>
              <w:t xml:space="preserve">(meghatalmazó </w:t>
            </w:r>
            <w:r w:rsidRPr="00257000">
              <w:rPr>
                <w:rFonts w:ascii="Times New Roman" w:hAnsi="Times New Roman"/>
                <w:sz w:val="24"/>
                <w:szCs w:val="24"/>
              </w:rPr>
              <w:t xml:space="preserve">cégjegyzésre jogosultképviselőjének </w:t>
            </w:r>
            <w:r w:rsidRPr="00257000">
              <w:rPr>
                <w:rFonts w:ascii="Times New Roman" w:hAnsi="Times New Roman"/>
                <w:bCs/>
                <w:sz w:val="24"/>
                <w:szCs w:val="24"/>
              </w:rPr>
              <w:t>aláírása)</w:t>
            </w:r>
          </w:p>
        </w:tc>
        <w:tc>
          <w:tcPr>
            <w:tcW w:w="861" w:type="dxa"/>
          </w:tcPr>
          <w:p w:rsidR="00211C7E" w:rsidRPr="00257000" w:rsidRDefault="00211C7E" w:rsidP="00061128">
            <w:pPr>
              <w:tabs>
                <w:tab w:val="right" w:pos="0"/>
                <w:tab w:val="right" w:pos="9026"/>
              </w:tabs>
              <w:spacing w:after="0" w:line="240" w:lineRule="auto"/>
              <w:jc w:val="both"/>
              <w:outlineLvl w:val="0"/>
              <w:rPr>
                <w:rFonts w:ascii="Times New Roman" w:hAnsi="Times New Roman"/>
                <w:bCs/>
                <w:sz w:val="24"/>
                <w:szCs w:val="24"/>
              </w:rPr>
            </w:pPr>
          </w:p>
        </w:tc>
        <w:tc>
          <w:tcPr>
            <w:tcW w:w="4240" w:type="dxa"/>
            <w:tcBorders>
              <w:top w:val="single" w:sz="4" w:space="0" w:color="auto"/>
            </w:tcBorders>
            <w:vAlign w:val="center"/>
          </w:tcPr>
          <w:p w:rsidR="00211C7E" w:rsidRPr="00257000" w:rsidRDefault="00211C7E" w:rsidP="00061128">
            <w:pPr>
              <w:tabs>
                <w:tab w:val="right" w:pos="0"/>
                <w:tab w:val="right" w:pos="9026"/>
              </w:tabs>
              <w:spacing w:after="0" w:line="240" w:lineRule="auto"/>
              <w:jc w:val="center"/>
              <w:outlineLvl w:val="0"/>
              <w:rPr>
                <w:rFonts w:ascii="Times New Roman" w:hAnsi="Times New Roman"/>
                <w:bCs/>
                <w:sz w:val="24"/>
                <w:szCs w:val="24"/>
              </w:rPr>
            </w:pPr>
            <w:r w:rsidRPr="00257000">
              <w:rPr>
                <w:rFonts w:ascii="Times New Roman" w:hAnsi="Times New Roman"/>
                <w:bCs/>
                <w:sz w:val="24"/>
                <w:szCs w:val="24"/>
              </w:rPr>
              <w:t>(meghatalmazott aláírása)</w:t>
            </w:r>
          </w:p>
        </w:tc>
      </w:tr>
    </w:tbl>
    <w:p w:rsidR="00211C7E" w:rsidRPr="00257000" w:rsidRDefault="00211C7E" w:rsidP="00061128">
      <w:pPr>
        <w:tabs>
          <w:tab w:val="center" w:pos="7088"/>
        </w:tabs>
        <w:spacing w:after="0" w:line="240" w:lineRule="auto"/>
        <w:rPr>
          <w:rFonts w:ascii="Times New Roman" w:hAnsi="Times New Roman"/>
          <w:sz w:val="24"/>
          <w:szCs w:val="24"/>
        </w:rPr>
      </w:pPr>
    </w:p>
    <w:p w:rsidR="00211C7E" w:rsidRPr="00257000" w:rsidRDefault="00211C7E" w:rsidP="00061128">
      <w:pPr>
        <w:tabs>
          <w:tab w:val="center" w:pos="7088"/>
        </w:tabs>
        <w:spacing w:after="0" w:line="240" w:lineRule="auto"/>
        <w:rPr>
          <w:rFonts w:ascii="Times New Roman" w:hAnsi="Times New Roman"/>
          <w:sz w:val="24"/>
          <w:szCs w:val="24"/>
        </w:rPr>
      </w:pPr>
      <w:r w:rsidRPr="00257000">
        <w:rPr>
          <w:rFonts w:ascii="Times New Roman" w:hAnsi="Times New Roman"/>
          <w:sz w:val="24"/>
          <w:szCs w:val="24"/>
        </w:rPr>
        <w:t>Előttünk, mint tanúk előtt:</w:t>
      </w:r>
    </w:p>
    <w:p w:rsidR="00211C7E" w:rsidRPr="00257000" w:rsidRDefault="00211C7E" w:rsidP="00061128">
      <w:pPr>
        <w:tabs>
          <w:tab w:val="left" w:pos="5387"/>
        </w:tabs>
        <w:spacing w:after="0" w:line="240" w:lineRule="auto"/>
        <w:rPr>
          <w:rFonts w:ascii="Times New Roman" w:hAnsi="Times New Roman"/>
          <w:sz w:val="24"/>
          <w:szCs w:val="24"/>
        </w:rPr>
      </w:pPr>
    </w:p>
    <w:p w:rsidR="00211C7E" w:rsidRPr="00257000" w:rsidRDefault="00211C7E" w:rsidP="00061128">
      <w:pPr>
        <w:tabs>
          <w:tab w:val="left" w:pos="4536"/>
        </w:tabs>
        <w:spacing w:after="0" w:line="240" w:lineRule="auto"/>
        <w:rPr>
          <w:rFonts w:ascii="Times New Roman" w:hAnsi="Times New Roman"/>
          <w:sz w:val="24"/>
          <w:szCs w:val="24"/>
        </w:rPr>
      </w:pPr>
      <w:r w:rsidRPr="00257000">
        <w:rPr>
          <w:rFonts w:ascii="Times New Roman" w:hAnsi="Times New Roman"/>
          <w:sz w:val="24"/>
          <w:szCs w:val="24"/>
        </w:rPr>
        <w:t>Aláírás:</w:t>
      </w:r>
      <w:r w:rsidRPr="00257000">
        <w:rPr>
          <w:rFonts w:ascii="Times New Roman" w:hAnsi="Times New Roman"/>
          <w:sz w:val="24"/>
          <w:szCs w:val="24"/>
        </w:rPr>
        <w:tab/>
        <w:t>Aláírás:</w:t>
      </w:r>
    </w:p>
    <w:p w:rsidR="00211C7E" w:rsidRPr="00257000" w:rsidRDefault="00211C7E" w:rsidP="00061128">
      <w:pPr>
        <w:tabs>
          <w:tab w:val="left" w:pos="4536"/>
        </w:tabs>
        <w:spacing w:after="0" w:line="240" w:lineRule="auto"/>
        <w:rPr>
          <w:rFonts w:ascii="Times New Roman" w:hAnsi="Times New Roman"/>
          <w:sz w:val="24"/>
          <w:szCs w:val="24"/>
        </w:rPr>
      </w:pPr>
      <w:r w:rsidRPr="00257000">
        <w:rPr>
          <w:rFonts w:ascii="Times New Roman" w:hAnsi="Times New Roman"/>
          <w:sz w:val="24"/>
          <w:szCs w:val="24"/>
        </w:rPr>
        <w:t>Név:</w:t>
      </w:r>
      <w:r w:rsidRPr="00257000">
        <w:rPr>
          <w:rFonts w:ascii="Times New Roman" w:hAnsi="Times New Roman"/>
          <w:sz w:val="24"/>
          <w:szCs w:val="24"/>
        </w:rPr>
        <w:tab/>
        <w:t>Név:</w:t>
      </w:r>
    </w:p>
    <w:p w:rsidR="00211C7E" w:rsidRPr="00257000" w:rsidRDefault="00211C7E" w:rsidP="00B12FB2">
      <w:pPr>
        <w:tabs>
          <w:tab w:val="left" w:pos="4536"/>
        </w:tabs>
        <w:spacing w:after="0" w:line="240" w:lineRule="auto"/>
        <w:rPr>
          <w:rFonts w:ascii="Times New Roman" w:hAnsi="Times New Roman"/>
          <w:sz w:val="24"/>
          <w:szCs w:val="24"/>
        </w:rPr>
      </w:pPr>
      <w:r w:rsidRPr="00257000">
        <w:rPr>
          <w:rFonts w:ascii="Times New Roman" w:hAnsi="Times New Roman"/>
          <w:sz w:val="24"/>
          <w:szCs w:val="24"/>
        </w:rPr>
        <w:t>Lakcím:</w:t>
      </w:r>
      <w:r w:rsidR="00B12FB2" w:rsidRPr="00257000">
        <w:rPr>
          <w:rFonts w:ascii="Times New Roman" w:hAnsi="Times New Roman"/>
          <w:sz w:val="24"/>
          <w:szCs w:val="24"/>
        </w:rPr>
        <w:tab/>
      </w:r>
      <w:r w:rsidRPr="00257000">
        <w:rPr>
          <w:rFonts w:ascii="Times New Roman" w:hAnsi="Times New Roman"/>
          <w:sz w:val="24"/>
          <w:szCs w:val="24"/>
        </w:rPr>
        <w:t>Lakcím:</w:t>
      </w:r>
    </w:p>
    <w:p w:rsidR="00211C7E" w:rsidRPr="00257000" w:rsidRDefault="00211C7E" w:rsidP="00061128">
      <w:pPr>
        <w:spacing w:after="0" w:line="240" w:lineRule="auto"/>
        <w:jc w:val="center"/>
        <w:rPr>
          <w:rFonts w:ascii="Times New Roman" w:hAnsi="Times New Roman"/>
          <w:sz w:val="24"/>
          <w:szCs w:val="24"/>
        </w:rPr>
      </w:pPr>
    </w:p>
    <w:p w:rsidR="00211C7E" w:rsidRPr="00257000" w:rsidRDefault="001E3171" w:rsidP="00061128">
      <w:pPr>
        <w:spacing w:after="0" w:line="240" w:lineRule="auto"/>
        <w:rPr>
          <w:rFonts w:ascii="Times New Roman" w:hAnsi="Times New Roman"/>
          <w:sz w:val="24"/>
          <w:szCs w:val="24"/>
        </w:rPr>
      </w:pPr>
      <w:r w:rsidRPr="00257000">
        <w:rPr>
          <w:rFonts w:ascii="Times New Roman" w:hAnsi="Times New Roman"/>
          <w:sz w:val="24"/>
          <w:szCs w:val="24"/>
        </w:rPr>
        <w:br w:type="page"/>
      </w:r>
    </w:p>
    <w:p w:rsidR="009A240E" w:rsidRPr="00257000" w:rsidRDefault="009A240E" w:rsidP="00061128">
      <w:pPr>
        <w:keepNext/>
        <w:shd w:val="clear" w:color="auto" w:fill="D9E2F3" w:themeFill="accent5" w:themeFillTint="33"/>
        <w:spacing w:after="0" w:line="240" w:lineRule="auto"/>
        <w:jc w:val="center"/>
        <w:outlineLvl w:val="0"/>
        <w:rPr>
          <w:rFonts w:ascii="Times New Roman" w:eastAsia="Times New Roman" w:hAnsi="Times New Roman"/>
          <w:b/>
          <w:bCs/>
          <w:caps/>
          <w:sz w:val="24"/>
          <w:szCs w:val="24"/>
          <w:lang w:eastAsia="hu-HU"/>
        </w:rPr>
      </w:pPr>
      <w:r w:rsidRPr="00257000">
        <w:rPr>
          <w:rFonts w:ascii="Times New Roman" w:eastAsia="Times New Roman" w:hAnsi="Times New Roman"/>
          <w:b/>
          <w:bCs/>
          <w:caps/>
          <w:sz w:val="24"/>
          <w:szCs w:val="24"/>
          <w:lang w:eastAsia="hu-HU"/>
        </w:rPr>
        <w:lastRenderedPageBreak/>
        <w:t>{Adott esetben: Öntisztázást alátámasztó jogerős határozat a kizáró okok vonatkozásában (Kbt. 64. §-ára tekintettel) eredeti vagy egyszerű másolati példánya.}</w:t>
      </w:r>
    </w:p>
    <w:p w:rsidR="00211C7E" w:rsidRPr="00257000" w:rsidRDefault="00211C7E" w:rsidP="00061128">
      <w:pPr>
        <w:spacing w:after="0" w:line="240" w:lineRule="auto"/>
        <w:rPr>
          <w:rFonts w:ascii="Times New Roman" w:hAnsi="Times New Roman"/>
          <w:sz w:val="24"/>
          <w:szCs w:val="24"/>
        </w:rPr>
      </w:pPr>
    </w:p>
    <w:p w:rsidR="00AC3660" w:rsidRPr="00257000" w:rsidRDefault="00AC3660" w:rsidP="00061128">
      <w:pPr>
        <w:spacing w:after="0" w:line="240" w:lineRule="auto"/>
        <w:rPr>
          <w:rFonts w:ascii="Times New Roman" w:hAnsi="Times New Roman"/>
          <w:sz w:val="24"/>
          <w:szCs w:val="24"/>
        </w:rPr>
      </w:pPr>
      <w:r w:rsidRPr="00257000">
        <w:rPr>
          <w:rFonts w:ascii="Times New Roman" w:hAnsi="Times New Roman"/>
          <w:sz w:val="24"/>
          <w:szCs w:val="24"/>
        </w:rPr>
        <w:br w:type="page"/>
      </w:r>
    </w:p>
    <w:p w:rsidR="00AC3660" w:rsidRPr="00257000" w:rsidRDefault="006418BD" w:rsidP="00061128">
      <w:pPr>
        <w:spacing w:after="0" w:line="240" w:lineRule="auto"/>
        <w:jc w:val="right"/>
        <w:rPr>
          <w:rFonts w:ascii="Times New Roman" w:hAnsi="Times New Roman"/>
          <w:i/>
          <w:sz w:val="24"/>
          <w:szCs w:val="21"/>
        </w:rPr>
      </w:pPr>
      <w:r w:rsidRPr="00257000">
        <w:rPr>
          <w:rFonts w:ascii="Times New Roman" w:hAnsi="Times New Roman"/>
          <w:i/>
          <w:sz w:val="24"/>
          <w:szCs w:val="21"/>
        </w:rPr>
        <w:lastRenderedPageBreak/>
        <w:t>1</w:t>
      </w:r>
      <w:r>
        <w:rPr>
          <w:rFonts w:ascii="Times New Roman" w:hAnsi="Times New Roman"/>
          <w:i/>
          <w:sz w:val="24"/>
          <w:szCs w:val="21"/>
        </w:rPr>
        <w:t>3</w:t>
      </w:r>
      <w:r w:rsidR="002B061B" w:rsidRPr="00257000">
        <w:rPr>
          <w:rFonts w:ascii="Times New Roman" w:hAnsi="Times New Roman"/>
          <w:i/>
          <w:sz w:val="24"/>
          <w:szCs w:val="21"/>
        </w:rPr>
        <w:t xml:space="preserve">. </w:t>
      </w:r>
      <w:r w:rsidR="00AC3660" w:rsidRPr="00257000">
        <w:rPr>
          <w:rFonts w:ascii="Times New Roman" w:hAnsi="Times New Roman"/>
          <w:i/>
          <w:sz w:val="24"/>
          <w:szCs w:val="21"/>
        </w:rPr>
        <w:t>sz. melléklet</w:t>
      </w:r>
    </w:p>
    <w:p w:rsidR="00833A3E" w:rsidRPr="00A91656" w:rsidRDefault="00833A3E" w:rsidP="00A91656">
      <w:pPr>
        <w:spacing w:after="0" w:line="240" w:lineRule="auto"/>
        <w:rPr>
          <w:rFonts w:ascii="Times New Roman" w:hAnsi="Times New Roman"/>
          <w:sz w:val="24"/>
          <w:szCs w:val="24"/>
        </w:rPr>
      </w:pPr>
    </w:p>
    <w:p w:rsidR="00833A3E" w:rsidRPr="00A91656" w:rsidRDefault="00833A3E" w:rsidP="00A91656">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AJÁNLATTEV</w:t>
      </w:r>
      <w:r w:rsidRPr="00A91656">
        <w:rPr>
          <w:rFonts w:ascii="Times New Roman" w:hAnsi="Times New Roman"/>
          <w:b/>
          <w:sz w:val="24"/>
        </w:rPr>
        <w:t>Ő</w:t>
      </w:r>
      <w:r w:rsidRPr="00A91656">
        <w:rPr>
          <w:rFonts w:ascii="Times New Roman" w:eastAsia="Adobe Garamond Pro" w:hAnsi="Times New Roman"/>
          <w:b/>
          <w:sz w:val="24"/>
        </w:rPr>
        <w:t>I NYILATKOZAT</w:t>
      </w:r>
    </w:p>
    <w:p w:rsidR="00833A3E" w:rsidRPr="00A91656" w:rsidRDefault="00833A3E" w:rsidP="00A91656">
      <w:pPr>
        <w:spacing w:after="0" w:line="240" w:lineRule="auto"/>
        <w:jc w:val="center"/>
        <w:rPr>
          <w:rFonts w:ascii="Times New Roman" w:eastAsia="Adobe Garamond Pro" w:hAnsi="Times New Roman"/>
          <w:b/>
          <w:sz w:val="24"/>
        </w:rPr>
      </w:pPr>
    </w:p>
    <w:p w:rsidR="00833A3E" w:rsidRPr="00A91656" w:rsidRDefault="00833A3E" w:rsidP="00A91656">
      <w:pPr>
        <w:spacing w:after="0" w:line="240" w:lineRule="auto"/>
        <w:jc w:val="center"/>
        <w:rPr>
          <w:rFonts w:ascii="Times New Roman" w:hAnsi="Times New Roman"/>
          <w:b/>
          <w:sz w:val="24"/>
        </w:rPr>
      </w:pPr>
      <w:r w:rsidRPr="00A91656">
        <w:rPr>
          <w:rFonts w:ascii="Times New Roman" w:hAnsi="Times New Roman"/>
          <w:b/>
          <w:sz w:val="24"/>
        </w:rPr>
        <w:t>a Kbt. 134. § (5) bekezdése szerint</w:t>
      </w:r>
    </w:p>
    <w:p w:rsidR="00833A3E" w:rsidRPr="00A91656" w:rsidRDefault="00833A3E" w:rsidP="00A91656">
      <w:pPr>
        <w:spacing w:after="0" w:line="240" w:lineRule="auto"/>
        <w:jc w:val="center"/>
        <w:rPr>
          <w:rFonts w:ascii="Times New Roman" w:hAnsi="Times New Roman"/>
          <w:b/>
          <w:smallCaps/>
          <w:sz w:val="24"/>
          <w:szCs w:val="21"/>
        </w:rPr>
      </w:pPr>
    </w:p>
    <w:p w:rsidR="00833A3E" w:rsidRPr="00A91656" w:rsidRDefault="00833A3E" w:rsidP="00A91656">
      <w:pPr>
        <w:spacing w:after="0" w:line="240" w:lineRule="auto"/>
        <w:jc w:val="center"/>
        <w:rPr>
          <w:rFonts w:ascii="Times New Roman" w:hAnsi="Times New Roman"/>
          <w:b/>
          <w:smallCaps/>
          <w:sz w:val="24"/>
          <w:szCs w:val="21"/>
        </w:rPr>
      </w:pPr>
    </w:p>
    <w:p w:rsidR="00833A3E" w:rsidRPr="00A91656" w:rsidRDefault="00833A3E" w:rsidP="00A91656">
      <w:pPr>
        <w:tabs>
          <w:tab w:val="center" w:pos="7088"/>
        </w:tabs>
        <w:spacing w:after="0" w:line="240" w:lineRule="auto"/>
        <w:jc w:val="center"/>
        <w:rPr>
          <w:rFonts w:ascii="Times New Roman" w:hAnsi="Times New Roman"/>
          <w:b/>
          <w:i/>
          <w:sz w:val="24"/>
          <w:szCs w:val="21"/>
        </w:rPr>
      </w:pPr>
      <w:r w:rsidRPr="00A91656">
        <w:rPr>
          <w:rFonts w:ascii="Times New Roman" w:hAnsi="Times New Roman"/>
          <w:sz w:val="24"/>
          <w:szCs w:val="24"/>
        </w:rPr>
        <w:t xml:space="preserve">a </w:t>
      </w:r>
      <w:r w:rsidRPr="005F6A85">
        <w:rPr>
          <w:rFonts w:ascii="Times New Roman" w:hAnsi="Times New Roman"/>
          <w:i/>
          <w:sz w:val="24"/>
        </w:rPr>
        <w:t>„</w:t>
      </w:r>
      <w:r w:rsidR="005F6A85" w:rsidRPr="005F6A85">
        <w:rPr>
          <w:rFonts w:ascii="Times New Roman" w:hAnsi="Times New Roman" w:cs="NimbusSanL-Regu"/>
          <w:i/>
          <w:sz w:val="24"/>
          <w:szCs w:val="31"/>
        </w:rPr>
        <w:t>Barnamezős területek rehabilitációja Sportok Háza kialakítása Tamásiban</w:t>
      </w:r>
      <w:r w:rsidR="005F6A85" w:rsidRPr="005F6A85">
        <w:rPr>
          <w:rFonts w:ascii="Times New Roman" w:eastAsia="Times New Roman" w:hAnsi="Times New Roman"/>
          <w:i/>
          <w:sz w:val="24"/>
          <w:lang w:eastAsia="hu-HU"/>
        </w:rPr>
        <w:t xml:space="preserve">” című, </w:t>
      </w:r>
      <w:r w:rsidR="005F6A85" w:rsidRPr="005F6A85">
        <w:rPr>
          <w:rFonts w:ascii="Times New Roman" w:hAnsi="Times New Roman" w:cs="Arial"/>
          <w:i/>
          <w:sz w:val="24"/>
        </w:rPr>
        <w:t xml:space="preserve">TOP-2.1.1-15-TL1-2016-00003 </w:t>
      </w:r>
      <w:r w:rsidR="005F6A85" w:rsidRPr="005F6A85">
        <w:rPr>
          <w:rFonts w:ascii="Times New Roman" w:eastAsia="Times New Roman" w:hAnsi="Times New Roman"/>
          <w:i/>
          <w:sz w:val="24"/>
          <w:lang w:eastAsia="hu-HU"/>
        </w:rPr>
        <w:t>kódszámú pályázat keretében tervezési és kivitelezési munkák elvégzése, vállalkozási szerződés keretében</w:t>
      </w:r>
      <w:r w:rsidR="00A91656" w:rsidRPr="005F6A85">
        <w:rPr>
          <w:rFonts w:ascii="Times New Roman" w:eastAsia="Times New Roman" w:hAnsi="Times New Roman"/>
          <w:i/>
          <w:sz w:val="24"/>
          <w:szCs w:val="24"/>
          <w:lang w:eastAsia="hu-HU"/>
        </w:rPr>
        <w:t>”</w:t>
      </w:r>
    </w:p>
    <w:p w:rsidR="00833A3E" w:rsidRPr="00A91656" w:rsidRDefault="00833A3E" w:rsidP="00A91656">
      <w:pPr>
        <w:tabs>
          <w:tab w:val="center" w:pos="7088"/>
        </w:tabs>
        <w:spacing w:after="0" w:line="240" w:lineRule="auto"/>
        <w:jc w:val="center"/>
        <w:rPr>
          <w:rFonts w:ascii="Times New Roman" w:hAnsi="Times New Roman"/>
          <w:sz w:val="24"/>
          <w:szCs w:val="21"/>
        </w:rPr>
      </w:pPr>
    </w:p>
    <w:p w:rsidR="00833A3E" w:rsidRPr="00A91656" w:rsidRDefault="00833A3E" w:rsidP="00A91656">
      <w:pPr>
        <w:tabs>
          <w:tab w:val="center" w:pos="7088"/>
        </w:tabs>
        <w:spacing w:after="0" w:line="240" w:lineRule="auto"/>
        <w:jc w:val="center"/>
        <w:rPr>
          <w:rFonts w:ascii="Times New Roman" w:hAnsi="Times New Roman"/>
          <w:sz w:val="24"/>
          <w:szCs w:val="21"/>
        </w:rPr>
      </w:pPr>
      <w:r w:rsidRPr="00A91656">
        <w:rPr>
          <w:rFonts w:ascii="Times New Roman" w:hAnsi="Times New Roman"/>
          <w:sz w:val="24"/>
          <w:szCs w:val="21"/>
        </w:rPr>
        <w:t>tárgyú közbeszerzési eljáráshoz</w:t>
      </w:r>
    </w:p>
    <w:p w:rsidR="00833A3E" w:rsidRPr="00A91656" w:rsidRDefault="00833A3E" w:rsidP="00A91656">
      <w:pPr>
        <w:spacing w:after="0" w:line="240" w:lineRule="auto"/>
        <w:jc w:val="both"/>
        <w:rPr>
          <w:rFonts w:ascii="Times New Roman" w:hAnsi="Times New Roman"/>
          <w:sz w:val="24"/>
          <w:szCs w:val="21"/>
        </w:rPr>
      </w:pPr>
    </w:p>
    <w:p w:rsidR="00833A3E" w:rsidRPr="00A91656" w:rsidRDefault="00833A3E" w:rsidP="00A91656">
      <w:pPr>
        <w:spacing w:after="0" w:line="240" w:lineRule="auto"/>
        <w:jc w:val="both"/>
        <w:rPr>
          <w:rFonts w:ascii="Times New Roman" w:hAnsi="Times New Roman"/>
          <w:sz w:val="24"/>
        </w:rPr>
      </w:pPr>
      <w:r w:rsidRPr="00A91656">
        <w:rPr>
          <w:rFonts w:ascii="Times New Roman" w:eastAsia="Adobe Garamond Pro" w:hAnsi="Times New Roman"/>
          <w:sz w:val="24"/>
        </w:rPr>
        <w:t>Alulírott …………………………………………………………………, mint a(z) ……………….………………….............................................................. (székhely: ………...................................…….......................................) ajánlattev</w:t>
      </w:r>
      <w:r w:rsidRPr="00A91656">
        <w:rPr>
          <w:rFonts w:ascii="Times New Roman" w:hAnsi="Times New Roman"/>
          <w:sz w:val="24"/>
        </w:rPr>
        <w:t>ő</w:t>
      </w:r>
      <w:r w:rsidRPr="00A91656">
        <w:rPr>
          <w:rFonts w:ascii="Times New Roman" w:eastAsia="Adobe Garamond Pro" w:hAnsi="Times New Roman"/>
          <w:sz w:val="24"/>
        </w:rPr>
        <w:t xml:space="preserve"> szervezet c</w:t>
      </w:r>
      <w:r w:rsidRPr="00A91656">
        <w:rPr>
          <w:rFonts w:ascii="Times New Roman" w:hAnsi="Times New Roman"/>
          <w:sz w:val="24"/>
        </w:rPr>
        <w:t>é</w:t>
      </w:r>
      <w:r w:rsidRPr="00A91656">
        <w:rPr>
          <w:rFonts w:ascii="Times New Roman" w:eastAsia="Adobe Garamond Pro" w:hAnsi="Times New Roman"/>
          <w:sz w:val="24"/>
        </w:rPr>
        <w:t>gjegyzésre jogosult képvisel</w:t>
      </w:r>
      <w:r w:rsidRPr="00A91656">
        <w:rPr>
          <w:rFonts w:ascii="Times New Roman" w:hAnsi="Times New Roman"/>
          <w:sz w:val="24"/>
        </w:rPr>
        <w:t>ő</w:t>
      </w:r>
      <w:r w:rsidRPr="00A91656">
        <w:rPr>
          <w:rFonts w:ascii="Times New Roman" w:eastAsia="Adobe Garamond Pro" w:hAnsi="Times New Roman"/>
          <w:sz w:val="24"/>
        </w:rPr>
        <w:t xml:space="preserve">je </w:t>
      </w:r>
      <w:r w:rsidRPr="00A91656">
        <w:rPr>
          <w:rFonts w:ascii="Times New Roman" w:hAnsi="Times New Roman"/>
          <w:sz w:val="24"/>
          <w:szCs w:val="24"/>
        </w:rPr>
        <w:t xml:space="preserve">a </w:t>
      </w:r>
      <w:r w:rsidRPr="00A91656">
        <w:rPr>
          <w:rFonts w:ascii="Times New Roman" w:hAnsi="Times New Roman"/>
          <w:i/>
          <w:sz w:val="24"/>
        </w:rPr>
        <w:t>„</w:t>
      </w:r>
      <w:r w:rsidR="005F6A85" w:rsidRPr="00E46444">
        <w:rPr>
          <w:rFonts w:ascii="Times New Roman" w:hAnsi="Times New Roman" w:cs="NimbusSanL-Regu"/>
          <w:i/>
          <w:sz w:val="24"/>
          <w:szCs w:val="31"/>
        </w:rPr>
        <w:t>Barnamezős területek rehabilitációja Sportok Háza kialakítása Tamásiban</w:t>
      </w:r>
      <w:r w:rsidR="005F6A85" w:rsidRPr="00E46444">
        <w:rPr>
          <w:rFonts w:ascii="Times New Roman" w:eastAsia="Times New Roman" w:hAnsi="Times New Roman"/>
          <w:i/>
          <w:sz w:val="24"/>
          <w:lang w:eastAsia="hu-HU"/>
        </w:rPr>
        <w:t xml:space="preserve">” című, </w:t>
      </w:r>
      <w:r w:rsidR="005F6A85" w:rsidRPr="00E46444">
        <w:rPr>
          <w:rFonts w:ascii="Times New Roman" w:hAnsi="Times New Roman" w:cs="Arial"/>
          <w:i/>
          <w:sz w:val="24"/>
        </w:rPr>
        <w:t xml:space="preserve">TOP-2.1.1-15-TL1-2016-00003 </w:t>
      </w:r>
      <w:r w:rsidR="005F6A85" w:rsidRPr="00E46444">
        <w:rPr>
          <w:rFonts w:ascii="Times New Roman" w:eastAsia="Times New Roman" w:hAnsi="Times New Roman"/>
          <w:i/>
          <w:sz w:val="24"/>
          <w:lang w:eastAsia="hu-HU"/>
        </w:rPr>
        <w:t>kódszámú pályázat keretében tervezési és kivitelezési munkák elvégzése, vállalkozási szerződés keretében</w:t>
      </w:r>
      <w:r w:rsidRPr="00A91656">
        <w:rPr>
          <w:rFonts w:ascii="Times New Roman" w:hAnsi="Times New Roman"/>
          <w:i/>
          <w:sz w:val="24"/>
        </w:rPr>
        <w:t>”</w:t>
      </w:r>
      <w:r w:rsidR="005F6A85">
        <w:rPr>
          <w:rFonts w:ascii="Times New Roman" w:hAnsi="Times New Roman"/>
          <w:i/>
          <w:sz w:val="24"/>
        </w:rPr>
        <w:t xml:space="preserve"> </w:t>
      </w:r>
      <w:r w:rsidRPr="00A91656">
        <w:rPr>
          <w:rFonts w:ascii="Times New Roman" w:eastAsia="Adobe Garamond Pro" w:hAnsi="Times New Roman"/>
          <w:sz w:val="24"/>
        </w:rPr>
        <w:t>tárgyában kiírt közbeszerzési eljárással összefüggésben</w:t>
      </w:r>
    </w:p>
    <w:p w:rsidR="00833A3E" w:rsidRPr="00A91656" w:rsidRDefault="00833A3E" w:rsidP="00A91656">
      <w:pPr>
        <w:spacing w:after="0" w:line="240" w:lineRule="auto"/>
        <w:jc w:val="both"/>
        <w:rPr>
          <w:rFonts w:ascii="Times New Roman" w:eastAsia="Adobe Garamond Pro" w:hAnsi="Times New Roman"/>
          <w:sz w:val="24"/>
        </w:rPr>
      </w:pPr>
    </w:p>
    <w:p w:rsidR="00833A3E" w:rsidRPr="00A91656" w:rsidRDefault="00833A3E" w:rsidP="00A91656">
      <w:pPr>
        <w:spacing w:after="0" w:line="240" w:lineRule="auto"/>
        <w:jc w:val="center"/>
        <w:rPr>
          <w:rFonts w:ascii="Times New Roman" w:eastAsia="Adobe Garamond Pro" w:hAnsi="Times New Roman"/>
          <w:sz w:val="24"/>
        </w:rPr>
      </w:pPr>
      <w:r w:rsidRPr="00A91656">
        <w:rPr>
          <w:rFonts w:ascii="Times New Roman" w:eastAsia="Adobe Garamond Pro" w:hAnsi="Times New Roman"/>
          <w:sz w:val="24"/>
        </w:rPr>
        <w:t>n y i l a t k o z o m</w:t>
      </w:r>
    </w:p>
    <w:p w:rsidR="00833A3E" w:rsidRPr="00A91656" w:rsidRDefault="00833A3E" w:rsidP="00A91656">
      <w:pPr>
        <w:overflowPunct w:val="0"/>
        <w:spacing w:after="0" w:line="240" w:lineRule="auto"/>
        <w:rPr>
          <w:rFonts w:ascii="Times New Roman" w:eastAsia="Adobe Garamond Pro" w:hAnsi="Times New Roman"/>
          <w:sz w:val="24"/>
        </w:rPr>
      </w:pPr>
    </w:p>
    <w:p w:rsidR="00833A3E" w:rsidRPr="00A91656" w:rsidRDefault="00833A3E" w:rsidP="00A91656">
      <w:pPr>
        <w:overflowPunct w:val="0"/>
        <w:spacing w:after="0" w:line="240" w:lineRule="auto"/>
        <w:jc w:val="both"/>
        <w:rPr>
          <w:rFonts w:ascii="Times New Roman" w:eastAsia="Adobe Garamond Pro" w:hAnsi="Times New Roman"/>
          <w:sz w:val="24"/>
        </w:rPr>
      </w:pPr>
      <w:r w:rsidRPr="00A91656">
        <w:rPr>
          <w:rFonts w:ascii="Times New Roman" w:hAnsi="Times New Roman"/>
          <w:bCs/>
          <w:iCs/>
          <w:sz w:val="24"/>
          <w:szCs w:val="21"/>
        </w:rPr>
        <w:t>hogy ajánlatunk nyertessége esetén a felhívásban és a szerződésben meghatározott mértékű biztosítékokat a Kbt. 134. § (4) bekezdése szerinti határidőben</w:t>
      </w:r>
      <w:r w:rsidR="001D0444">
        <w:rPr>
          <w:rFonts w:ascii="Times New Roman" w:hAnsi="Times New Roman"/>
          <w:bCs/>
          <w:iCs/>
          <w:sz w:val="24"/>
          <w:szCs w:val="21"/>
        </w:rPr>
        <w:t xml:space="preserve"> </w:t>
      </w:r>
      <w:r w:rsidRPr="00A91656">
        <w:rPr>
          <w:rFonts w:ascii="Times New Roman" w:hAnsi="Times New Roman"/>
          <w:bCs/>
          <w:iCs/>
          <w:sz w:val="24"/>
          <w:szCs w:val="21"/>
        </w:rPr>
        <w:t xml:space="preserve">a </w:t>
      </w:r>
      <w:r w:rsidR="00BB792E">
        <w:rPr>
          <w:rFonts w:ascii="Times New Roman" w:hAnsi="Times New Roman"/>
          <w:bCs/>
          <w:iCs/>
          <w:sz w:val="24"/>
          <w:szCs w:val="21"/>
        </w:rPr>
        <w:t xml:space="preserve">közbeszerzési dokumentumokban </w:t>
      </w:r>
      <w:r w:rsidRPr="00A91656">
        <w:rPr>
          <w:rFonts w:ascii="Times New Roman" w:hAnsi="Times New Roman"/>
          <w:bCs/>
          <w:iCs/>
          <w:sz w:val="24"/>
          <w:szCs w:val="21"/>
        </w:rPr>
        <w:t xml:space="preserve">foglaltak szerinti formában </w:t>
      </w:r>
      <w:r w:rsidR="00BB792E">
        <w:rPr>
          <w:rFonts w:ascii="Times New Roman" w:hAnsi="Times New Roman"/>
          <w:bCs/>
          <w:iCs/>
          <w:sz w:val="24"/>
          <w:szCs w:val="21"/>
        </w:rPr>
        <w:t xml:space="preserve">és tartalommal </w:t>
      </w:r>
      <w:r w:rsidRPr="00A91656">
        <w:rPr>
          <w:rFonts w:ascii="Times New Roman" w:hAnsi="Times New Roman"/>
          <w:bCs/>
          <w:iCs/>
          <w:sz w:val="24"/>
          <w:szCs w:val="21"/>
        </w:rPr>
        <w:t>az Ajánlatkérő rendelkezésére bocsátjuk</w:t>
      </w:r>
      <w:r w:rsidRPr="00A91656">
        <w:rPr>
          <w:rFonts w:ascii="Times New Roman" w:hAnsi="Times New Roman"/>
          <w:sz w:val="24"/>
        </w:rPr>
        <w:t>.</w:t>
      </w:r>
    </w:p>
    <w:p w:rsidR="00833A3E" w:rsidRPr="00A91656" w:rsidRDefault="00833A3E" w:rsidP="00A91656">
      <w:pPr>
        <w:overflowPunct w:val="0"/>
        <w:spacing w:after="0" w:line="240" w:lineRule="auto"/>
        <w:rPr>
          <w:rFonts w:ascii="Times New Roman" w:eastAsia="Adobe Garamond Pro" w:hAnsi="Times New Roman"/>
          <w:sz w:val="24"/>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833A3E" w:rsidRPr="00A91656" w:rsidTr="005114DE">
        <w:trPr>
          <w:trHeight w:val="1"/>
        </w:trPr>
        <w:tc>
          <w:tcPr>
            <w:tcW w:w="9070" w:type="dxa"/>
            <w:gridSpan w:val="3"/>
            <w:shd w:val="clear" w:color="auto" w:fill="FFFFFF"/>
            <w:tcMar>
              <w:left w:w="68" w:type="dxa"/>
            </w:tcMar>
          </w:tcPr>
          <w:p w:rsidR="00833A3E" w:rsidRPr="00A91656" w:rsidRDefault="00833A3E" w:rsidP="00A91656">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Keltezés (helység, év, hónap, nap)</w:t>
            </w:r>
          </w:p>
        </w:tc>
      </w:tr>
      <w:tr w:rsidR="00833A3E" w:rsidRPr="00A91656" w:rsidTr="005114DE">
        <w:trPr>
          <w:trHeight w:val="1"/>
        </w:trPr>
        <w:tc>
          <w:tcPr>
            <w:tcW w:w="1423"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3414"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4233"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r>
      <w:tr w:rsidR="00833A3E" w:rsidRPr="00A91656" w:rsidTr="005114DE">
        <w:trPr>
          <w:trHeight w:val="1"/>
        </w:trPr>
        <w:tc>
          <w:tcPr>
            <w:tcW w:w="1423"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3414"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4233" w:type="dxa"/>
            <w:shd w:val="clear" w:color="auto" w:fill="FFFFFF"/>
            <w:tcMar>
              <w:left w:w="68" w:type="dxa"/>
            </w:tcMar>
            <w:vAlign w:val="center"/>
          </w:tcPr>
          <w:p w:rsidR="00833A3E" w:rsidRPr="00A91656" w:rsidRDefault="00833A3E" w:rsidP="00A91656">
            <w:pPr>
              <w:tabs>
                <w:tab w:val="center" w:pos="6521"/>
              </w:tabs>
              <w:spacing w:after="0" w:line="240" w:lineRule="auto"/>
              <w:jc w:val="center"/>
              <w:rPr>
                <w:rFonts w:ascii="Times New Roman" w:hAnsi="Times New Roman"/>
                <w:sz w:val="24"/>
              </w:rPr>
            </w:pPr>
            <w:r w:rsidRPr="00A91656">
              <w:rPr>
                <w:rFonts w:ascii="Times New Roman" w:eastAsia="Adobe Garamond Pro" w:hAnsi="Times New Roman"/>
                <w:sz w:val="24"/>
              </w:rPr>
              <w:t>(cégjegyzésre jogosult vagy szabályszer</w:t>
            </w:r>
            <w:r w:rsidRPr="00A91656">
              <w:rPr>
                <w:rFonts w:ascii="Times New Roman" w:hAnsi="Times New Roman"/>
                <w:sz w:val="24"/>
              </w:rPr>
              <w:t>ű</w:t>
            </w:r>
            <w:r w:rsidRPr="00A91656">
              <w:rPr>
                <w:rFonts w:ascii="Times New Roman" w:eastAsia="Adobe Garamond Pro" w:hAnsi="Times New Roman"/>
                <w:sz w:val="24"/>
              </w:rPr>
              <w:t>en meghatalmazott k</w:t>
            </w:r>
            <w:r w:rsidRPr="00A91656">
              <w:rPr>
                <w:rFonts w:ascii="Times New Roman" w:hAnsi="Times New Roman"/>
                <w:sz w:val="24"/>
              </w:rPr>
              <w:t>é</w:t>
            </w:r>
            <w:r w:rsidRPr="00A91656">
              <w:rPr>
                <w:rFonts w:ascii="Times New Roman" w:eastAsia="Adobe Garamond Pro" w:hAnsi="Times New Roman"/>
                <w:sz w:val="24"/>
              </w:rPr>
              <w:t>pvisel</w:t>
            </w:r>
            <w:r w:rsidRPr="00A91656">
              <w:rPr>
                <w:rFonts w:ascii="Times New Roman" w:hAnsi="Times New Roman"/>
                <w:sz w:val="24"/>
              </w:rPr>
              <w:t>ő</w:t>
            </w:r>
            <w:r w:rsidRPr="00A91656">
              <w:rPr>
                <w:rFonts w:ascii="Times New Roman" w:eastAsia="Adobe Garamond Pro" w:hAnsi="Times New Roman"/>
                <w:sz w:val="24"/>
              </w:rPr>
              <w:t xml:space="preserve"> al</w:t>
            </w:r>
            <w:r w:rsidRPr="00A91656">
              <w:rPr>
                <w:rFonts w:ascii="Times New Roman" w:hAnsi="Times New Roman"/>
                <w:sz w:val="24"/>
              </w:rPr>
              <w:t>áí</w:t>
            </w:r>
            <w:r w:rsidRPr="00A91656">
              <w:rPr>
                <w:rFonts w:ascii="Times New Roman" w:eastAsia="Adobe Garamond Pro" w:hAnsi="Times New Roman"/>
                <w:sz w:val="24"/>
              </w:rPr>
              <w:t>r</w:t>
            </w:r>
            <w:r w:rsidRPr="00A91656">
              <w:rPr>
                <w:rFonts w:ascii="Times New Roman" w:hAnsi="Times New Roman"/>
                <w:sz w:val="24"/>
              </w:rPr>
              <w:t>á</w:t>
            </w:r>
            <w:r w:rsidRPr="00A91656">
              <w:rPr>
                <w:rFonts w:ascii="Times New Roman" w:eastAsia="Adobe Garamond Pro" w:hAnsi="Times New Roman"/>
                <w:sz w:val="24"/>
              </w:rPr>
              <w:t>sa)</w:t>
            </w:r>
          </w:p>
        </w:tc>
      </w:tr>
      <w:tr w:rsidR="00833A3E" w:rsidRPr="00A91656" w:rsidTr="005114DE">
        <w:trPr>
          <w:trHeight w:val="1"/>
        </w:trPr>
        <w:tc>
          <w:tcPr>
            <w:tcW w:w="1423"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3414"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c>
          <w:tcPr>
            <w:tcW w:w="4233" w:type="dxa"/>
            <w:shd w:val="clear" w:color="auto" w:fill="FFFFFF"/>
            <w:tcMar>
              <w:left w:w="68" w:type="dxa"/>
            </w:tcMar>
          </w:tcPr>
          <w:p w:rsidR="00833A3E" w:rsidRPr="00A91656" w:rsidRDefault="00833A3E" w:rsidP="00A91656">
            <w:pPr>
              <w:spacing w:after="0" w:line="240" w:lineRule="auto"/>
              <w:jc w:val="both"/>
              <w:rPr>
                <w:rFonts w:ascii="Times New Roman" w:hAnsi="Times New Roman"/>
                <w:sz w:val="24"/>
              </w:rPr>
            </w:pPr>
          </w:p>
        </w:tc>
      </w:tr>
    </w:tbl>
    <w:p w:rsidR="00833A3E" w:rsidRPr="00A91656" w:rsidRDefault="00833A3E" w:rsidP="00A91656">
      <w:pPr>
        <w:overflowPunct w:val="0"/>
        <w:spacing w:after="0" w:line="240" w:lineRule="auto"/>
        <w:rPr>
          <w:rFonts w:ascii="Times New Roman" w:eastAsia="Adobe Garamond Pro" w:hAnsi="Times New Roman"/>
          <w:sz w:val="24"/>
        </w:rPr>
      </w:pPr>
    </w:p>
    <w:p w:rsidR="00833A3E" w:rsidRPr="00A91656" w:rsidRDefault="00833A3E" w:rsidP="00A91656">
      <w:pPr>
        <w:spacing w:after="0" w:line="240" w:lineRule="auto"/>
        <w:rPr>
          <w:rFonts w:ascii="Times New Roman" w:eastAsia="Adobe Garamond Pro" w:hAnsi="Times New Roman"/>
          <w:sz w:val="24"/>
        </w:rPr>
      </w:pPr>
      <w:r w:rsidRPr="00A91656">
        <w:rPr>
          <w:rFonts w:ascii="Times New Roman" w:eastAsia="Adobe Garamond Pro" w:hAnsi="Times New Roman"/>
          <w:sz w:val="24"/>
        </w:rPr>
        <w:br w:type="page"/>
      </w:r>
    </w:p>
    <w:p w:rsidR="00833A3E" w:rsidRPr="00A91656" w:rsidRDefault="00833A3E" w:rsidP="00A91656">
      <w:pPr>
        <w:spacing w:after="0" w:line="240" w:lineRule="auto"/>
        <w:rPr>
          <w:rFonts w:ascii="Times New Roman" w:hAnsi="Times New Roman"/>
          <w:sz w:val="24"/>
          <w:szCs w:val="24"/>
        </w:rPr>
      </w:pPr>
    </w:p>
    <w:p w:rsidR="003F1CA7" w:rsidRPr="006418BD" w:rsidRDefault="00257000" w:rsidP="00A91656">
      <w:pPr>
        <w:spacing w:after="0" w:line="240" w:lineRule="auto"/>
        <w:ind w:left="786"/>
        <w:jc w:val="right"/>
        <w:rPr>
          <w:rFonts w:ascii="Times New Roman" w:eastAsia="Adobe Garamond Pro" w:hAnsi="Times New Roman"/>
          <w:i/>
          <w:sz w:val="24"/>
        </w:rPr>
      </w:pPr>
      <w:r w:rsidRPr="006418BD">
        <w:rPr>
          <w:rFonts w:ascii="Times New Roman" w:eastAsia="Adobe Garamond Pro" w:hAnsi="Times New Roman"/>
          <w:i/>
          <w:sz w:val="24"/>
        </w:rPr>
        <w:t>14.</w:t>
      </w:r>
      <w:r w:rsidR="003F1CA7" w:rsidRPr="006418BD">
        <w:rPr>
          <w:rFonts w:ascii="Times New Roman" w:eastAsia="Adobe Garamond Pro" w:hAnsi="Times New Roman"/>
          <w:i/>
          <w:sz w:val="24"/>
        </w:rPr>
        <w:t xml:space="preserve"> sz. melléklet</w:t>
      </w:r>
    </w:p>
    <w:p w:rsidR="003F1CA7" w:rsidRPr="00A91656" w:rsidRDefault="003F1CA7" w:rsidP="00A91656">
      <w:pPr>
        <w:overflowPunct w:val="0"/>
        <w:spacing w:after="0" w:line="240" w:lineRule="auto"/>
        <w:rPr>
          <w:rFonts w:ascii="Times New Roman" w:eastAsia="Adobe Garamond Pro" w:hAnsi="Times New Roman"/>
          <w:sz w:val="24"/>
        </w:rPr>
      </w:pPr>
    </w:p>
    <w:p w:rsidR="003F1CA7" w:rsidRPr="00A91656" w:rsidRDefault="003F1CA7" w:rsidP="00A91656">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Ajánlattev</w:t>
      </w:r>
      <w:r w:rsidRPr="00A91656">
        <w:rPr>
          <w:rFonts w:ascii="Times New Roman" w:hAnsi="Times New Roman"/>
          <w:b/>
          <w:sz w:val="24"/>
        </w:rPr>
        <w:t>ő</w:t>
      </w:r>
      <w:r w:rsidRPr="00A91656">
        <w:rPr>
          <w:rFonts w:ascii="Times New Roman" w:eastAsia="Adobe Garamond Pro" w:hAnsi="Times New Roman"/>
          <w:b/>
          <w:sz w:val="24"/>
        </w:rPr>
        <w:t>i nyilatkozat</w:t>
      </w:r>
      <w:r w:rsidRPr="00A91656">
        <w:rPr>
          <w:rStyle w:val="Lbjegyzet-hivatkozs"/>
          <w:rFonts w:ascii="Times New Roman" w:eastAsia="Adobe Garamond Pro" w:hAnsi="Times New Roman"/>
          <w:b/>
          <w:sz w:val="24"/>
        </w:rPr>
        <w:footnoteReference w:id="41"/>
      </w:r>
    </w:p>
    <w:p w:rsidR="003F1CA7" w:rsidRPr="00A91656" w:rsidRDefault="003F1CA7" w:rsidP="00A91656">
      <w:pPr>
        <w:spacing w:after="0" w:line="240" w:lineRule="auto"/>
        <w:jc w:val="center"/>
        <w:rPr>
          <w:rFonts w:ascii="Times New Roman" w:eastAsia="Adobe Garamond Pro" w:hAnsi="Times New Roman"/>
          <w:b/>
          <w:sz w:val="24"/>
        </w:rPr>
      </w:pPr>
    </w:p>
    <w:p w:rsidR="003F1CA7" w:rsidRPr="00A91656" w:rsidRDefault="003F1CA7" w:rsidP="00A91656">
      <w:pPr>
        <w:spacing w:after="0" w:line="240" w:lineRule="auto"/>
        <w:jc w:val="center"/>
        <w:rPr>
          <w:rFonts w:ascii="Times New Roman" w:hAnsi="Times New Roman"/>
          <w:b/>
          <w:sz w:val="24"/>
        </w:rPr>
      </w:pPr>
      <w:r w:rsidRPr="00A91656">
        <w:rPr>
          <w:rFonts w:ascii="Times New Roman" w:hAnsi="Times New Roman"/>
          <w:b/>
          <w:sz w:val="24"/>
        </w:rPr>
        <w:t xml:space="preserve">a felelős műszaki vezetőről </w:t>
      </w:r>
    </w:p>
    <w:p w:rsidR="00A91656" w:rsidRDefault="00A91656" w:rsidP="00A91656">
      <w:pPr>
        <w:spacing w:after="0" w:line="240" w:lineRule="auto"/>
        <w:jc w:val="center"/>
        <w:rPr>
          <w:rFonts w:ascii="Times New Roman" w:hAnsi="Times New Roman"/>
          <w:b/>
          <w:smallCaps/>
          <w:sz w:val="24"/>
          <w:szCs w:val="21"/>
        </w:rPr>
      </w:pPr>
    </w:p>
    <w:p w:rsidR="003F1CA7" w:rsidRPr="00A91656" w:rsidRDefault="003F1CA7" w:rsidP="00A91656">
      <w:pPr>
        <w:tabs>
          <w:tab w:val="center" w:pos="7088"/>
        </w:tabs>
        <w:spacing w:after="0" w:line="240" w:lineRule="auto"/>
        <w:jc w:val="center"/>
        <w:rPr>
          <w:rFonts w:ascii="Times New Roman" w:hAnsi="Times New Roman"/>
          <w:sz w:val="24"/>
          <w:szCs w:val="21"/>
        </w:rPr>
      </w:pPr>
      <w:r w:rsidRPr="00A91656">
        <w:rPr>
          <w:rFonts w:ascii="Times New Roman" w:hAnsi="Times New Roman"/>
          <w:sz w:val="24"/>
          <w:szCs w:val="24"/>
        </w:rPr>
        <w:t xml:space="preserve">a </w:t>
      </w:r>
      <w:r w:rsidRPr="008224CB">
        <w:rPr>
          <w:rFonts w:ascii="Times New Roman" w:hAnsi="Times New Roman"/>
          <w:i/>
          <w:sz w:val="24"/>
        </w:rPr>
        <w:t>„</w:t>
      </w:r>
      <w:r w:rsidR="008224CB" w:rsidRPr="008224CB">
        <w:rPr>
          <w:rFonts w:ascii="Times New Roman" w:hAnsi="Times New Roman" w:cs="NimbusSanL-Regu"/>
          <w:i/>
          <w:sz w:val="24"/>
          <w:szCs w:val="31"/>
        </w:rPr>
        <w:t>Barnamezős területek rehabilitációja Sportok Háza kialakítása Tamásiban</w:t>
      </w:r>
      <w:r w:rsidR="008224CB" w:rsidRPr="008224CB">
        <w:rPr>
          <w:rFonts w:ascii="Times New Roman" w:eastAsia="Times New Roman" w:hAnsi="Times New Roman"/>
          <w:i/>
          <w:sz w:val="24"/>
          <w:lang w:eastAsia="hu-HU"/>
        </w:rPr>
        <w:t xml:space="preserve">” című, </w:t>
      </w:r>
      <w:r w:rsidR="008224CB" w:rsidRPr="008224CB">
        <w:rPr>
          <w:rFonts w:ascii="Times New Roman" w:hAnsi="Times New Roman" w:cs="Arial"/>
          <w:i/>
          <w:sz w:val="24"/>
        </w:rPr>
        <w:t xml:space="preserve">TOP-2.1.1-15-TL1-2016-00003 </w:t>
      </w:r>
      <w:r w:rsidR="008224CB" w:rsidRPr="008224CB">
        <w:rPr>
          <w:rFonts w:ascii="Times New Roman" w:eastAsia="Times New Roman" w:hAnsi="Times New Roman"/>
          <w:i/>
          <w:sz w:val="24"/>
          <w:lang w:eastAsia="hu-HU"/>
        </w:rPr>
        <w:t>kódszámú pályázat keretében tervezési és kivitelezési munkák elvégzése, vállalkozási szerződés keretében</w:t>
      </w:r>
      <w:r w:rsidRPr="008224CB">
        <w:rPr>
          <w:rFonts w:ascii="Times New Roman" w:hAnsi="Times New Roman"/>
          <w:i/>
          <w:sz w:val="24"/>
        </w:rPr>
        <w:t>”</w:t>
      </w:r>
    </w:p>
    <w:p w:rsidR="00A91656" w:rsidRDefault="00A91656" w:rsidP="00A91656">
      <w:pPr>
        <w:tabs>
          <w:tab w:val="center" w:pos="7088"/>
        </w:tabs>
        <w:spacing w:after="0" w:line="240" w:lineRule="auto"/>
        <w:jc w:val="center"/>
        <w:rPr>
          <w:rFonts w:ascii="Times New Roman" w:hAnsi="Times New Roman"/>
          <w:sz w:val="24"/>
          <w:szCs w:val="21"/>
        </w:rPr>
      </w:pPr>
    </w:p>
    <w:p w:rsidR="003F1CA7" w:rsidRPr="00A91656" w:rsidRDefault="003F1CA7" w:rsidP="00A91656">
      <w:pPr>
        <w:tabs>
          <w:tab w:val="center" w:pos="7088"/>
        </w:tabs>
        <w:spacing w:after="0" w:line="240" w:lineRule="auto"/>
        <w:jc w:val="center"/>
        <w:rPr>
          <w:rFonts w:ascii="Times New Roman" w:hAnsi="Times New Roman"/>
          <w:sz w:val="24"/>
          <w:szCs w:val="21"/>
        </w:rPr>
      </w:pPr>
      <w:r w:rsidRPr="00A91656">
        <w:rPr>
          <w:rFonts w:ascii="Times New Roman" w:hAnsi="Times New Roman"/>
          <w:sz w:val="24"/>
          <w:szCs w:val="21"/>
        </w:rPr>
        <w:t>tárgyú közbeszerzési eljáráshoz</w:t>
      </w:r>
    </w:p>
    <w:p w:rsidR="003F1CA7" w:rsidRPr="00A91656" w:rsidRDefault="003F1CA7" w:rsidP="00A91656">
      <w:pPr>
        <w:spacing w:after="0" w:line="240" w:lineRule="auto"/>
        <w:jc w:val="both"/>
        <w:rPr>
          <w:rFonts w:ascii="Times New Roman" w:hAnsi="Times New Roman"/>
          <w:sz w:val="24"/>
          <w:szCs w:val="21"/>
        </w:rPr>
      </w:pPr>
    </w:p>
    <w:p w:rsidR="003F1CA7" w:rsidRPr="00A91656" w:rsidRDefault="003F1CA7" w:rsidP="00A91656">
      <w:pPr>
        <w:spacing w:after="0" w:line="240" w:lineRule="auto"/>
        <w:jc w:val="both"/>
        <w:rPr>
          <w:rFonts w:ascii="Times New Roman" w:hAnsi="Times New Roman"/>
          <w:sz w:val="24"/>
        </w:rPr>
      </w:pPr>
      <w:r w:rsidRPr="00A91656">
        <w:rPr>
          <w:rFonts w:ascii="Times New Roman" w:eastAsia="Adobe Garamond Pro" w:hAnsi="Times New Roman"/>
          <w:sz w:val="24"/>
        </w:rPr>
        <w:t>Alulírott ……………………………………, mint a(z) …….............................................................. (székhely: ………...................................…….......................................) ajánlattev</w:t>
      </w:r>
      <w:r w:rsidRPr="00A91656">
        <w:rPr>
          <w:rFonts w:ascii="Times New Roman" w:hAnsi="Times New Roman"/>
          <w:sz w:val="24"/>
        </w:rPr>
        <w:t>ő</w:t>
      </w:r>
      <w:r w:rsidRPr="00A91656">
        <w:rPr>
          <w:rFonts w:ascii="Times New Roman" w:eastAsia="Adobe Garamond Pro" w:hAnsi="Times New Roman"/>
          <w:sz w:val="24"/>
        </w:rPr>
        <w:t xml:space="preserve"> szervezet c</w:t>
      </w:r>
      <w:r w:rsidRPr="00A91656">
        <w:rPr>
          <w:rFonts w:ascii="Times New Roman" w:hAnsi="Times New Roman"/>
          <w:sz w:val="24"/>
        </w:rPr>
        <w:t>é</w:t>
      </w:r>
      <w:r w:rsidRPr="00A91656">
        <w:rPr>
          <w:rFonts w:ascii="Times New Roman" w:eastAsia="Adobe Garamond Pro" w:hAnsi="Times New Roman"/>
          <w:sz w:val="24"/>
        </w:rPr>
        <w:t>gjegyzésre jogosult képvisel</w:t>
      </w:r>
      <w:r w:rsidRPr="00A91656">
        <w:rPr>
          <w:rFonts w:ascii="Times New Roman" w:hAnsi="Times New Roman"/>
          <w:sz w:val="24"/>
        </w:rPr>
        <w:t>ő</w:t>
      </w:r>
      <w:r w:rsidRPr="00A91656">
        <w:rPr>
          <w:rFonts w:ascii="Times New Roman" w:eastAsia="Adobe Garamond Pro" w:hAnsi="Times New Roman"/>
          <w:sz w:val="24"/>
        </w:rPr>
        <w:t xml:space="preserve">je </w:t>
      </w:r>
      <w:r w:rsidRPr="00A91656">
        <w:rPr>
          <w:rFonts w:ascii="Times New Roman" w:hAnsi="Times New Roman"/>
          <w:sz w:val="24"/>
          <w:szCs w:val="24"/>
        </w:rPr>
        <w:t xml:space="preserve">a </w:t>
      </w:r>
      <w:r w:rsidRPr="00A91656">
        <w:rPr>
          <w:rFonts w:ascii="Times New Roman" w:hAnsi="Times New Roman"/>
          <w:i/>
          <w:sz w:val="24"/>
        </w:rPr>
        <w:t>„</w:t>
      </w:r>
      <w:r w:rsidR="00CE3BC0" w:rsidRPr="00E46444">
        <w:rPr>
          <w:rFonts w:ascii="Times New Roman" w:hAnsi="Times New Roman" w:cs="NimbusSanL-Regu"/>
          <w:i/>
          <w:sz w:val="24"/>
          <w:szCs w:val="31"/>
        </w:rPr>
        <w:t>Barnamezős területek rehabilitációja Sportok Háza kialakítása Tamásiban</w:t>
      </w:r>
      <w:r w:rsidR="00CE3BC0" w:rsidRPr="00E46444">
        <w:rPr>
          <w:rFonts w:ascii="Times New Roman" w:eastAsia="Times New Roman" w:hAnsi="Times New Roman"/>
          <w:i/>
          <w:sz w:val="24"/>
          <w:lang w:eastAsia="hu-HU"/>
        </w:rPr>
        <w:t xml:space="preserve">” című, </w:t>
      </w:r>
      <w:r w:rsidR="00CE3BC0" w:rsidRPr="00E46444">
        <w:rPr>
          <w:rFonts w:ascii="Times New Roman" w:hAnsi="Times New Roman" w:cs="Arial"/>
          <w:i/>
          <w:sz w:val="24"/>
        </w:rPr>
        <w:t xml:space="preserve">TOP-2.1.1-15-TL1-2016-00003 </w:t>
      </w:r>
      <w:r w:rsidR="00CE3BC0" w:rsidRPr="00E46444">
        <w:rPr>
          <w:rFonts w:ascii="Times New Roman" w:eastAsia="Times New Roman" w:hAnsi="Times New Roman"/>
          <w:i/>
          <w:sz w:val="24"/>
          <w:lang w:eastAsia="hu-HU"/>
        </w:rPr>
        <w:t>kódszámú pályázat keretében tervezési és kivitelezési munkák elvégzése, vállalkozási szerződés keretében</w:t>
      </w:r>
      <w:r w:rsidRPr="00A91656">
        <w:rPr>
          <w:rFonts w:ascii="Times New Roman" w:hAnsi="Times New Roman"/>
          <w:i/>
          <w:sz w:val="24"/>
        </w:rPr>
        <w:t>”</w:t>
      </w:r>
      <w:r w:rsidR="00CE3BC0">
        <w:rPr>
          <w:rFonts w:ascii="Times New Roman" w:hAnsi="Times New Roman"/>
          <w:i/>
          <w:sz w:val="24"/>
        </w:rPr>
        <w:t xml:space="preserve"> </w:t>
      </w:r>
      <w:r w:rsidRPr="00A91656">
        <w:rPr>
          <w:rFonts w:ascii="Times New Roman" w:eastAsia="Adobe Garamond Pro" w:hAnsi="Times New Roman"/>
          <w:sz w:val="24"/>
        </w:rPr>
        <w:t xml:space="preserve">tárgyában kiírt közbeszerzési eljárás </w:t>
      </w:r>
      <w:r w:rsidR="00A91656">
        <w:rPr>
          <w:rFonts w:ascii="Times New Roman" w:eastAsia="Adobe Garamond Pro" w:hAnsi="Times New Roman"/>
          <w:sz w:val="24"/>
        </w:rPr>
        <w:t xml:space="preserve">… részajánlati körével összefüggésben </w:t>
      </w:r>
    </w:p>
    <w:p w:rsidR="003F1CA7" w:rsidRPr="00A91656" w:rsidRDefault="003F1CA7" w:rsidP="00A91656">
      <w:pPr>
        <w:spacing w:after="0" w:line="240" w:lineRule="auto"/>
        <w:jc w:val="both"/>
        <w:rPr>
          <w:rFonts w:ascii="Times New Roman" w:eastAsia="Adobe Garamond Pro" w:hAnsi="Times New Roman"/>
          <w:sz w:val="24"/>
        </w:rPr>
      </w:pPr>
    </w:p>
    <w:p w:rsidR="003F1CA7" w:rsidRPr="00A91656" w:rsidRDefault="003F1CA7" w:rsidP="00A91656">
      <w:pPr>
        <w:spacing w:after="0" w:line="240" w:lineRule="auto"/>
        <w:jc w:val="center"/>
        <w:rPr>
          <w:rFonts w:ascii="Times New Roman" w:eastAsia="Adobe Garamond Pro" w:hAnsi="Times New Roman"/>
          <w:sz w:val="24"/>
        </w:rPr>
      </w:pPr>
      <w:r w:rsidRPr="00A91656">
        <w:rPr>
          <w:rFonts w:ascii="Times New Roman" w:eastAsia="Adobe Garamond Pro" w:hAnsi="Times New Roman"/>
          <w:sz w:val="24"/>
        </w:rPr>
        <w:t>n y i l a t k o z o m</w:t>
      </w:r>
    </w:p>
    <w:p w:rsidR="003F1CA7" w:rsidRPr="00A91656" w:rsidRDefault="003F1CA7" w:rsidP="00A91656">
      <w:pPr>
        <w:spacing w:after="0" w:line="240" w:lineRule="auto"/>
        <w:jc w:val="center"/>
        <w:rPr>
          <w:rFonts w:ascii="Times New Roman" w:hAnsi="Times New Roman"/>
          <w:b/>
          <w:smallCaps/>
          <w:sz w:val="24"/>
          <w:szCs w:val="21"/>
        </w:rPr>
      </w:pPr>
    </w:p>
    <w:p w:rsidR="003F1CA7" w:rsidRPr="00A91656" w:rsidRDefault="003F1CA7" w:rsidP="00A91656">
      <w:pPr>
        <w:spacing w:after="0" w:line="240" w:lineRule="auto"/>
        <w:jc w:val="both"/>
        <w:rPr>
          <w:rFonts w:ascii="Times New Roman" w:hAnsi="Times New Roman"/>
          <w:sz w:val="24"/>
          <w:szCs w:val="21"/>
        </w:rPr>
      </w:pPr>
      <w:r w:rsidRPr="00A91656">
        <w:rPr>
          <w:rFonts w:ascii="Times New Roman" w:hAnsi="Times New Roman"/>
          <w:sz w:val="24"/>
          <w:szCs w:val="21"/>
        </w:rPr>
        <w:t>hogy az általunk bevont felelős műszaki vezető(k) a kamarai névjegyzékbe történő aktív nyilvántartásba vétellel a szerződés megkötésének időpontjában, a tevékenység végzéséhez szükséges jogosultsággal pedig a beruházás megvalósításának teljes időtartama alatt aktív nyilvántartott tagként rendelkezni fog(</w:t>
      </w:r>
      <w:proofErr w:type="spellStart"/>
      <w:r w:rsidRPr="00A91656">
        <w:rPr>
          <w:rFonts w:ascii="Times New Roman" w:hAnsi="Times New Roman"/>
          <w:sz w:val="24"/>
          <w:szCs w:val="21"/>
        </w:rPr>
        <w:t>nak</w:t>
      </w:r>
      <w:proofErr w:type="spellEnd"/>
      <w:r w:rsidRPr="00A91656">
        <w:rPr>
          <w:rFonts w:ascii="Times New Roman" w:hAnsi="Times New Roman"/>
          <w:sz w:val="24"/>
          <w:szCs w:val="21"/>
        </w:rPr>
        <w:t>), illetve tudomásul vesszük, hogy a nyilvántartásba-vétel elmaradása az Ajánlattevő szerződéskötéstől való visszalépésének minősül, melynek következtében a második legkedvezőbb ajánlatot nyújtóval köti meg Ajánlatkérő a szerződést.</w:t>
      </w:r>
    </w:p>
    <w:p w:rsidR="003F1CA7" w:rsidRPr="00A91656" w:rsidRDefault="003F1CA7" w:rsidP="00A91656">
      <w:pPr>
        <w:overflowPunct w:val="0"/>
        <w:spacing w:after="0" w:line="240" w:lineRule="auto"/>
        <w:rPr>
          <w:rFonts w:ascii="Times New Roman" w:eastAsia="Adobe Garamond Pro" w:hAnsi="Times New Roman"/>
          <w:sz w:val="24"/>
        </w:rPr>
      </w:pPr>
    </w:p>
    <w:p w:rsidR="003F1CA7" w:rsidRPr="00A91656" w:rsidRDefault="003F1CA7" w:rsidP="00A91656">
      <w:pPr>
        <w:overflowPunct w:val="0"/>
        <w:spacing w:after="0" w:line="240" w:lineRule="auto"/>
        <w:rPr>
          <w:rFonts w:ascii="Times New Roman" w:eastAsia="Adobe Garamond Pro" w:hAnsi="Times New Roman"/>
          <w:sz w:val="24"/>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3F1CA7" w:rsidRPr="00A91656" w:rsidTr="005114DE">
        <w:trPr>
          <w:trHeight w:val="1"/>
        </w:trPr>
        <w:tc>
          <w:tcPr>
            <w:tcW w:w="9070" w:type="dxa"/>
            <w:gridSpan w:val="3"/>
            <w:shd w:val="clear" w:color="auto" w:fill="FFFFFF"/>
            <w:tcMar>
              <w:left w:w="68" w:type="dxa"/>
            </w:tcMar>
          </w:tcPr>
          <w:p w:rsidR="003F1CA7" w:rsidRPr="00A91656" w:rsidRDefault="003F1CA7" w:rsidP="00A91656">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Keltezés (helység, év, hónap, nap)</w:t>
            </w:r>
          </w:p>
        </w:tc>
      </w:tr>
      <w:tr w:rsidR="003F1CA7" w:rsidRPr="00A91656" w:rsidTr="005114DE">
        <w:trPr>
          <w:trHeight w:val="1"/>
        </w:trPr>
        <w:tc>
          <w:tcPr>
            <w:tcW w:w="142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3414"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423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r>
      <w:tr w:rsidR="003F1CA7" w:rsidRPr="00A91656" w:rsidTr="005114DE">
        <w:trPr>
          <w:trHeight w:val="1"/>
        </w:trPr>
        <w:tc>
          <w:tcPr>
            <w:tcW w:w="142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3414"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4233" w:type="dxa"/>
            <w:shd w:val="clear" w:color="auto" w:fill="FFFFFF"/>
            <w:tcMar>
              <w:left w:w="68" w:type="dxa"/>
            </w:tcMar>
            <w:vAlign w:val="center"/>
          </w:tcPr>
          <w:p w:rsidR="003F1CA7" w:rsidRPr="00A91656" w:rsidRDefault="003F1CA7" w:rsidP="00A91656">
            <w:pPr>
              <w:tabs>
                <w:tab w:val="center" w:pos="6521"/>
              </w:tabs>
              <w:spacing w:after="0" w:line="240" w:lineRule="auto"/>
              <w:jc w:val="center"/>
              <w:rPr>
                <w:rFonts w:ascii="Times New Roman" w:hAnsi="Times New Roman"/>
                <w:sz w:val="24"/>
              </w:rPr>
            </w:pPr>
            <w:r w:rsidRPr="00A91656">
              <w:rPr>
                <w:rFonts w:ascii="Times New Roman" w:eastAsia="Adobe Garamond Pro" w:hAnsi="Times New Roman"/>
                <w:sz w:val="24"/>
              </w:rPr>
              <w:t>(cégjegyzésre jogosult vagy szabályszer</w:t>
            </w:r>
            <w:r w:rsidRPr="00A91656">
              <w:rPr>
                <w:rFonts w:ascii="Times New Roman" w:hAnsi="Times New Roman"/>
                <w:sz w:val="24"/>
              </w:rPr>
              <w:t>ű</w:t>
            </w:r>
            <w:r w:rsidRPr="00A91656">
              <w:rPr>
                <w:rFonts w:ascii="Times New Roman" w:eastAsia="Adobe Garamond Pro" w:hAnsi="Times New Roman"/>
                <w:sz w:val="24"/>
              </w:rPr>
              <w:t>en meghatalmazott k</w:t>
            </w:r>
            <w:r w:rsidRPr="00A91656">
              <w:rPr>
                <w:rFonts w:ascii="Times New Roman" w:hAnsi="Times New Roman"/>
                <w:sz w:val="24"/>
              </w:rPr>
              <w:t>é</w:t>
            </w:r>
            <w:r w:rsidRPr="00A91656">
              <w:rPr>
                <w:rFonts w:ascii="Times New Roman" w:eastAsia="Adobe Garamond Pro" w:hAnsi="Times New Roman"/>
                <w:sz w:val="24"/>
              </w:rPr>
              <w:t>pvisel</w:t>
            </w:r>
            <w:r w:rsidRPr="00A91656">
              <w:rPr>
                <w:rFonts w:ascii="Times New Roman" w:hAnsi="Times New Roman"/>
                <w:sz w:val="24"/>
              </w:rPr>
              <w:t>ő</w:t>
            </w:r>
            <w:r w:rsidRPr="00A91656">
              <w:rPr>
                <w:rFonts w:ascii="Times New Roman" w:eastAsia="Adobe Garamond Pro" w:hAnsi="Times New Roman"/>
                <w:sz w:val="24"/>
              </w:rPr>
              <w:t xml:space="preserve"> al</w:t>
            </w:r>
            <w:r w:rsidRPr="00A91656">
              <w:rPr>
                <w:rFonts w:ascii="Times New Roman" w:hAnsi="Times New Roman"/>
                <w:sz w:val="24"/>
              </w:rPr>
              <w:t>áí</w:t>
            </w:r>
            <w:r w:rsidRPr="00A91656">
              <w:rPr>
                <w:rFonts w:ascii="Times New Roman" w:eastAsia="Adobe Garamond Pro" w:hAnsi="Times New Roman"/>
                <w:sz w:val="24"/>
              </w:rPr>
              <w:t>r</w:t>
            </w:r>
            <w:r w:rsidRPr="00A91656">
              <w:rPr>
                <w:rFonts w:ascii="Times New Roman" w:hAnsi="Times New Roman"/>
                <w:sz w:val="24"/>
              </w:rPr>
              <w:t>á</w:t>
            </w:r>
            <w:r w:rsidRPr="00A91656">
              <w:rPr>
                <w:rFonts w:ascii="Times New Roman" w:eastAsia="Adobe Garamond Pro" w:hAnsi="Times New Roman"/>
                <w:sz w:val="24"/>
              </w:rPr>
              <w:t>sa)</w:t>
            </w:r>
          </w:p>
        </w:tc>
      </w:tr>
      <w:tr w:rsidR="003F1CA7" w:rsidRPr="00A91656" w:rsidTr="005114DE">
        <w:trPr>
          <w:trHeight w:val="1"/>
        </w:trPr>
        <w:tc>
          <w:tcPr>
            <w:tcW w:w="142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3414"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423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r>
    </w:tbl>
    <w:p w:rsidR="00A91656" w:rsidRDefault="00A91656" w:rsidP="00A91656">
      <w:pPr>
        <w:spacing w:after="0" w:line="240" w:lineRule="auto"/>
        <w:jc w:val="right"/>
        <w:rPr>
          <w:rFonts w:ascii="Times New Roman" w:eastAsia="Adobe Garamond Pro" w:hAnsi="Times New Roman"/>
          <w:b/>
          <w:sz w:val="24"/>
        </w:rPr>
      </w:pPr>
    </w:p>
    <w:p w:rsidR="00A91656" w:rsidRDefault="00A91656">
      <w:pPr>
        <w:spacing w:after="0" w:line="240" w:lineRule="auto"/>
        <w:rPr>
          <w:rFonts w:ascii="Times New Roman" w:eastAsia="Adobe Garamond Pro" w:hAnsi="Times New Roman"/>
          <w:b/>
          <w:sz w:val="24"/>
        </w:rPr>
      </w:pPr>
      <w:r>
        <w:rPr>
          <w:rFonts w:ascii="Times New Roman" w:eastAsia="Adobe Garamond Pro" w:hAnsi="Times New Roman"/>
          <w:b/>
          <w:sz w:val="24"/>
        </w:rPr>
        <w:br w:type="page"/>
      </w:r>
    </w:p>
    <w:p w:rsidR="003F1CA7" w:rsidRPr="006418BD" w:rsidRDefault="00257000" w:rsidP="00A91656">
      <w:pPr>
        <w:spacing w:after="0" w:line="240" w:lineRule="auto"/>
        <w:jc w:val="right"/>
        <w:rPr>
          <w:rFonts w:ascii="Times New Roman" w:eastAsia="Adobe Garamond Pro" w:hAnsi="Times New Roman"/>
          <w:i/>
          <w:sz w:val="24"/>
        </w:rPr>
      </w:pPr>
      <w:r w:rsidRPr="006418BD">
        <w:rPr>
          <w:rFonts w:ascii="Times New Roman" w:eastAsia="Adobe Garamond Pro" w:hAnsi="Times New Roman"/>
          <w:i/>
          <w:sz w:val="24"/>
        </w:rPr>
        <w:lastRenderedPageBreak/>
        <w:t>1</w:t>
      </w:r>
      <w:r w:rsidR="00A91656" w:rsidRPr="006418BD">
        <w:rPr>
          <w:rFonts w:ascii="Times New Roman" w:eastAsia="Adobe Garamond Pro" w:hAnsi="Times New Roman"/>
          <w:i/>
          <w:sz w:val="24"/>
        </w:rPr>
        <w:t>5</w:t>
      </w:r>
      <w:r w:rsidR="003F1CA7" w:rsidRPr="006418BD">
        <w:rPr>
          <w:rFonts w:ascii="Times New Roman" w:eastAsia="Adobe Garamond Pro" w:hAnsi="Times New Roman"/>
          <w:i/>
          <w:sz w:val="24"/>
        </w:rPr>
        <w:t>.</w:t>
      </w:r>
      <w:r w:rsidR="003C0B5B">
        <w:rPr>
          <w:rFonts w:ascii="Times New Roman" w:eastAsia="Adobe Garamond Pro" w:hAnsi="Times New Roman"/>
          <w:i/>
          <w:sz w:val="24"/>
        </w:rPr>
        <w:t>1.</w:t>
      </w:r>
      <w:r w:rsidR="003F1CA7" w:rsidRPr="006418BD">
        <w:rPr>
          <w:rFonts w:ascii="Times New Roman" w:eastAsia="Adobe Garamond Pro" w:hAnsi="Times New Roman"/>
          <w:i/>
          <w:sz w:val="24"/>
        </w:rPr>
        <w:t xml:space="preserve"> sz. melléklet</w:t>
      </w:r>
    </w:p>
    <w:p w:rsidR="003F1CA7" w:rsidRPr="00A91656" w:rsidRDefault="003F1CA7" w:rsidP="00A91656">
      <w:pPr>
        <w:spacing w:after="0" w:line="240" w:lineRule="auto"/>
        <w:rPr>
          <w:rFonts w:ascii="Times New Roman" w:eastAsia="Adobe Garamond Pro" w:hAnsi="Times New Roman"/>
          <w:b/>
          <w:sz w:val="24"/>
        </w:rPr>
      </w:pPr>
    </w:p>
    <w:p w:rsidR="003F1CA7" w:rsidRPr="00A91656" w:rsidRDefault="00A91656" w:rsidP="00A91656">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Ajánlattev</w:t>
      </w:r>
      <w:r w:rsidRPr="00A91656">
        <w:rPr>
          <w:rFonts w:ascii="Times New Roman" w:hAnsi="Times New Roman"/>
          <w:b/>
          <w:sz w:val="24"/>
        </w:rPr>
        <w:t>ő</w:t>
      </w:r>
      <w:r w:rsidRPr="00A91656">
        <w:rPr>
          <w:rFonts w:ascii="Times New Roman" w:eastAsia="Adobe Garamond Pro" w:hAnsi="Times New Roman"/>
          <w:b/>
          <w:sz w:val="24"/>
        </w:rPr>
        <w:t>i nyilatkozat</w:t>
      </w:r>
      <w:r w:rsidRPr="00A91656">
        <w:rPr>
          <w:rStyle w:val="Lbjegyzet-hivatkozs"/>
          <w:rFonts w:ascii="Times New Roman" w:eastAsia="Adobe Garamond Pro" w:hAnsi="Times New Roman"/>
          <w:b/>
          <w:sz w:val="24"/>
        </w:rPr>
        <w:footnoteReference w:id="42"/>
      </w:r>
    </w:p>
    <w:p w:rsidR="003F1CA7" w:rsidRPr="00A91656" w:rsidRDefault="003F1CA7" w:rsidP="00A91656">
      <w:pPr>
        <w:spacing w:after="0" w:line="240" w:lineRule="auto"/>
        <w:jc w:val="center"/>
        <w:rPr>
          <w:rFonts w:ascii="Times New Roman" w:eastAsia="Adobe Garamond Pro" w:hAnsi="Times New Roman"/>
          <w:b/>
          <w:sz w:val="24"/>
        </w:rPr>
      </w:pPr>
    </w:p>
    <w:p w:rsidR="003F1CA7" w:rsidRPr="00A91656" w:rsidRDefault="003F1CA7" w:rsidP="00A91656">
      <w:pPr>
        <w:spacing w:after="0" w:line="240" w:lineRule="auto"/>
        <w:jc w:val="center"/>
        <w:rPr>
          <w:rFonts w:ascii="Times New Roman" w:hAnsi="Times New Roman"/>
          <w:sz w:val="24"/>
        </w:rPr>
      </w:pPr>
      <w:r w:rsidRPr="00A91656">
        <w:rPr>
          <w:rFonts w:ascii="Times New Roman" w:eastAsia="Adobe Garamond Pro" w:hAnsi="Times New Roman"/>
          <w:b/>
          <w:sz w:val="24"/>
        </w:rPr>
        <w:t>a felhívásban előírt felel</w:t>
      </w:r>
      <w:r w:rsidRPr="00A91656">
        <w:rPr>
          <w:rFonts w:ascii="Times New Roman" w:hAnsi="Times New Roman"/>
          <w:b/>
          <w:sz w:val="24"/>
        </w:rPr>
        <w:t>ő</w:t>
      </w:r>
      <w:r w:rsidRPr="00A91656">
        <w:rPr>
          <w:rFonts w:ascii="Times New Roman" w:eastAsia="Adobe Garamond Pro" w:hAnsi="Times New Roman"/>
          <w:b/>
          <w:sz w:val="24"/>
        </w:rPr>
        <w:t>ss</w:t>
      </w:r>
      <w:r w:rsidRPr="00A91656">
        <w:rPr>
          <w:rFonts w:ascii="Times New Roman" w:hAnsi="Times New Roman"/>
          <w:b/>
          <w:sz w:val="24"/>
        </w:rPr>
        <w:t>é</w:t>
      </w:r>
      <w:r w:rsidRPr="00A91656">
        <w:rPr>
          <w:rFonts w:ascii="Times New Roman" w:eastAsia="Adobe Garamond Pro" w:hAnsi="Times New Roman"/>
          <w:b/>
          <w:sz w:val="24"/>
        </w:rPr>
        <w:t>gbiztos</w:t>
      </w:r>
      <w:r w:rsidRPr="00A91656">
        <w:rPr>
          <w:rFonts w:ascii="Times New Roman" w:hAnsi="Times New Roman"/>
          <w:b/>
          <w:sz w:val="24"/>
        </w:rPr>
        <w:t>í</w:t>
      </w:r>
      <w:r w:rsidRPr="00A91656">
        <w:rPr>
          <w:rFonts w:ascii="Times New Roman" w:eastAsia="Adobe Garamond Pro" w:hAnsi="Times New Roman"/>
          <w:b/>
          <w:sz w:val="24"/>
        </w:rPr>
        <w:t>t</w:t>
      </w:r>
      <w:r w:rsidRPr="00A91656">
        <w:rPr>
          <w:rFonts w:ascii="Times New Roman" w:hAnsi="Times New Roman"/>
          <w:b/>
          <w:sz w:val="24"/>
        </w:rPr>
        <w:t>á</w:t>
      </w:r>
      <w:r w:rsidRPr="00A91656">
        <w:rPr>
          <w:rFonts w:ascii="Times New Roman" w:eastAsia="Adobe Garamond Pro" w:hAnsi="Times New Roman"/>
          <w:b/>
          <w:sz w:val="24"/>
        </w:rPr>
        <w:t>sr</w:t>
      </w:r>
      <w:r w:rsidRPr="00A91656">
        <w:rPr>
          <w:rFonts w:ascii="Times New Roman" w:hAnsi="Times New Roman"/>
          <w:b/>
          <w:sz w:val="24"/>
        </w:rPr>
        <w:t>ó</w:t>
      </w:r>
      <w:r w:rsidRPr="00A91656">
        <w:rPr>
          <w:rFonts w:ascii="Times New Roman" w:eastAsia="Adobe Garamond Pro" w:hAnsi="Times New Roman"/>
          <w:b/>
          <w:sz w:val="24"/>
        </w:rPr>
        <w:t>l</w:t>
      </w:r>
    </w:p>
    <w:p w:rsidR="003F1CA7" w:rsidRPr="00A91656" w:rsidRDefault="003F1CA7" w:rsidP="00A91656">
      <w:pPr>
        <w:spacing w:after="0" w:line="240" w:lineRule="auto"/>
        <w:ind w:left="426"/>
        <w:jc w:val="center"/>
        <w:rPr>
          <w:rFonts w:ascii="Times New Roman" w:eastAsia="Adobe Garamond Pro" w:hAnsi="Times New Roman"/>
          <w:b/>
          <w:sz w:val="24"/>
        </w:rPr>
      </w:pPr>
    </w:p>
    <w:p w:rsidR="003F1CA7" w:rsidRPr="00A91656" w:rsidRDefault="003F1CA7" w:rsidP="00A91656">
      <w:pPr>
        <w:tabs>
          <w:tab w:val="center" w:pos="7088"/>
        </w:tabs>
        <w:spacing w:after="0" w:line="240" w:lineRule="auto"/>
        <w:jc w:val="both"/>
        <w:rPr>
          <w:rFonts w:ascii="Times New Roman" w:hAnsi="Times New Roman"/>
          <w:sz w:val="24"/>
          <w:szCs w:val="21"/>
        </w:rPr>
      </w:pPr>
      <w:r w:rsidRPr="00A91656">
        <w:rPr>
          <w:rFonts w:ascii="Times New Roman" w:eastAsia="Adobe Garamond Pro" w:hAnsi="Times New Roman"/>
          <w:sz w:val="24"/>
        </w:rPr>
        <w:t>Alulírott …………………………………………, mint a(z) .............................................................. (székhely: .............................…….......................................) ajánlattev</w:t>
      </w:r>
      <w:r w:rsidRPr="00A91656">
        <w:rPr>
          <w:rFonts w:ascii="Times New Roman" w:hAnsi="Times New Roman"/>
          <w:sz w:val="24"/>
        </w:rPr>
        <w:t>ő</w:t>
      </w:r>
      <w:r w:rsidRPr="00A91656">
        <w:rPr>
          <w:rFonts w:ascii="Times New Roman" w:eastAsia="Adobe Garamond Pro" w:hAnsi="Times New Roman"/>
          <w:sz w:val="24"/>
        </w:rPr>
        <w:t xml:space="preserve"> szervezet c</w:t>
      </w:r>
      <w:r w:rsidRPr="00A91656">
        <w:rPr>
          <w:rFonts w:ascii="Times New Roman" w:hAnsi="Times New Roman"/>
          <w:sz w:val="24"/>
        </w:rPr>
        <w:t>é</w:t>
      </w:r>
      <w:r w:rsidRPr="00A91656">
        <w:rPr>
          <w:rFonts w:ascii="Times New Roman" w:eastAsia="Adobe Garamond Pro" w:hAnsi="Times New Roman"/>
          <w:sz w:val="24"/>
        </w:rPr>
        <w:t>gjegyz</w:t>
      </w:r>
      <w:r w:rsidRPr="00A91656">
        <w:rPr>
          <w:rFonts w:ascii="Times New Roman" w:hAnsi="Times New Roman"/>
          <w:sz w:val="24"/>
        </w:rPr>
        <w:t>é</w:t>
      </w:r>
      <w:r w:rsidRPr="00A91656">
        <w:rPr>
          <w:rFonts w:ascii="Times New Roman" w:eastAsia="Adobe Garamond Pro" w:hAnsi="Times New Roman"/>
          <w:sz w:val="24"/>
        </w:rPr>
        <w:t>sre jogosult k</w:t>
      </w:r>
      <w:r w:rsidRPr="00A91656">
        <w:rPr>
          <w:rFonts w:ascii="Times New Roman" w:hAnsi="Times New Roman"/>
          <w:sz w:val="24"/>
        </w:rPr>
        <w:t>é</w:t>
      </w:r>
      <w:r w:rsidRPr="00A91656">
        <w:rPr>
          <w:rFonts w:ascii="Times New Roman" w:eastAsia="Adobe Garamond Pro" w:hAnsi="Times New Roman"/>
          <w:sz w:val="24"/>
        </w:rPr>
        <w:t>pvisel</w:t>
      </w:r>
      <w:r w:rsidRPr="00A91656">
        <w:rPr>
          <w:rFonts w:ascii="Times New Roman" w:hAnsi="Times New Roman"/>
          <w:sz w:val="24"/>
        </w:rPr>
        <w:t>ő</w:t>
      </w:r>
      <w:r w:rsidRPr="00A91656">
        <w:rPr>
          <w:rFonts w:ascii="Times New Roman" w:eastAsia="Adobe Garamond Pro" w:hAnsi="Times New Roman"/>
          <w:sz w:val="24"/>
        </w:rPr>
        <w:t xml:space="preserve">je, </w:t>
      </w:r>
      <w:r w:rsidRPr="00A91656">
        <w:rPr>
          <w:rFonts w:ascii="Times New Roman" w:hAnsi="Times New Roman"/>
          <w:sz w:val="24"/>
          <w:szCs w:val="24"/>
        </w:rPr>
        <w:t xml:space="preserve">a </w:t>
      </w:r>
      <w:r w:rsidRPr="00A91656">
        <w:rPr>
          <w:rFonts w:ascii="Times New Roman" w:hAnsi="Times New Roman"/>
          <w:sz w:val="24"/>
        </w:rPr>
        <w:t>„</w:t>
      </w:r>
      <w:r w:rsidR="005A7160" w:rsidRPr="00E46444">
        <w:rPr>
          <w:rFonts w:ascii="Times New Roman" w:hAnsi="Times New Roman" w:cs="NimbusSanL-Regu"/>
          <w:i/>
          <w:sz w:val="24"/>
          <w:szCs w:val="31"/>
        </w:rPr>
        <w:t>Barnamezős területek rehabilitációja Sportok Háza kialakítása Tamásiban</w:t>
      </w:r>
      <w:r w:rsidR="005A7160" w:rsidRPr="00E46444">
        <w:rPr>
          <w:rFonts w:ascii="Times New Roman" w:eastAsia="Times New Roman" w:hAnsi="Times New Roman"/>
          <w:i/>
          <w:sz w:val="24"/>
          <w:lang w:eastAsia="hu-HU"/>
        </w:rPr>
        <w:t xml:space="preserve">” című, </w:t>
      </w:r>
      <w:r w:rsidR="005A7160" w:rsidRPr="00E46444">
        <w:rPr>
          <w:rFonts w:ascii="Times New Roman" w:hAnsi="Times New Roman" w:cs="Arial"/>
          <w:i/>
          <w:sz w:val="24"/>
        </w:rPr>
        <w:t xml:space="preserve">TOP-2.1.1-15-TL1-2016-00003 </w:t>
      </w:r>
      <w:r w:rsidR="005A7160" w:rsidRPr="00E46444">
        <w:rPr>
          <w:rFonts w:ascii="Times New Roman" w:eastAsia="Times New Roman" w:hAnsi="Times New Roman"/>
          <w:i/>
          <w:sz w:val="24"/>
          <w:lang w:eastAsia="hu-HU"/>
        </w:rPr>
        <w:t>kódszámú pályázat keretében tervezési és kivitelezési munkák elvégzése, vállalkozási szerződés keretében</w:t>
      </w:r>
      <w:r w:rsidRPr="00A91656">
        <w:rPr>
          <w:rFonts w:ascii="Times New Roman" w:hAnsi="Times New Roman"/>
          <w:sz w:val="24"/>
        </w:rPr>
        <w:t xml:space="preserve">” </w:t>
      </w:r>
      <w:r w:rsidRPr="00A91656">
        <w:rPr>
          <w:rFonts w:ascii="Times New Roman" w:eastAsia="Adobe Garamond Pro" w:hAnsi="Times New Roman"/>
          <w:sz w:val="24"/>
        </w:rPr>
        <w:t>tárgyában kiírt közbeszerzési eljárás</w:t>
      </w:r>
      <w:r w:rsidR="00A91656">
        <w:rPr>
          <w:rFonts w:ascii="Times New Roman" w:eastAsia="Adobe Garamond Pro" w:hAnsi="Times New Roman"/>
          <w:sz w:val="24"/>
        </w:rPr>
        <w:t xml:space="preserve"> … részajánlati körével </w:t>
      </w:r>
      <w:r w:rsidRPr="00A91656">
        <w:rPr>
          <w:rFonts w:ascii="Times New Roman" w:eastAsia="Adobe Garamond Pro" w:hAnsi="Times New Roman"/>
          <w:sz w:val="24"/>
        </w:rPr>
        <w:t xml:space="preserve">összefüggésben </w:t>
      </w:r>
    </w:p>
    <w:p w:rsidR="00CC0207" w:rsidRDefault="00CC0207" w:rsidP="00A91656">
      <w:pPr>
        <w:spacing w:after="0" w:line="240" w:lineRule="auto"/>
        <w:jc w:val="center"/>
        <w:rPr>
          <w:rFonts w:ascii="Times New Roman" w:eastAsia="Adobe Garamond Pro" w:hAnsi="Times New Roman"/>
          <w:b/>
          <w:sz w:val="24"/>
        </w:rPr>
      </w:pPr>
    </w:p>
    <w:p w:rsidR="003F1CA7" w:rsidRPr="00A91656" w:rsidRDefault="003F1CA7" w:rsidP="00A91656">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nyilatkozom,</w:t>
      </w:r>
    </w:p>
    <w:p w:rsidR="00A91656" w:rsidRDefault="00A91656" w:rsidP="00A91656">
      <w:pPr>
        <w:spacing w:after="0" w:line="240" w:lineRule="auto"/>
        <w:jc w:val="both"/>
        <w:rPr>
          <w:rFonts w:ascii="Times New Roman" w:eastAsia="Adobe Garamond Pro" w:hAnsi="Times New Roman"/>
          <w:sz w:val="24"/>
        </w:rPr>
      </w:pPr>
    </w:p>
    <w:p w:rsidR="003F1CA7" w:rsidRPr="00A91656" w:rsidRDefault="003F1CA7" w:rsidP="00A91656">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 xml:space="preserve">hogy a </w:t>
      </w:r>
      <w:r w:rsidRPr="00A91656">
        <w:rPr>
          <w:rFonts w:ascii="Times New Roman" w:hAnsi="Times New Roman"/>
          <w:sz w:val="24"/>
          <w:szCs w:val="20"/>
        </w:rPr>
        <w:t xml:space="preserve">322/2015. (X. 30.) Korm. rendelet 26. § alapján a felhívásban előírt mértékű és összegű kivitelezői </w:t>
      </w:r>
      <w:proofErr w:type="spellStart"/>
      <w:r w:rsidRPr="00A91656">
        <w:rPr>
          <w:rFonts w:ascii="Times New Roman" w:hAnsi="Times New Roman"/>
          <w:sz w:val="24"/>
          <w:szCs w:val="20"/>
        </w:rPr>
        <w:t>összkockázatú</w:t>
      </w:r>
      <w:proofErr w:type="spellEnd"/>
      <w:r w:rsidRPr="00A91656">
        <w:rPr>
          <w:rFonts w:ascii="Times New Roman" w:hAnsi="Times New Roman"/>
          <w:sz w:val="24"/>
          <w:szCs w:val="20"/>
        </w:rPr>
        <w:t xml:space="preserve"> építés-és szerelésbiztosítással legkésőbb a szerződéskötés időpontjára rendelkezni fogunk és tudomásul vesszük, hogy abban az esetben, amennyiben a szerződéskötés időpontjáig nem rendelkezünk az előírt biztosítással, azt Ajánlatkérő az ajánlattól való visszalépésként értékeli, amely esetben Ajánlatkérő a Kbt. 131. § (4) alapján a következő legkedvezőbb ajánlatot tevővel köthet szerződést.</w:t>
      </w:r>
    </w:p>
    <w:p w:rsidR="003F1CA7" w:rsidRPr="00A91656" w:rsidRDefault="003F1CA7" w:rsidP="00A91656">
      <w:pPr>
        <w:spacing w:after="0" w:line="240" w:lineRule="auto"/>
        <w:jc w:val="both"/>
        <w:rPr>
          <w:rFonts w:ascii="Times New Roman" w:hAnsi="Times New Roman"/>
          <w:sz w:val="24"/>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3F1CA7" w:rsidRPr="00A91656" w:rsidTr="005114DE">
        <w:trPr>
          <w:trHeight w:val="1"/>
        </w:trPr>
        <w:tc>
          <w:tcPr>
            <w:tcW w:w="9070" w:type="dxa"/>
            <w:gridSpan w:val="3"/>
            <w:shd w:val="clear" w:color="auto" w:fill="FFFFFF"/>
            <w:tcMar>
              <w:left w:w="68" w:type="dxa"/>
            </w:tcMar>
          </w:tcPr>
          <w:p w:rsidR="003F1CA7" w:rsidRPr="00A91656" w:rsidRDefault="003F1CA7" w:rsidP="00A91656">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Keltezés (helység, év, hónap, nap)</w:t>
            </w:r>
          </w:p>
        </w:tc>
      </w:tr>
      <w:tr w:rsidR="003F1CA7" w:rsidRPr="00A91656" w:rsidTr="005114DE">
        <w:trPr>
          <w:trHeight w:val="1"/>
        </w:trPr>
        <w:tc>
          <w:tcPr>
            <w:tcW w:w="142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2784"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486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r>
      <w:tr w:rsidR="003F1CA7" w:rsidRPr="00A91656" w:rsidTr="005114DE">
        <w:trPr>
          <w:trHeight w:val="1"/>
        </w:trPr>
        <w:tc>
          <w:tcPr>
            <w:tcW w:w="1423"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2784" w:type="dxa"/>
            <w:shd w:val="clear" w:color="auto" w:fill="FFFFFF"/>
            <w:tcMar>
              <w:left w:w="68" w:type="dxa"/>
            </w:tcMar>
          </w:tcPr>
          <w:p w:rsidR="003F1CA7" w:rsidRPr="00A91656" w:rsidRDefault="003F1CA7" w:rsidP="00A91656">
            <w:pPr>
              <w:spacing w:after="0" w:line="240" w:lineRule="auto"/>
              <w:jc w:val="both"/>
              <w:rPr>
                <w:rFonts w:ascii="Times New Roman" w:hAnsi="Times New Roman"/>
                <w:sz w:val="24"/>
              </w:rPr>
            </w:pPr>
          </w:p>
        </w:tc>
        <w:tc>
          <w:tcPr>
            <w:tcW w:w="4863" w:type="dxa"/>
            <w:shd w:val="clear" w:color="auto" w:fill="FFFFFF"/>
            <w:tcMar>
              <w:left w:w="68" w:type="dxa"/>
            </w:tcMar>
            <w:vAlign w:val="center"/>
          </w:tcPr>
          <w:p w:rsidR="003F1CA7" w:rsidRPr="00A91656" w:rsidRDefault="003F1CA7" w:rsidP="00A91656">
            <w:pPr>
              <w:tabs>
                <w:tab w:val="center" w:pos="6521"/>
              </w:tabs>
              <w:spacing w:after="0" w:line="240" w:lineRule="auto"/>
              <w:jc w:val="center"/>
              <w:rPr>
                <w:rFonts w:ascii="Times New Roman" w:hAnsi="Times New Roman"/>
                <w:i/>
                <w:sz w:val="24"/>
              </w:rPr>
            </w:pPr>
            <w:r w:rsidRPr="00A91656">
              <w:rPr>
                <w:rFonts w:ascii="Times New Roman" w:eastAsia="Adobe Garamond Pro" w:hAnsi="Times New Roman"/>
                <w:i/>
                <w:sz w:val="24"/>
              </w:rPr>
              <w:t>(cégjegyzésre jogosult vagy szabályszer</w:t>
            </w:r>
            <w:r w:rsidRPr="00A91656">
              <w:rPr>
                <w:rFonts w:ascii="Times New Roman" w:hAnsi="Times New Roman"/>
                <w:i/>
                <w:sz w:val="24"/>
              </w:rPr>
              <w:t>ű</w:t>
            </w:r>
            <w:r w:rsidRPr="00A91656">
              <w:rPr>
                <w:rFonts w:ascii="Times New Roman" w:eastAsia="Adobe Garamond Pro" w:hAnsi="Times New Roman"/>
                <w:i/>
                <w:sz w:val="24"/>
              </w:rPr>
              <w:t>en meghatalmazott k</w:t>
            </w:r>
            <w:r w:rsidRPr="00A91656">
              <w:rPr>
                <w:rFonts w:ascii="Times New Roman" w:hAnsi="Times New Roman"/>
                <w:i/>
                <w:sz w:val="24"/>
              </w:rPr>
              <w:t>é</w:t>
            </w:r>
            <w:r w:rsidRPr="00A91656">
              <w:rPr>
                <w:rFonts w:ascii="Times New Roman" w:eastAsia="Adobe Garamond Pro" w:hAnsi="Times New Roman"/>
                <w:i/>
                <w:sz w:val="24"/>
              </w:rPr>
              <w:t>pvisel</w:t>
            </w:r>
            <w:r w:rsidRPr="00A91656">
              <w:rPr>
                <w:rFonts w:ascii="Times New Roman" w:hAnsi="Times New Roman"/>
                <w:i/>
                <w:sz w:val="24"/>
              </w:rPr>
              <w:t>ő</w:t>
            </w:r>
            <w:r w:rsidRPr="00A91656">
              <w:rPr>
                <w:rFonts w:ascii="Times New Roman" w:eastAsia="Adobe Garamond Pro" w:hAnsi="Times New Roman"/>
                <w:i/>
                <w:sz w:val="24"/>
              </w:rPr>
              <w:t xml:space="preserve"> al</w:t>
            </w:r>
            <w:r w:rsidRPr="00A91656">
              <w:rPr>
                <w:rFonts w:ascii="Times New Roman" w:hAnsi="Times New Roman"/>
                <w:i/>
                <w:sz w:val="24"/>
              </w:rPr>
              <w:t>áí</w:t>
            </w:r>
            <w:r w:rsidRPr="00A91656">
              <w:rPr>
                <w:rFonts w:ascii="Times New Roman" w:eastAsia="Adobe Garamond Pro" w:hAnsi="Times New Roman"/>
                <w:i/>
                <w:sz w:val="24"/>
              </w:rPr>
              <w:t>r</w:t>
            </w:r>
            <w:r w:rsidRPr="00A91656">
              <w:rPr>
                <w:rFonts w:ascii="Times New Roman" w:hAnsi="Times New Roman"/>
                <w:i/>
                <w:sz w:val="24"/>
              </w:rPr>
              <w:t>á</w:t>
            </w:r>
            <w:r w:rsidRPr="00A91656">
              <w:rPr>
                <w:rFonts w:ascii="Times New Roman" w:eastAsia="Adobe Garamond Pro" w:hAnsi="Times New Roman"/>
                <w:i/>
                <w:sz w:val="24"/>
              </w:rPr>
              <w:t>sa)</w:t>
            </w:r>
          </w:p>
        </w:tc>
      </w:tr>
    </w:tbl>
    <w:p w:rsidR="003F1CA7" w:rsidRPr="00A91656" w:rsidRDefault="003F1CA7" w:rsidP="00A91656">
      <w:pPr>
        <w:suppressAutoHyphens/>
        <w:spacing w:after="0" w:line="240" w:lineRule="auto"/>
        <w:ind w:left="360"/>
        <w:rPr>
          <w:rFonts w:ascii="Times New Roman" w:eastAsia="Adobe Garamond Pro" w:hAnsi="Times New Roman"/>
          <w:sz w:val="24"/>
        </w:rPr>
      </w:pPr>
    </w:p>
    <w:p w:rsidR="00833A3E" w:rsidRPr="00A91656" w:rsidRDefault="00833A3E" w:rsidP="00A91656">
      <w:pPr>
        <w:overflowPunct w:val="0"/>
        <w:spacing w:after="0" w:line="240" w:lineRule="auto"/>
        <w:rPr>
          <w:rFonts w:ascii="Times New Roman" w:eastAsia="Adobe Garamond Pro" w:hAnsi="Times New Roman"/>
          <w:sz w:val="24"/>
        </w:rPr>
      </w:pPr>
    </w:p>
    <w:p w:rsidR="003C0B5B" w:rsidRDefault="003C0B5B">
      <w:pPr>
        <w:spacing w:after="0" w:line="240" w:lineRule="auto"/>
        <w:rPr>
          <w:rFonts w:ascii="Times New Roman" w:hAnsi="Times New Roman"/>
          <w:sz w:val="24"/>
          <w:szCs w:val="24"/>
        </w:rPr>
      </w:pPr>
      <w:r>
        <w:rPr>
          <w:rFonts w:ascii="Times New Roman" w:hAnsi="Times New Roman"/>
          <w:sz w:val="24"/>
          <w:szCs w:val="24"/>
        </w:rPr>
        <w:br w:type="page"/>
      </w:r>
    </w:p>
    <w:p w:rsidR="00833A3E" w:rsidRDefault="00833A3E" w:rsidP="00A91656">
      <w:pPr>
        <w:spacing w:after="0" w:line="240" w:lineRule="auto"/>
        <w:rPr>
          <w:rFonts w:ascii="Times New Roman" w:hAnsi="Times New Roman"/>
          <w:sz w:val="24"/>
          <w:szCs w:val="24"/>
        </w:rPr>
      </w:pPr>
    </w:p>
    <w:p w:rsidR="003C0B5B" w:rsidRPr="006418BD" w:rsidRDefault="003C0B5B" w:rsidP="003C0B5B">
      <w:pPr>
        <w:spacing w:after="0" w:line="240" w:lineRule="auto"/>
        <w:jc w:val="right"/>
        <w:rPr>
          <w:rFonts w:ascii="Times New Roman" w:eastAsia="Adobe Garamond Pro" w:hAnsi="Times New Roman"/>
          <w:i/>
          <w:sz w:val="24"/>
        </w:rPr>
      </w:pPr>
      <w:r w:rsidRPr="006418BD">
        <w:rPr>
          <w:rFonts w:ascii="Times New Roman" w:eastAsia="Adobe Garamond Pro" w:hAnsi="Times New Roman"/>
          <w:i/>
          <w:sz w:val="24"/>
        </w:rPr>
        <w:t>15.</w:t>
      </w:r>
      <w:r w:rsidR="004C45CF">
        <w:rPr>
          <w:rFonts w:ascii="Times New Roman" w:eastAsia="Adobe Garamond Pro" w:hAnsi="Times New Roman"/>
          <w:i/>
          <w:sz w:val="24"/>
        </w:rPr>
        <w:t>2</w:t>
      </w:r>
      <w:r>
        <w:rPr>
          <w:rFonts w:ascii="Times New Roman" w:eastAsia="Adobe Garamond Pro" w:hAnsi="Times New Roman"/>
          <w:i/>
          <w:sz w:val="24"/>
        </w:rPr>
        <w:t>.</w:t>
      </w:r>
      <w:r w:rsidRPr="006418BD">
        <w:rPr>
          <w:rFonts w:ascii="Times New Roman" w:eastAsia="Adobe Garamond Pro" w:hAnsi="Times New Roman"/>
          <w:i/>
          <w:sz w:val="24"/>
        </w:rPr>
        <w:t xml:space="preserve"> sz. melléklet</w:t>
      </w:r>
    </w:p>
    <w:p w:rsidR="003C0B5B" w:rsidRPr="00A91656" w:rsidRDefault="003C0B5B" w:rsidP="003C0B5B">
      <w:pPr>
        <w:spacing w:after="0" w:line="240" w:lineRule="auto"/>
        <w:rPr>
          <w:rFonts w:ascii="Times New Roman" w:eastAsia="Adobe Garamond Pro" w:hAnsi="Times New Roman"/>
          <w:b/>
          <w:sz w:val="24"/>
        </w:rPr>
      </w:pPr>
    </w:p>
    <w:p w:rsidR="003C0B5B" w:rsidRPr="00A91656" w:rsidRDefault="003C0B5B" w:rsidP="003C0B5B">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Ajánlattev</w:t>
      </w:r>
      <w:r w:rsidRPr="00A91656">
        <w:rPr>
          <w:rFonts w:ascii="Times New Roman" w:hAnsi="Times New Roman"/>
          <w:b/>
          <w:sz w:val="24"/>
        </w:rPr>
        <w:t>ő</w:t>
      </w:r>
      <w:r w:rsidRPr="00A91656">
        <w:rPr>
          <w:rFonts w:ascii="Times New Roman" w:eastAsia="Adobe Garamond Pro" w:hAnsi="Times New Roman"/>
          <w:b/>
          <w:sz w:val="24"/>
        </w:rPr>
        <w:t>i nyilatkozat</w:t>
      </w:r>
    </w:p>
    <w:p w:rsidR="003C0B5B" w:rsidRPr="00A91656" w:rsidRDefault="003C0B5B" w:rsidP="003C0B5B">
      <w:pPr>
        <w:spacing w:after="0" w:line="240" w:lineRule="auto"/>
        <w:jc w:val="center"/>
        <w:rPr>
          <w:rFonts w:ascii="Times New Roman" w:eastAsia="Adobe Garamond Pro" w:hAnsi="Times New Roman"/>
          <w:b/>
          <w:sz w:val="24"/>
        </w:rPr>
      </w:pPr>
    </w:p>
    <w:p w:rsidR="003C0B5B" w:rsidRPr="00A91656" w:rsidRDefault="003C0B5B" w:rsidP="003C0B5B">
      <w:pPr>
        <w:spacing w:after="0" w:line="240" w:lineRule="auto"/>
        <w:jc w:val="center"/>
        <w:rPr>
          <w:rFonts w:ascii="Times New Roman" w:hAnsi="Times New Roman"/>
          <w:sz w:val="24"/>
        </w:rPr>
      </w:pPr>
      <w:r w:rsidRPr="00A91656">
        <w:rPr>
          <w:rFonts w:ascii="Times New Roman" w:eastAsia="Adobe Garamond Pro" w:hAnsi="Times New Roman"/>
          <w:b/>
          <w:sz w:val="24"/>
        </w:rPr>
        <w:t>a felhívásban előírt felel</w:t>
      </w:r>
      <w:r w:rsidRPr="00A91656">
        <w:rPr>
          <w:rFonts w:ascii="Times New Roman" w:hAnsi="Times New Roman"/>
          <w:b/>
          <w:sz w:val="24"/>
        </w:rPr>
        <w:t>ő</w:t>
      </w:r>
      <w:r w:rsidRPr="00A91656">
        <w:rPr>
          <w:rFonts w:ascii="Times New Roman" w:eastAsia="Adobe Garamond Pro" w:hAnsi="Times New Roman"/>
          <w:b/>
          <w:sz w:val="24"/>
        </w:rPr>
        <w:t>ss</w:t>
      </w:r>
      <w:r w:rsidRPr="00A91656">
        <w:rPr>
          <w:rFonts w:ascii="Times New Roman" w:hAnsi="Times New Roman"/>
          <w:b/>
          <w:sz w:val="24"/>
        </w:rPr>
        <w:t>é</w:t>
      </w:r>
      <w:r w:rsidRPr="00A91656">
        <w:rPr>
          <w:rFonts w:ascii="Times New Roman" w:eastAsia="Adobe Garamond Pro" w:hAnsi="Times New Roman"/>
          <w:b/>
          <w:sz w:val="24"/>
        </w:rPr>
        <w:t>gbiztos</w:t>
      </w:r>
      <w:r w:rsidRPr="00A91656">
        <w:rPr>
          <w:rFonts w:ascii="Times New Roman" w:hAnsi="Times New Roman"/>
          <w:b/>
          <w:sz w:val="24"/>
        </w:rPr>
        <w:t>í</w:t>
      </w:r>
      <w:r w:rsidRPr="00A91656">
        <w:rPr>
          <w:rFonts w:ascii="Times New Roman" w:eastAsia="Adobe Garamond Pro" w:hAnsi="Times New Roman"/>
          <w:b/>
          <w:sz w:val="24"/>
        </w:rPr>
        <w:t>t</w:t>
      </w:r>
      <w:r w:rsidRPr="00A91656">
        <w:rPr>
          <w:rFonts w:ascii="Times New Roman" w:hAnsi="Times New Roman"/>
          <w:b/>
          <w:sz w:val="24"/>
        </w:rPr>
        <w:t>á</w:t>
      </w:r>
      <w:r w:rsidRPr="00A91656">
        <w:rPr>
          <w:rFonts w:ascii="Times New Roman" w:eastAsia="Adobe Garamond Pro" w:hAnsi="Times New Roman"/>
          <w:b/>
          <w:sz w:val="24"/>
        </w:rPr>
        <w:t>sr</w:t>
      </w:r>
      <w:r w:rsidRPr="00A91656">
        <w:rPr>
          <w:rFonts w:ascii="Times New Roman" w:hAnsi="Times New Roman"/>
          <w:b/>
          <w:sz w:val="24"/>
        </w:rPr>
        <w:t>ó</w:t>
      </w:r>
      <w:r w:rsidRPr="00A91656">
        <w:rPr>
          <w:rFonts w:ascii="Times New Roman" w:eastAsia="Adobe Garamond Pro" w:hAnsi="Times New Roman"/>
          <w:b/>
          <w:sz w:val="24"/>
        </w:rPr>
        <w:t>l</w:t>
      </w:r>
    </w:p>
    <w:p w:rsidR="003C0B5B" w:rsidRPr="00A91656" w:rsidRDefault="003C0B5B" w:rsidP="003C0B5B">
      <w:pPr>
        <w:spacing w:after="0" w:line="240" w:lineRule="auto"/>
        <w:ind w:left="426"/>
        <w:jc w:val="center"/>
        <w:rPr>
          <w:rFonts w:ascii="Times New Roman" w:eastAsia="Adobe Garamond Pro" w:hAnsi="Times New Roman"/>
          <w:b/>
          <w:sz w:val="24"/>
        </w:rPr>
      </w:pPr>
    </w:p>
    <w:p w:rsidR="003C0B5B" w:rsidRPr="00A91656" w:rsidRDefault="003C0B5B" w:rsidP="003C0B5B">
      <w:pPr>
        <w:tabs>
          <w:tab w:val="center" w:pos="7088"/>
        </w:tabs>
        <w:spacing w:after="0" w:line="240" w:lineRule="auto"/>
        <w:jc w:val="both"/>
        <w:rPr>
          <w:rFonts w:ascii="Times New Roman" w:hAnsi="Times New Roman"/>
          <w:sz w:val="24"/>
          <w:szCs w:val="21"/>
        </w:rPr>
      </w:pPr>
      <w:r w:rsidRPr="00A91656">
        <w:rPr>
          <w:rFonts w:ascii="Times New Roman" w:eastAsia="Adobe Garamond Pro" w:hAnsi="Times New Roman"/>
          <w:sz w:val="24"/>
        </w:rPr>
        <w:t>Alulírott …………………………………………, mint a(z) .............................................................. (székhely: .............................…….......................................) ajánlattev</w:t>
      </w:r>
      <w:r w:rsidRPr="00A91656">
        <w:rPr>
          <w:rFonts w:ascii="Times New Roman" w:hAnsi="Times New Roman"/>
          <w:sz w:val="24"/>
        </w:rPr>
        <w:t>ő</w:t>
      </w:r>
      <w:r w:rsidRPr="00A91656">
        <w:rPr>
          <w:rFonts w:ascii="Times New Roman" w:eastAsia="Adobe Garamond Pro" w:hAnsi="Times New Roman"/>
          <w:sz w:val="24"/>
        </w:rPr>
        <w:t xml:space="preserve"> szervezet c</w:t>
      </w:r>
      <w:r w:rsidRPr="00A91656">
        <w:rPr>
          <w:rFonts w:ascii="Times New Roman" w:hAnsi="Times New Roman"/>
          <w:sz w:val="24"/>
        </w:rPr>
        <w:t>é</w:t>
      </w:r>
      <w:r w:rsidRPr="00A91656">
        <w:rPr>
          <w:rFonts w:ascii="Times New Roman" w:eastAsia="Adobe Garamond Pro" w:hAnsi="Times New Roman"/>
          <w:sz w:val="24"/>
        </w:rPr>
        <w:t>gjegyz</w:t>
      </w:r>
      <w:r w:rsidRPr="00A91656">
        <w:rPr>
          <w:rFonts w:ascii="Times New Roman" w:hAnsi="Times New Roman"/>
          <w:sz w:val="24"/>
        </w:rPr>
        <w:t>é</w:t>
      </w:r>
      <w:r w:rsidRPr="00A91656">
        <w:rPr>
          <w:rFonts w:ascii="Times New Roman" w:eastAsia="Adobe Garamond Pro" w:hAnsi="Times New Roman"/>
          <w:sz w:val="24"/>
        </w:rPr>
        <w:t>sre jogosult k</w:t>
      </w:r>
      <w:r w:rsidRPr="00A91656">
        <w:rPr>
          <w:rFonts w:ascii="Times New Roman" w:hAnsi="Times New Roman"/>
          <w:sz w:val="24"/>
        </w:rPr>
        <w:t>é</w:t>
      </w:r>
      <w:r w:rsidRPr="00A91656">
        <w:rPr>
          <w:rFonts w:ascii="Times New Roman" w:eastAsia="Adobe Garamond Pro" w:hAnsi="Times New Roman"/>
          <w:sz w:val="24"/>
        </w:rPr>
        <w:t>pvisel</w:t>
      </w:r>
      <w:r w:rsidRPr="00A91656">
        <w:rPr>
          <w:rFonts w:ascii="Times New Roman" w:hAnsi="Times New Roman"/>
          <w:sz w:val="24"/>
        </w:rPr>
        <w:t>ő</w:t>
      </w:r>
      <w:r w:rsidRPr="00A91656">
        <w:rPr>
          <w:rFonts w:ascii="Times New Roman" w:eastAsia="Adobe Garamond Pro" w:hAnsi="Times New Roman"/>
          <w:sz w:val="24"/>
        </w:rPr>
        <w:t xml:space="preserve">je, </w:t>
      </w:r>
      <w:r w:rsidRPr="00A91656">
        <w:rPr>
          <w:rFonts w:ascii="Times New Roman" w:hAnsi="Times New Roman"/>
          <w:sz w:val="24"/>
          <w:szCs w:val="24"/>
        </w:rPr>
        <w:t xml:space="preserve">a </w:t>
      </w:r>
      <w:r w:rsidRPr="00A91656">
        <w:rPr>
          <w:rFonts w:ascii="Times New Roman" w:hAnsi="Times New Roman"/>
          <w:sz w:val="24"/>
        </w:rPr>
        <w:t>„</w:t>
      </w:r>
      <w:r w:rsidR="005A7160" w:rsidRPr="00E46444">
        <w:rPr>
          <w:rFonts w:ascii="Times New Roman" w:hAnsi="Times New Roman" w:cs="NimbusSanL-Regu"/>
          <w:i/>
          <w:sz w:val="24"/>
          <w:szCs w:val="31"/>
        </w:rPr>
        <w:t>Barnamezős területek rehabilitációja Sportok Háza kialakítása Tamásiban</w:t>
      </w:r>
      <w:r w:rsidR="005A7160" w:rsidRPr="00E46444">
        <w:rPr>
          <w:rFonts w:ascii="Times New Roman" w:eastAsia="Times New Roman" w:hAnsi="Times New Roman"/>
          <w:i/>
          <w:sz w:val="24"/>
          <w:lang w:eastAsia="hu-HU"/>
        </w:rPr>
        <w:t xml:space="preserve">” című, </w:t>
      </w:r>
      <w:r w:rsidR="005A7160" w:rsidRPr="00E46444">
        <w:rPr>
          <w:rFonts w:ascii="Times New Roman" w:hAnsi="Times New Roman" w:cs="Arial"/>
          <w:i/>
          <w:sz w:val="24"/>
        </w:rPr>
        <w:t xml:space="preserve">TOP-2.1.1-15-TL1-2016-00003 </w:t>
      </w:r>
      <w:r w:rsidR="005A7160" w:rsidRPr="00E46444">
        <w:rPr>
          <w:rFonts w:ascii="Times New Roman" w:eastAsia="Times New Roman" w:hAnsi="Times New Roman"/>
          <w:i/>
          <w:sz w:val="24"/>
          <w:lang w:eastAsia="hu-HU"/>
        </w:rPr>
        <w:t>kódszámú pályázat keretében tervezési és kivitelezési munkák elvégzése, vállalkozási szerződés keretében</w:t>
      </w:r>
      <w:r w:rsidRPr="00A91656">
        <w:rPr>
          <w:rFonts w:ascii="Times New Roman" w:hAnsi="Times New Roman"/>
          <w:sz w:val="24"/>
        </w:rPr>
        <w:t xml:space="preserve">” </w:t>
      </w:r>
      <w:r w:rsidRPr="00A91656">
        <w:rPr>
          <w:rFonts w:ascii="Times New Roman" w:eastAsia="Adobe Garamond Pro" w:hAnsi="Times New Roman"/>
          <w:sz w:val="24"/>
        </w:rPr>
        <w:t>tárgyában kiírt közbeszerzési eljárás</w:t>
      </w:r>
      <w:r>
        <w:rPr>
          <w:rFonts w:ascii="Times New Roman" w:eastAsia="Adobe Garamond Pro" w:hAnsi="Times New Roman"/>
          <w:sz w:val="24"/>
        </w:rPr>
        <w:t xml:space="preserve"> … részajánlati körével </w:t>
      </w:r>
      <w:r w:rsidRPr="00A91656">
        <w:rPr>
          <w:rFonts w:ascii="Times New Roman" w:eastAsia="Adobe Garamond Pro" w:hAnsi="Times New Roman"/>
          <w:sz w:val="24"/>
        </w:rPr>
        <w:t xml:space="preserve">összefüggésben </w:t>
      </w:r>
    </w:p>
    <w:p w:rsidR="003C0B5B" w:rsidRDefault="003C0B5B" w:rsidP="003C0B5B">
      <w:pPr>
        <w:spacing w:after="0" w:line="240" w:lineRule="auto"/>
        <w:jc w:val="center"/>
        <w:rPr>
          <w:rFonts w:ascii="Times New Roman" w:eastAsia="Adobe Garamond Pro" w:hAnsi="Times New Roman"/>
          <w:b/>
          <w:sz w:val="24"/>
        </w:rPr>
      </w:pPr>
    </w:p>
    <w:p w:rsidR="003C0B5B" w:rsidRPr="00A91656" w:rsidRDefault="003C0B5B" w:rsidP="003C0B5B">
      <w:pPr>
        <w:spacing w:after="0" w:line="240" w:lineRule="auto"/>
        <w:jc w:val="center"/>
        <w:rPr>
          <w:rFonts w:ascii="Times New Roman" w:eastAsia="Adobe Garamond Pro" w:hAnsi="Times New Roman"/>
          <w:b/>
          <w:sz w:val="24"/>
        </w:rPr>
      </w:pPr>
      <w:r w:rsidRPr="00A91656">
        <w:rPr>
          <w:rFonts w:ascii="Times New Roman" w:eastAsia="Adobe Garamond Pro" w:hAnsi="Times New Roman"/>
          <w:b/>
          <w:sz w:val="24"/>
        </w:rPr>
        <w:t>nyilatkozom,</w:t>
      </w:r>
    </w:p>
    <w:p w:rsidR="003C0B5B" w:rsidRDefault="003C0B5B" w:rsidP="003C0B5B">
      <w:pPr>
        <w:spacing w:after="0" w:line="240" w:lineRule="auto"/>
        <w:jc w:val="both"/>
        <w:rPr>
          <w:rFonts w:ascii="Times New Roman" w:eastAsia="Adobe Garamond Pro" w:hAnsi="Times New Roman"/>
          <w:sz w:val="24"/>
        </w:rPr>
      </w:pPr>
    </w:p>
    <w:p w:rsidR="003C0B5B" w:rsidRPr="00A91656" w:rsidRDefault="003C0B5B" w:rsidP="003C0B5B">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 xml:space="preserve">hogy a </w:t>
      </w:r>
      <w:r w:rsidRPr="00A91656">
        <w:rPr>
          <w:rFonts w:ascii="Times New Roman" w:hAnsi="Times New Roman"/>
          <w:sz w:val="24"/>
          <w:szCs w:val="20"/>
        </w:rPr>
        <w:t xml:space="preserve">322/2015. (X. 30.) Korm. rendelet </w:t>
      </w:r>
      <w:r>
        <w:rPr>
          <w:rFonts w:ascii="Times New Roman" w:hAnsi="Times New Roman"/>
          <w:sz w:val="24"/>
          <w:szCs w:val="20"/>
        </w:rPr>
        <w:t xml:space="preserve">11. § </w:t>
      </w:r>
      <w:r w:rsidRPr="00A91656">
        <w:rPr>
          <w:rFonts w:ascii="Times New Roman" w:hAnsi="Times New Roman"/>
          <w:sz w:val="24"/>
          <w:szCs w:val="20"/>
        </w:rPr>
        <w:t xml:space="preserve">alapján a felhívásban előírt mértékű és összegű </w:t>
      </w:r>
      <w:r>
        <w:rPr>
          <w:rFonts w:ascii="Times New Roman" w:hAnsi="Times New Roman"/>
          <w:sz w:val="24"/>
          <w:szCs w:val="20"/>
        </w:rPr>
        <w:t xml:space="preserve">tervezői felelősségbiztosítással </w:t>
      </w:r>
      <w:r w:rsidRPr="00A91656">
        <w:rPr>
          <w:rFonts w:ascii="Times New Roman" w:hAnsi="Times New Roman"/>
          <w:sz w:val="24"/>
          <w:szCs w:val="20"/>
        </w:rPr>
        <w:t>legkésőbb a szerződéskötés időpontjára rendelkezni fogunk és tudomásul vesszük, hogy abban az esetben, amennyiben a szerződéskötés időpontjáig nem rendelkezünk az előírt biztosítással, azt Ajánlatkérő az ajánlattól való visszalépésként értékeli, amely esetben Ajánlatkérő a Kbt. 131. § (4) alapján a következő legkedvezőbb ajánlatot tevővel köthet szerződést.</w:t>
      </w:r>
    </w:p>
    <w:p w:rsidR="003C0B5B" w:rsidRPr="00A91656" w:rsidRDefault="003C0B5B" w:rsidP="003C0B5B">
      <w:pPr>
        <w:spacing w:after="0" w:line="240" w:lineRule="auto"/>
        <w:jc w:val="both"/>
        <w:rPr>
          <w:rFonts w:ascii="Times New Roman" w:hAnsi="Times New Roman"/>
          <w:sz w:val="24"/>
        </w:rPr>
      </w:pPr>
    </w:p>
    <w:tbl>
      <w:tblPr>
        <w:tblW w:w="9070" w:type="dxa"/>
        <w:tblInd w:w="-28" w:type="dxa"/>
        <w:tblCellMar>
          <w:left w:w="68" w:type="dxa"/>
        </w:tblCellMar>
        <w:tblLook w:val="04A0" w:firstRow="1" w:lastRow="0" w:firstColumn="1" w:lastColumn="0" w:noHBand="0" w:noVBand="1"/>
      </w:tblPr>
      <w:tblGrid>
        <w:gridCol w:w="1423"/>
        <w:gridCol w:w="2784"/>
        <w:gridCol w:w="4863"/>
      </w:tblGrid>
      <w:tr w:rsidR="003C0B5B" w:rsidRPr="00A91656" w:rsidTr="009E5D26">
        <w:trPr>
          <w:trHeight w:val="1"/>
        </w:trPr>
        <w:tc>
          <w:tcPr>
            <w:tcW w:w="9070" w:type="dxa"/>
            <w:gridSpan w:val="3"/>
            <w:shd w:val="clear" w:color="auto" w:fill="FFFFFF"/>
            <w:tcMar>
              <w:left w:w="68" w:type="dxa"/>
            </w:tcMar>
          </w:tcPr>
          <w:p w:rsidR="003C0B5B" w:rsidRPr="00A91656" w:rsidRDefault="003C0B5B" w:rsidP="009E5D26">
            <w:pPr>
              <w:spacing w:after="0" w:line="240" w:lineRule="auto"/>
              <w:jc w:val="both"/>
              <w:rPr>
                <w:rFonts w:ascii="Times New Roman" w:eastAsia="Adobe Garamond Pro" w:hAnsi="Times New Roman"/>
                <w:sz w:val="24"/>
              </w:rPr>
            </w:pPr>
            <w:r w:rsidRPr="00A91656">
              <w:rPr>
                <w:rFonts w:ascii="Times New Roman" w:eastAsia="Adobe Garamond Pro" w:hAnsi="Times New Roman"/>
                <w:sz w:val="24"/>
              </w:rPr>
              <w:t>Keltezés (helység, év, hónap, nap)</w:t>
            </w:r>
          </w:p>
        </w:tc>
      </w:tr>
      <w:tr w:rsidR="003C0B5B" w:rsidRPr="00A91656" w:rsidTr="009E5D26">
        <w:trPr>
          <w:trHeight w:val="1"/>
        </w:trPr>
        <w:tc>
          <w:tcPr>
            <w:tcW w:w="1423" w:type="dxa"/>
            <w:shd w:val="clear" w:color="auto" w:fill="FFFFFF"/>
            <w:tcMar>
              <w:left w:w="68" w:type="dxa"/>
            </w:tcMar>
          </w:tcPr>
          <w:p w:rsidR="003C0B5B" w:rsidRPr="00A91656" w:rsidRDefault="003C0B5B" w:rsidP="009E5D26">
            <w:pPr>
              <w:spacing w:after="0" w:line="240" w:lineRule="auto"/>
              <w:jc w:val="both"/>
              <w:rPr>
                <w:rFonts w:ascii="Times New Roman" w:hAnsi="Times New Roman"/>
                <w:sz w:val="24"/>
              </w:rPr>
            </w:pPr>
          </w:p>
        </w:tc>
        <w:tc>
          <w:tcPr>
            <w:tcW w:w="2784" w:type="dxa"/>
            <w:shd w:val="clear" w:color="auto" w:fill="FFFFFF"/>
            <w:tcMar>
              <w:left w:w="68" w:type="dxa"/>
            </w:tcMar>
          </w:tcPr>
          <w:p w:rsidR="003C0B5B" w:rsidRPr="00A91656" w:rsidRDefault="003C0B5B" w:rsidP="009E5D26">
            <w:pPr>
              <w:spacing w:after="0" w:line="240" w:lineRule="auto"/>
              <w:jc w:val="both"/>
              <w:rPr>
                <w:rFonts w:ascii="Times New Roman" w:hAnsi="Times New Roman"/>
                <w:sz w:val="24"/>
              </w:rPr>
            </w:pPr>
          </w:p>
        </w:tc>
        <w:tc>
          <w:tcPr>
            <w:tcW w:w="4863" w:type="dxa"/>
            <w:shd w:val="clear" w:color="auto" w:fill="FFFFFF"/>
            <w:tcMar>
              <w:left w:w="68" w:type="dxa"/>
            </w:tcMar>
          </w:tcPr>
          <w:p w:rsidR="003C0B5B" w:rsidRPr="00A91656" w:rsidRDefault="003C0B5B" w:rsidP="009E5D26">
            <w:pPr>
              <w:spacing w:after="0" w:line="240" w:lineRule="auto"/>
              <w:jc w:val="both"/>
              <w:rPr>
                <w:rFonts w:ascii="Times New Roman" w:hAnsi="Times New Roman"/>
                <w:sz w:val="24"/>
              </w:rPr>
            </w:pPr>
          </w:p>
        </w:tc>
      </w:tr>
      <w:tr w:rsidR="003C0B5B" w:rsidRPr="00A91656" w:rsidTr="009E5D26">
        <w:trPr>
          <w:trHeight w:val="1"/>
        </w:trPr>
        <w:tc>
          <w:tcPr>
            <w:tcW w:w="1423" w:type="dxa"/>
            <w:shd w:val="clear" w:color="auto" w:fill="FFFFFF"/>
            <w:tcMar>
              <w:left w:w="68" w:type="dxa"/>
            </w:tcMar>
          </w:tcPr>
          <w:p w:rsidR="003C0B5B" w:rsidRPr="00A91656" w:rsidRDefault="003C0B5B" w:rsidP="009E5D26">
            <w:pPr>
              <w:spacing w:after="0" w:line="240" w:lineRule="auto"/>
              <w:jc w:val="both"/>
              <w:rPr>
                <w:rFonts w:ascii="Times New Roman" w:hAnsi="Times New Roman"/>
                <w:sz w:val="24"/>
              </w:rPr>
            </w:pPr>
          </w:p>
        </w:tc>
        <w:tc>
          <w:tcPr>
            <w:tcW w:w="2784" w:type="dxa"/>
            <w:shd w:val="clear" w:color="auto" w:fill="FFFFFF"/>
            <w:tcMar>
              <w:left w:w="68" w:type="dxa"/>
            </w:tcMar>
          </w:tcPr>
          <w:p w:rsidR="003C0B5B" w:rsidRPr="00A91656" w:rsidRDefault="003C0B5B" w:rsidP="009E5D26">
            <w:pPr>
              <w:spacing w:after="0" w:line="240" w:lineRule="auto"/>
              <w:jc w:val="both"/>
              <w:rPr>
                <w:rFonts w:ascii="Times New Roman" w:hAnsi="Times New Roman"/>
                <w:sz w:val="24"/>
              </w:rPr>
            </w:pPr>
          </w:p>
        </w:tc>
        <w:tc>
          <w:tcPr>
            <w:tcW w:w="4863" w:type="dxa"/>
            <w:shd w:val="clear" w:color="auto" w:fill="FFFFFF"/>
            <w:tcMar>
              <w:left w:w="68" w:type="dxa"/>
            </w:tcMar>
            <w:vAlign w:val="center"/>
          </w:tcPr>
          <w:p w:rsidR="003C0B5B" w:rsidRPr="00A91656" w:rsidRDefault="003C0B5B" w:rsidP="009E5D26">
            <w:pPr>
              <w:tabs>
                <w:tab w:val="center" w:pos="6521"/>
              </w:tabs>
              <w:spacing w:after="0" w:line="240" w:lineRule="auto"/>
              <w:jc w:val="center"/>
              <w:rPr>
                <w:rFonts w:ascii="Times New Roman" w:hAnsi="Times New Roman"/>
                <w:i/>
                <w:sz w:val="24"/>
              </w:rPr>
            </w:pPr>
            <w:r w:rsidRPr="00A91656">
              <w:rPr>
                <w:rFonts w:ascii="Times New Roman" w:eastAsia="Adobe Garamond Pro" w:hAnsi="Times New Roman"/>
                <w:i/>
                <w:sz w:val="24"/>
              </w:rPr>
              <w:t>(cégjegyzésre jogosult vagy szabályszer</w:t>
            </w:r>
            <w:r w:rsidRPr="00A91656">
              <w:rPr>
                <w:rFonts w:ascii="Times New Roman" w:hAnsi="Times New Roman"/>
                <w:i/>
                <w:sz w:val="24"/>
              </w:rPr>
              <w:t>ű</w:t>
            </w:r>
            <w:r w:rsidRPr="00A91656">
              <w:rPr>
                <w:rFonts w:ascii="Times New Roman" w:eastAsia="Adobe Garamond Pro" w:hAnsi="Times New Roman"/>
                <w:i/>
                <w:sz w:val="24"/>
              </w:rPr>
              <w:t>en meghatalmazott k</w:t>
            </w:r>
            <w:r w:rsidRPr="00A91656">
              <w:rPr>
                <w:rFonts w:ascii="Times New Roman" w:hAnsi="Times New Roman"/>
                <w:i/>
                <w:sz w:val="24"/>
              </w:rPr>
              <w:t>é</w:t>
            </w:r>
            <w:r w:rsidRPr="00A91656">
              <w:rPr>
                <w:rFonts w:ascii="Times New Roman" w:eastAsia="Adobe Garamond Pro" w:hAnsi="Times New Roman"/>
                <w:i/>
                <w:sz w:val="24"/>
              </w:rPr>
              <w:t>pvisel</w:t>
            </w:r>
            <w:r w:rsidRPr="00A91656">
              <w:rPr>
                <w:rFonts w:ascii="Times New Roman" w:hAnsi="Times New Roman"/>
                <w:i/>
                <w:sz w:val="24"/>
              </w:rPr>
              <w:t>ő</w:t>
            </w:r>
            <w:r w:rsidRPr="00A91656">
              <w:rPr>
                <w:rFonts w:ascii="Times New Roman" w:eastAsia="Adobe Garamond Pro" w:hAnsi="Times New Roman"/>
                <w:i/>
                <w:sz w:val="24"/>
              </w:rPr>
              <w:t xml:space="preserve"> al</w:t>
            </w:r>
            <w:r w:rsidRPr="00A91656">
              <w:rPr>
                <w:rFonts w:ascii="Times New Roman" w:hAnsi="Times New Roman"/>
                <w:i/>
                <w:sz w:val="24"/>
              </w:rPr>
              <w:t>áí</w:t>
            </w:r>
            <w:r w:rsidRPr="00A91656">
              <w:rPr>
                <w:rFonts w:ascii="Times New Roman" w:eastAsia="Adobe Garamond Pro" w:hAnsi="Times New Roman"/>
                <w:i/>
                <w:sz w:val="24"/>
              </w:rPr>
              <w:t>r</w:t>
            </w:r>
            <w:r w:rsidRPr="00A91656">
              <w:rPr>
                <w:rFonts w:ascii="Times New Roman" w:hAnsi="Times New Roman"/>
                <w:i/>
                <w:sz w:val="24"/>
              </w:rPr>
              <w:t>á</w:t>
            </w:r>
            <w:r w:rsidRPr="00A91656">
              <w:rPr>
                <w:rFonts w:ascii="Times New Roman" w:eastAsia="Adobe Garamond Pro" w:hAnsi="Times New Roman"/>
                <w:i/>
                <w:sz w:val="24"/>
              </w:rPr>
              <w:t>sa)</w:t>
            </w:r>
          </w:p>
        </w:tc>
      </w:tr>
    </w:tbl>
    <w:p w:rsidR="003C0B5B" w:rsidRPr="00A91656" w:rsidRDefault="003C0B5B" w:rsidP="003C0B5B">
      <w:pPr>
        <w:suppressAutoHyphens/>
        <w:spacing w:after="0" w:line="240" w:lineRule="auto"/>
        <w:ind w:left="360"/>
        <w:rPr>
          <w:rFonts w:ascii="Times New Roman" w:eastAsia="Adobe Garamond Pro" w:hAnsi="Times New Roman"/>
          <w:sz w:val="24"/>
        </w:rPr>
      </w:pPr>
    </w:p>
    <w:p w:rsidR="003C0B5B" w:rsidRPr="00A91656" w:rsidRDefault="003C0B5B" w:rsidP="00A91656">
      <w:pPr>
        <w:spacing w:after="0" w:line="240" w:lineRule="auto"/>
        <w:rPr>
          <w:rFonts w:ascii="Times New Roman" w:hAnsi="Times New Roman"/>
          <w:sz w:val="24"/>
          <w:szCs w:val="24"/>
        </w:rPr>
      </w:pPr>
    </w:p>
    <w:p w:rsidR="00D33C2E" w:rsidRDefault="00D33C2E">
      <w:pPr>
        <w:spacing w:after="0" w:line="240" w:lineRule="auto"/>
        <w:rPr>
          <w:rFonts w:ascii="Times New Roman" w:hAnsi="Times New Roman"/>
          <w:sz w:val="24"/>
          <w:szCs w:val="24"/>
        </w:rPr>
      </w:pPr>
    </w:p>
    <w:p w:rsidR="00E272E1" w:rsidRDefault="00E272E1">
      <w:pPr>
        <w:spacing w:after="0" w:line="240" w:lineRule="auto"/>
        <w:rPr>
          <w:rFonts w:ascii="Times New Roman" w:hAnsi="Times New Roman"/>
          <w:sz w:val="24"/>
          <w:szCs w:val="24"/>
        </w:rPr>
      </w:pPr>
      <w:r>
        <w:rPr>
          <w:rFonts w:ascii="Times New Roman" w:hAnsi="Times New Roman"/>
          <w:sz w:val="24"/>
          <w:szCs w:val="24"/>
        </w:rPr>
        <w:br w:type="page"/>
      </w:r>
    </w:p>
    <w:p w:rsidR="00E272E1" w:rsidRPr="00E272E1" w:rsidRDefault="008052E0" w:rsidP="00E272E1">
      <w:pPr>
        <w:ind w:left="360"/>
        <w:jc w:val="right"/>
        <w:rPr>
          <w:rFonts w:ascii="Times New Roman" w:hAnsi="Times New Roman" w:cs="Tahoma"/>
          <w:b/>
          <w:sz w:val="24"/>
          <w:szCs w:val="21"/>
        </w:rPr>
      </w:pPr>
      <w:r>
        <w:rPr>
          <w:rFonts w:ascii="Times New Roman" w:hAnsi="Times New Roman" w:cs="Tahoma"/>
          <w:b/>
          <w:sz w:val="24"/>
          <w:szCs w:val="21"/>
        </w:rPr>
        <w:lastRenderedPageBreak/>
        <w:t>1</w:t>
      </w:r>
      <w:r w:rsidR="00E272E1" w:rsidRPr="00E272E1">
        <w:rPr>
          <w:rFonts w:ascii="Times New Roman" w:hAnsi="Times New Roman" w:cs="Tahoma"/>
          <w:b/>
          <w:sz w:val="24"/>
          <w:szCs w:val="21"/>
        </w:rPr>
        <w:t>.1</w:t>
      </w:r>
      <w:r w:rsidR="005C6854">
        <w:rPr>
          <w:rFonts w:ascii="Times New Roman" w:hAnsi="Times New Roman" w:cs="Tahoma"/>
          <w:b/>
          <w:sz w:val="24"/>
          <w:szCs w:val="21"/>
        </w:rPr>
        <w:t>/A</w:t>
      </w:r>
      <w:r w:rsidR="00E272E1" w:rsidRPr="00E272E1">
        <w:rPr>
          <w:rFonts w:ascii="Times New Roman" w:hAnsi="Times New Roman" w:cs="Tahoma"/>
          <w:b/>
          <w:sz w:val="24"/>
          <w:szCs w:val="21"/>
        </w:rPr>
        <w:t>. sz. jegyzék</w:t>
      </w:r>
    </w:p>
    <w:p w:rsidR="00E272E1" w:rsidRPr="006D4177" w:rsidRDefault="006D4177" w:rsidP="006D4177">
      <w:pPr>
        <w:jc w:val="center"/>
        <w:rPr>
          <w:rFonts w:ascii="Times New Roman" w:hAnsi="Times New Roman" w:cs="Tahoma"/>
          <w:b/>
          <w:sz w:val="24"/>
          <w:szCs w:val="21"/>
        </w:rPr>
      </w:pPr>
      <w:r w:rsidRPr="006D4177">
        <w:rPr>
          <w:rFonts w:ascii="Times New Roman" w:hAnsi="Times New Roman" w:cs="Tahoma"/>
          <w:b/>
          <w:sz w:val="24"/>
          <w:szCs w:val="21"/>
        </w:rPr>
        <w:t>SZAKMAI ÖNÉLETRAJZ</w:t>
      </w:r>
    </w:p>
    <w:p w:rsidR="00E272E1" w:rsidRPr="00D4242E" w:rsidRDefault="00D2716F" w:rsidP="00D2716F">
      <w:pPr>
        <w:spacing w:before="60" w:after="60" w:line="280" w:lineRule="exact"/>
        <w:jc w:val="center"/>
        <w:rPr>
          <w:rFonts w:ascii="Times New Roman" w:hAnsi="Times New Roman" w:cs="Tahoma"/>
          <w:b/>
          <w:iCs/>
          <w:sz w:val="24"/>
          <w:szCs w:val="21"/>
          <w:u w:val="single"/>
          <w:lang w:eastAsia="ar-SA"/>
        </w:rPr>
      </w:pPr>
      <w:r w:rsidRPr="00D4242E">
        <w:rPr>
          <w:rFonts w:ascii="Times New Roman" w:hAnsi="Times New Roman" w:cstheme="minorHAnsi"/>
          <w:b/>
          <w:sz w:val="24"/>
          <w:u w:val="single"/>
        </w:rPr>
        <w:t>A teljesítésbe bevonásra kerülő</w:t>
      </w:r>
      <w:r w:rsidR="00683386" w:rsidRPr="00D4242E">
        <w:rPr>
          <w:rFonts w:ascii="Times New Roman" w:hAnsi="Times New Roman" w:cstheme="minorHAnsi"/>
          <w:b/>
          <w:sz w:val="24"/>
          <w:u w:val="single"/>
        </w:rPr>
        <w:t xml:space="preserve">, az alkalmassági követelmény tekintetében bemutatott építész </w:t>
      </w:r>
      <w:r w:rsidR="00D4242E" w:rsidRPr="00D4242E">
        <w:rPr>
          <w:rFonts w:ascii="Times New Roman" w:hAnsi="Times New Roman" w:cstheme="minorHAnsi"/>
          <w:b/>
          <w:sz w:val="24"/>
          <w:u w:val="single"/>
        </w:rPr>
        <w:t xml:space="preserve">/ építőmérnök </w:t>
      </w:r>
      <w:r w:rsidR="00683386" w:rsidRPr="00D4242E">
        <w:rPr>
          <w:rFonts w:ascii="Times New Roman" w:hAnsi="Times New Roman" w:cstheme="minorHAnsi"/>
          <w:b/>
          <w:sz w:val="24"/>
          <w:u w:val="single"/>
        </w:rPr>
        <w:t>szakember többlet</w:t>
      </w:r>
      <w:r w:rsidRPr="00D4242E">
        <w:rPr>
          <w:rFonts w:ascii="Times New Roman" w:hAnsi="Times New Roman" w:cstheme="minorHAnsi"/>
          <w:b/>
          <w:sz w:val="24"/>
          <w:u w:val="single"/>
        </w:rPr>
        <w:t xml:space="preserve">tapasztalata </w:t>
      </w:r>
      <w:r w:rsidR="003F0D90">
        <w:rPr>
          <w:rFonts w:ascii="Times New Roman" w:hAnsi="Times New Roman" w:cstheme="minorHAnsi"/>
          <w:b/>
          <w:sz w:val="24"/>
          <w:u w:val="single"/>
        </w:rPr>
        <w:t xml:space="preserve">magasépítéshez </w:t>
      </w:r>
      <w:r w:rsidRPr="00D4242E">
        <w:rPr>
          <w:rFonts w:ascii="Times New Roman" w:hAnsi="Times New Roman" w:cs="Arial"/>
          <w:b/>
          <w:sz w:val="24"/>
          <w:szCs w:val="17"/>
          <w:u w:val="single"/>
          <w:shd w:val="clear" w:color="auto" w:fill="FFFFFF"/>
        </w:rPr>
        <w:t>kapcsolódó</w:t>
      </w:r>
      <w:r w:rsidRPr="00D4242E">
        <w:rPr>
          <w:rFonts w:ascii="Times New Roman" w:hAnsi="Times New Roman" w:cstheme="minorHAnsi"/>
          <w:b/>
          <w:sz w:val="24"/>
          <w:u w:val="single"/>
        </w:rPr>
        <w:t xml:space="preserve"> kivitelezési munkák irányításában</w:t>
      </w:r>
    </w:p>
    <w:p w:rsidR="00E272E1" w:rsidRPr="00E272E1" w:rsidRDefault="00E272E1" w:rsidP="00E272E1">
      <w:pPr>
        <w:pStyle w:val="Szvegtrzs"/>
        <w:spacing w:before="60" w:after="60" w:line="280" w:lineRule="exact"/>
        <w:rPr>
          <w:rFonts w:cs="Tahoma"/>
          <w:szCs w:val="21"/>
        </w:rPr>
      </w:pPr>
    </w:p>
    <w:p w:rsidR="00D2716F" w:rsidRPr="00B47E16" w:rsidRDefault="00E272E1" w:rsidP="00E272E1">
      <w:pPr>
        <w:spacing w:before="60" w:after="60" w:line="280" w:lineRule="exact"/>
        <w:jc w:val="center"/>
        <w:rPr>
          <w:rFonts w:ascii="Times New Roman" w:eastAsia="Times New Roman" w:hAnsi="Times New Roman"/>
          <w:b/>
          <w:sz w:val="24"/>
          <w:szCs w:val="24"/>
          <w:lang w:eastAsia="hu-HU"/>
        </w:rPr>
      </w:pPr>
      <w:r w:rsidRPr="00E41EB0">
        <w:rPr>
          <w:rFonts w:ascii="Times New Roman" w:hAnsi="Times New Roman" w:cs="Tahoma"/>
          <w:b/>
          <w:iCs/>
          <w:sz w:val="24"/>
          <w:szCs w:val="21"/>
          <w:lang w:eastAsia="ar-SA"/>
        </w:rPr>
        <w:t>„</w:t>
      </w:r>
      <w:r w:rsidR="008052E0" w:rsidRPr="008052E0">
        <w:rPr>
          <w:rFonts w:ascii="Times New Roman" w:hAnsi="Times New Roman" w:cs="NimbusSanL-Regu"/>
          <w:b/>
          <w:sz w:val="24"/>
          <w:szCs w:val="31"/>
        </w:rPr>
        <w:t>Barnamezős területek rehabilitációja Sportok Háza kialakítása Tamásiban</w:t>
      </w:r>
      <w:r w:rsidR="008052E0" w:rsidRPr="008052E0">
        <w:rPr>
          <w:rFonts w:ascii="Times New Roman" w:eastAsia="Times New Roman" w:hAnsi="Times New Roman"/>
          <w:b/>
          <w:sz w:val="24"/>
          <w:lang w:eastAsia="hu-HU"/>
        </w:rPr>
        <w:t xml:space="preserve">” című, </w:t>
      </w:r>
      <w:r w:rsidR="008052E0" w:rsidRPr="008052E0">
        <w:rPr>
          <w:rFonts w:ascii="Times New Roman" w:hAnsi="Times New Roman" w:cs="Arial"/>
          <w:b/>
          <w:sz w:val="24"/>
        </w:rPr>
        <w:t xml:space="preserve">TOP-2.1.1-15-TL1-2016-00003 </w:t>
      </w:r>
      <w:r w:rsidR="008052E0" w:rsidRPr="008052E0">
        <w:rPr>
          <w:rFonts w:ascii="Times New Roman" w:eastAsia="Times New Roman" w:hAnsi="Times New Roman"/>
          <w:b/>
          <w:sz w:val="24"/>
          <w:lang w:eastAsia="hu-HU"/>
        </w:rPr>
        <w:t>kódszámú pályázat keretében tervezési és kivitelezési munkák elvégzése, vállalkozási szerződés keretében</w:t>
      </w:r>
      <w:r w:rsidR="00D2716F" w:rsidRPr="00B47E16">
        <w:rPr>
          <w:rFonts w:ascii="Times New Roman" w:eastAsia="Times New Roman" w:hAnsi="Times New Roman"/>
          <w:b/>
          <w:sz w:val="24"/>
          <w:szCs w:val="24"/>
          <w:lang w:eastAsia="hu-HU"/>
        </w:rPr>
        <w:t xml:space="preserve">” </w:t>
      </w:r>
    </w:p>
    <w:p w:rsidR="00E272E1" w:rsidRPr="00E272E1" w:rsidRDefault="005C6854" w:rsidP="00D2716F">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I.</w:t>
      </w:r>
      <w:r w:rsidRPr="00D2716F">
        <w:rPr>
          <w:rFonts w:ascii="Times New Roman" w:eastAsia="Times New Roman" w:hAnsi="Times New Roman"/>
          <w:b/>
          <w:sz w:val="24"/>
          <w:szCs w:val="24"/>
          <w:lang w:eastAsia="hu-HU"/>
        </w:rPr>
        <w:t xml:space="preserve"> </w:t>
      </w:r>
      <w:r w:rsidR="00D2716F" w:rsidRPr="00D2716F">
        <w:rPr>
          <w:rFonts w:ascii="Times New Roman" w:eastAsia="Times New Roman" w:hAnsi="Times New Roman"/>
          <w:b/>
          <w:sz w:val="24"/>
          <w:szCs w:val="24"/>
          <w:lang w:eastAsia="hu-HU"/>
        </w:rPr>
        <w:t>részajánlati kör</w:t>
      </w:r>
    </w:p>
    <w:p w:rsidR="00E272E1" w:rsidRPr="00E272E1" w:rsidRDefault="00E272E1" w:rsidP="00E272E1">
      <w:pPr>
        <w:pStyle w:val="text-3mezera"/>
        <w:spacing w:after="60" w:line="280" w:lineRule="exact"/>
        <w:jc w:val="center"/>
        <w:rPr>
          <w:rFonts w:ascii="Times New Roman" w:hAnsi="Times New Roman" w:cs="Tahoma"/>
          <w:szCs w:val="21"/>
        </w:rPr>
      </w:pPr>
    </w:p>
    <w:p w:rsidR="00E272E1" w:rsidRPr="00E272E1" w:rsidRDefault="00E272E1" w:rsidP="00E272E1">
      <w:pPr>
        <w:spacing w:before="60" w:after="60" w:line="280" w:lineRule="exact"/>
        <w:rPr>
          <w:rFonts w:ascii="Times New Roman" w:hAnsi="Times New Roman" w:cs="Tahoma"/>
          <w:b/>
          <w:sz w:val="24"/>
          <w:szCs w:val="21"/>
        </w:rPr>
      </w:pPr>
      <w:r w:rsidRPr="00E272E1">
        <w:rPr>
          <w:rFonts w:ascii="Times New Roman" w:hAnsi="Times New Roman" w:cs="Tahoma"/>
          <w:b/>
          <w:sz w:val="24"/>
          <w:szCs w:val="21"/>
        </w:rPr>
        <w:t xml:space="preserve">A szerződés teljesítésekor betöltendő munkakör: </w:t>
      </w:r>
      <w:r w:rsidRPr="00E272E1">
        <w:rPr>
          <w:rFonts w:ascii="Times New Roman" w:hAnsi="Times New Roman" w:cs="Tahoma"/>
          <w:bCs/>
          <w:iCs/>
          <w:sz w:val="24"/>
          <w:szCs w:val="21"/>
        </w:rPr>
        <w:t>felelős műszaki vezető /építésvezető</w:t>
      </w:r>
    </w:p>
    <w:p w:rsidR="00E272E1" w:rsidRPr="00E272E1" w:rsidRDefault="00E272E1" w:rsidP="00E272E1">
      <w:pPr>
        <w:spacing w:before="60" w:after="60" w:line="280" w:lineRule="exact"/>
        <w:rPr>
          <w:rFonts w:ascii="Times New Roman" w:hAnsi="Times New Roman" w:cs="Tahoma"/>
          <w:b/>
          <w:bCs/>
          <w:iCs/>
          <w:sz w:val="24"/>
          <w:szCs w:val="21"/>
        </w:rPr>
      </w:pPr>
      <w:r w:rsidRPr="00E272E1">
        <w:rPr>
          <w:rFonts w:ascii="Times New Roman" w:hAnsi="Times New Roman" w:cs="Tahoma"/>
          <w:b/>
          <w:bCs/>
          <w:iCs/>
          <w:sz w:val="24"/>
          <w:szCs w:val="21"/>
        </w:rPr>
        <w:t>A szakember kamarai száma (adott esetben) :</w:t>
      </w:r>
      <w:r w:rsidRPr="00E272E1">
        <w:rPr>
          <w:rFonts w:ascii="Times New Roman" w:hAnsi="Times New Roman" w:cs="Tahoma"/>
          <w:bCs/>
          <w:iCs/>
          <w:sz w:val="24"/>
          <w:szCs w:val="21"/>
        </w:rPr>
        <w:t>………………………….</w:t>
      </w:r>
    </w:p>
    <w:p w:rsidR="00E272E1" w:rsidRPr="00E272E1" w:rsidRDefault="00E272E1" w:rsidP="00E272E1">
      <w:pPr>
        <w:spacing w:before="60" w:after="60" w:line="280" w:lineRule="exact"/>
        <w:jc w:val="both"/>
        <w:rPr>
          <w:rFonts w:ascii="Times New Roman" w:hAnsi="Times New Roman" w:cs="Tahoma"/>
          <w:bCs/>
          <w:iCs/>
          <w:sz w:val="24"/>
          <w:szCs w:val="21"/>
        </w:rPr>
      </w:pPr>
      <w:r w:rsidRPr="00E272E1">
        <w:rPr>
          <w:rFonts w:ascii="Times New Roman" w:hAnsi="Times New Roman" w:cs="Tahoma"/>
          <w:b/>
          <w:bCs/>
          <w:iCs/>
          <w:sz w:val="24"/>
          <w:szCs w:val="21"/>
        </w:rPr>
        <w:t>A szakember MV-É</w:t>
      </w:r>
      <w:r w:rsidRPr="00E272E1">
        <w:rPr>
          <w:rFonts w:ascii="Times New Roman" w:hAnsi="Times New Roman" w:cs="Tahoma"/>
          <w:bCs/>
          <w:iCs/>
          <w:sz w:val="24"/>
          <w:szCs w:val="21"/>
        </w:rPr>
        <w:t xml:space="preserve"> kategóriás, vagy azzal egyenértékű jogosultságának</w:t>
      </w:r>
    </w:p>
    <w:p w:rsidR="00E272E1" w:rsidRPr="00E272E1" w:rsidRDefault="00E272E1" w:rsidP="00E272E1">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megszerzési dátuma: ……………………………..</w:t>
      </w:r>
    </w:p>
    <w:p w:rsidR="00E272E1" w:rsidRPr="00E272E1" w:rsidRDefault="00E272E1" w:rsidP="00E272E1">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érvényességi dátuma:……………………………..</w:t>
      </w:r>
    </w:p>
    <w:p w:rsidR="00E272E1" w:rsidRPr="00E272E1" w:rsidRDefault="00E272E1" w:rsidP="00E272E1">
      <w:pPr>
        <w:spacing w:before="60" w:after="60" w:line="280" w:lineRule="exact"/>
        <w:rPr>
          <w:rFonts w:ascii="Times New Roman" w:hAnsi="Times New Roman" w:cs="Tahoma"/>
          <w:b/>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8"/>
        <w:gridCol w:w="6701"/>
      </w:tblGrid>
      <w:tr w:rsidR="00E272E1" w:rsidRPr="00E272E1" w:rsidTr="00D4242E">
        <w:tc>
          <w:tcPr>
            <w:tcW w:w="8859" w:type="dxa"/>
            <w:gridSpan w:val="2"/>
            <w:shd w:val="clear" w:color="auto" w:fill="CCCCCC"/>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SZEMÉLYES ADATOK</w:t>
            </w:r>
          </w:p>
        </w:tc>
      </w:tr>
      <w:tr w:rsidR="00E272E1" w:rsidRPr="00E272E1" w:rsidTr="00D4242E">
        <w:trPr>
          <w:trHeight w:val="338"/>
        </w:trPr>
        <w:tc>
          <w:tcPr>
            <w:tcW w:w="2158" w:type="dxa"/>
          </w:tcPr>
          <w:p w:rsidR="00E272E1" w:rsidRPr="00E272E1" w:rsidRDefault="00E272E1" w:rsidP="00D4242E">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Név:</w:t>
            </w:r>
          </w:p>
        </w:tc>
        <w:tc>
          <w:tcPr>
            <w:tcW w:w="6701" w:type="dxa"/>
          </w:tcPr>
          <w:p w:rsidR="00E272E1" w:rsidRPr="00E272E1" w:rsidRDefault="00E272E1" w:rsidP="00D4242E">
            <w:pPr>
              <w:spacing w:before="60" w:after="60" w:line="280" w:lineRule="exact"/>
              <w:rPr>
                <w:rFonts w:ascii="Times New Roman" w:hAnsi="Times New Roman" w:cs="Tahoma"/>
                <w:sz w:val="24"/>
                <w:szCs w:val="21"/>
              </w:rPr>
            </w:pPr>
          </w:p>
        </w:tc>
      </w:tr>
      <w:tr w:rsidR="00E272E1" w:rsidRPr="00E272E1" w:rsidTr="00D4242E">
        <w:trPr>
          <w:trHeight w:val="333"/>
        </w:trPr>
        <w:tc>
          <w:tcPr>
            <w:tcW w:w="2158" w:type="dxa"/>
          </w:tcPr>
          <w:p w:rsidR="00E272E1" w:rsidRPr="00E272E1" w:rsidRDefault="00E272E1" w:rsidP="00D4242E">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Születési idő:</w:t>
            </w:r>
          </w:p>
        </w:tc>
        <w:tc>
          <w:tcPr>
            <w:tcW w:w="6701" w:type="dxa"/>
          </w:tcPr>
          <w:p w:rsidR="00E272E1" w:rsidRPr="00E272E1" w:rsidRDefault="00E272E1" w:rsidP="00D4242E">
            <w:pPr>
              <w:spacing w:before="60" w:after="60" w:line="280" w:lineRule="exact"/>
              <w:rPr>
                <w:rFonts w:ascii="Times New Roman" w:hAnsi="Times New Roman" w:cs="Tahoma"/>
                <w:sz w:val="24"/>
                <w:szCs w:val="21"/>
              </w:rPr>
            </w:pPr>
          </w:p>
        </w:tc>
      </w:tr>
      <w:tr w:rsidR="00E272E1" w:rsidRPr="00E272E1" w:rsidTr="00D4242E">
        <w:trPr>
          <w:trHeight w:val="333"/>
        </w:trPr>
        <w:tc>
          <w:tcPr>
            <w:tcW w:w="2158" w:type="dxa"/>
          </w:tcPr>
          <w:p w:rsidR="00E272E1" w:rsidRPr="00E272E1" w:rsidRDefault="00E272E1" w:rsidP="00D4242E">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Állampolgárság:</w:t>
            </w:r>
          </w:p>
        </w:tc>
        <w:tc>
          <w:tcPr>
            <w:tcW w:w="6701" w:type="dxa"/>
          </w:tcPr>
          <w:p w:rsidR="00E272E1" w:rsidRPr="00E272E1" w:rsidRDefault="00E272E1" w:rsidP="00D4242E">
            <w:pPr>
              <w:spacing w:before="60" w:after="60" w:line="280" w:lineRule="exact"/>
              <w:rPr>
                <w:rFonts w:ascii="Times New Roman" w:hAnsi="Times New Roman" w:cs="Tahoma"/>
                <w:sz w:val="24"/>
                <w:szCs w:val="21"/>
              </w:rPr>
            </w:pPr>
          </w:p>
        </w:tc>
      </w:tr>
    </w:tbl>
    <w:p w:rsidR="00E272E1" w:rsidRPr="00E272E1" w:rsidRDefault="00E272E1" w:rsidP="00E272E1">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E272E1" w:rsidRPr="00E272E1" w:rsidTr="00D4242E">
        <w:tc>
          <w:tcPr>
            <w:tcW w:w="8859" w:type="dxa"/>
            <w:gridSpan w:val="2"/>
            <w:shd w:val="clear" w:color="auto" w:fill="CCCCCC"/>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ISKOLAI VÉGZETTSÉG, EGYÉB TANULMÁNYOK</w:t>
            </w:r>
          </w:p>
          <w:p w:rsidR="00E272E1" w:rsidRPr="00E272E1" w:rsidRDefault="00E272E1" w:rsidP="00D4242E">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 legfrissebbel, és úgy haladjon az időben visszafelé!)</w:t>
            </w:r>
          </w:p>
        </w:tc>
      </w:tr>
      <w:tr w:rsidR="00E272E1" w:rsidRPr="00E272E1" w:rsidTr="00D4242E">
        <w:trPr>
          <w:trHeight w:val="333"/>
        </w:trPr>
        <w:tc>
          <w:tcPr>
            <w:tcW w:w="2197" w:type="dxa"/>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Intézmény megnevezése / Végzettség</w:t>
            </w:r>
          </w:p>
        </w:tc>
      </w:tr>
      <w:tr w:rsidR="00E272E1" w:rsidRPr="00E272E1" w:rsidTr="00D4242E">
        <w:trPr>
          <w:trHeight w:val="333"/>
        </w:trPr>
        <w:tc>
          <w:tcPr>
            <w:tcW w:w="2197" w:type="dxa"/>
          </w:tcPr>
          <w:p w:rsidR="00E272E1" w:rsidRPr="00E272E1" w:rsidRDefault="00E272E1" w:rsidP="00D4242E">
            <w:pPr>
              <w:spacing w:before="60" w:after="60" w:line="280" w:lineRule="exact"/>
              <w:rPr>
                <w:rFonts w:ascii="Times New Roman" w:hAnsi="Times New Roman" w:cs="Tahoma"/>
                <w:sz w:val="24"/>
                <w:szCs w:val="21"/>
              </w:rPr>
            </w:pPr>
          </w:p>
        </w:tc>
        <w:tc>
          <w:tcPr>
            <w:tcW w:w="6662" w:type="dxa"/>
          </w:tcPr>
          <w:p w:rsidR="00E272E1" w:rsidRPr="00E272E1" w:rsidRDefault="00E272E1" w:rsidP="00D4242E">
            <w:pPr>
              <w:spacing w:before="60" w:after="60" w:line="280" w:lineRule="exact"/>
              <w:rPr>
                <w:rFonts w:ascii="Times New Roman" w:hAnsi="Times New Roman" w:cs="Tahoma"/>
                <w:sz w:val="24"/>
                <w:szCs w:val="21"/>
              </w:rPr>
            </w:pPr>
          </w:p>
        </w:tc>
      </w:tr>
      <w:tr w:rsidR="00E272E1" w:rsidRPr="00E272E1" w:rsidTr="00D4242E">
        <w:trPr>
          <w:trHeight w:val="333"/>
        </w:trPr>
        <w:tc>
          <w:tcPr>
            <w:tcW w:w="2197" w:type="dxa"/>
          </w:tcPr>
          <w:p w:rsidR="00E272E1" w:rsidRPr="00E272E1" w:rsidRDefault="00E272E1" w:rsidP="00D4242E">
            <w:pPr>
              <w:spacing w:before="60" w:after="60" w:line="280" w:lineRule="exact"/>
              <w:rPr>
                <w:rFonts w:ascii="Times New Roman" w:hAnsi="Times New Roman" w:cs="Tahoma"/>
                <w:sz w:val="24"/>
                <w:szCs w:val="21"/>
              </w:rPr>
            </w:pPr>
          </w:p>
        </w:tc>
        <w:tc>
          <w:tcPr>
            <w:tcW w:w="6662" w:type="dxa"/>
          </w:tcPr>
          <w:p w:rsidR="00E272E1" w:rsidRPr="00E272E1" w:rsidRDefault="00E272E1" w:rsidP="00D4242E">
            <w:pPr>
              <w:spacing w:before="60" w:after="60" w:line="280" w:lineRule="exact"/>
              <w:rPr>
                <w:rFonts w:ascii="Times New Roman" w:hAnsi="Times New Roman" w:cs="Tahoma"/>
                <w:sz w:val="24"/>
                <w:szCs w:val="21"/>
              </w:rPr>
            </w:pPr>
          </w:p>
        </w:tc>
      </w:tr>
    </w:tbl>
    <w:p w:rsidR="00E272E1" w:rsidRPr="00E272E1" w:rsidRDefault="00E272E1" w:rsidP="00E272E1">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E272E1" w:rsidRPr="00E272E1" w:rsidTr="00D4242E">
        <w:tc>
          <w:tcPr>
            <w:tcW w:w="8859" w:type="dxa"/>
            <w:gridSpan w:val="2"/>
            <w:shd w:val="clear" w:color="auto" w:fill="CCCCCC"/>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MUNKAHELYEK, MUNKAKÖRÖK</w:t>
            </w:r>
          </w:p>
          <w:p w:rsidR="00E272E1" w:rsidRPr="00E272E1" w:rsidRDefault="00E272E1" w:rsidP="00D4242E">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az aktuálissal, és úgy haladjon az időben visszafelé!)</w:t>
            </w:r>
          </w:p>
        </w:tc>
      </w:tr>
      <w:tr w:rsidR="00E272E1" w:rsidRPr="00E272E1" w:rsidTr="00D4242E">
        <w:trPr>
          <w:trHeight w:val="338"/>
        </w:trPr>
        <w:tc>
          <w:tcPr>
            <w:tcW w:w="2197" w:type="dxa"/>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 megnevezése, munkakör ismertetése</w:t>
            </w:r>
          </w:p>
        </w:tc>
      </w:tr>
      <w:tr w:rsidR="00E272E1" w:rsidRPr="00E272E1" w:rsidTr="00D4242E">
        <w:trPr>
          <w:trHeight w:val="338"/>
        </w:trPr>
        <w:tc>
          <w:tcPr>
            <w:tcW w:w="2197" w:type="dxa"/>
          </w:tcPr>
          <w:p w:rsidR="00E272E1" w:rsidRPr="00E272E1" w:rsidRDefault="00E272E1" w:rsidP="00D4242E">
            <w:pPr>
              <w:spacing w:before="60" w:after="60" w:line="280" w:lineRule="exact"/>
              <w:rPr>
                <w:rFonts w:ascii="Times New Roman" w:hAnsi="Times New Roman" w:cs="Tahoma"/>
                <w:sz w:val="24"/>
                <w:szCs w:val="21"/>
              </w:rPr>
            </w:pPr>
          </w:p>
        </w:tc>
        <w:tc>
          <w:tcPr>
            <w:tcW w:w="6662" w:type="dxa"/>
          </w:tcPr>
          <w:p w:rsidR="00E272E1" w:rsidRPr="00E272E1" w:rsidRDefault="00E272E1" w:rsidP="00D4242E">
            <w:pPr>
              <w:spacing w:before="60" w:after="60" w:line="280" w:lineRule="exact"/>
              <w:rPr>
                <w:rFonts w:ascii="Times New Roman" w:hAnsi="Times New Roman" w:cs="Tahoma"/>
                <w:sz w:val="24"/>
                <w:szCs w:val="21"/>
              </w:rPr>
            </w:pPr>
          </w:p>
        </w:tc>
      </w:tr>
      <w:tr w:rsidR="00E272E1" w:rsidRPr="00E272E1" w:rsidTr="00D4242E">
        <w:trPr>
          <w:trHeight w:val="333"/>
        </w:trPr>
        <w:tc>
          <w:tcPr>
            <w:tcW w:w="2197" w:type="dxa"/>
          </w:tcPr>
          <w:p w:rsidR="00E272E1" w:rsidRPr="00E272E1" w:rsidRDefault="00E272E1" w:rsidP="00D4242E">
            <w:pPr>
              <w:spacing w:before="60" w:after="60" w:line="280" w:lineRule="exact"/>
              <w:rPr>
                <w:rFonts w:ascii="Times New Roman" w:hAnsi="Times New Roman" w:cs="Tahoma"/>
                <w:sz w:val="24"/>
                <w:szCs w:val="21"/>
              </w:rPr>
            </w:pPr>
          </w:p>
        </w:tc>
        <w:tc>
          <w:tcPr>
            <w:tcW w:w="6662" w:type="dxa"/>
          </w:tcPr>
          <w:p w:rsidR="00E272E1" w:rsidRPr="00E272E1" w:rsidRDefault="00E272E1" w:rsidP="00D4242E">
            <w:pPr>
              <w:spacing w:before="60" w:after="60" w:line="280" w:lineRule="exact"/>
              <w:rPr>
                <w:rFonts w:ascii="Times New Roman" w:hAnsi="Times New Roman" w:cs="Tahoma"/>
                <w:sz w:val="24"/>
                <w:szCs w:val="21"/>
              </w:rPr>
            </w:pPr>
          </w:p>
        </w:tc>
      </w:tr>
    </w:tbl>
    <w:p w:rsidR="00E272E1" w:rsidRPr="00E272E1" w:rsidRDefault="00E272E1" w:rsidP="00E272E1">
      <w:pPr>
        <w:spacing w:before="60" w:after="60" w:line="280" w:lineRule="exact"/>
        <w:rPr>
          <w:rFonts w:ascii="Times New Roman" w:hAnsi="Times New Roman" w:cs="Tahoma"/>
          <w:sz w:val="24"/>
          <w:szCs w:val="21"/>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420"/>
        <w:gridCol w:w="2520"/>
        <w:gridCol w:w="2880"/>
      </w:tblGrid>
      <w:tr w:rsidR="00E272E1" w:rsidRPr="00E272E1" w:rsidTr="00D4242E">
        <w:tc>
          <w:tcPr>
            <w:tcW w:w="8820" w:type="dxa"/>
            <w:gridSpan w:val="3"/>
            <w:shd w:val="clear" w:color="auto" w:fill="C0C0C0"/>
          </w:tcPr>
          <w:p w:rsidR="00E272E1" w:rsidRPr="00E272E1" w:rsidRDefault="00E272E1" w:rsidP="00D4242E">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KÉPZETTSÉG/SZAKMAI GYAKORLAT IGAZOLÁSA</w:t>
            </w:r>
          </w:p>
          <w:p w:rsidR="00E272E1" w:rsidRPr="00E272E1" w:rsidRDefault="00E272E1" w:rsidP="00D4242E">
            <w:pPr>
              <w:widowControl w:val="0"/>
              <w:autoSpaceDE w:val="0"/>
              <w:autoSpaceDN w:val="0"/>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 xml:space="preserve"> (Kezdje a legutolsóval, és úgy haladjon az időben visszafelé!)</w:t>
            </w:r>
          </w:p>
        </w:tc>
      </w:tr>
      <w:tr w:rsidR="00E272E1" w:rsidRPr="00E272E1" w:rsidTr="00D4242E">
        <w:trPr>
          <w:trHeight w:val="338"/>
        </w:trPr>
        <w:tc>
          <w:tcPr>
            <w:tcW w:w="3420" w:type="dxa"/>
          </w:tcPr>
          <w:p w:rsidR="00E272E1" w:rsidRPr="00E272E1" w:rsidRDefault="00E272E1" w:rsidP="00D4242E">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Korábbi projektek ismertetése, időpontjai (-</w:t>
            </w:r>
            <w:proofErr w:type="spellStart"/>
            <w:r w:rsidRPr="00E272E1">
              <w:rPr>
                <w:rFonts w:ascii="Times New Roman" w:hAnsi="Times New Roman" w:cs="Tahoma"/>
                <w:b/>
                <w:bCs/>
                <w:sz w:val="24"/>
                <w:szCs w:val="21"/>
              </w:rPr>
              <w:t>tól</w:t>
            </w:r>
            <w:proofErr w:type="spellEnd"/>
            <w:r w:rsidRPr="00E272E1">
              <w:rPr>
                <w:rFonts w:ascii="Times New Roman" w:hAnsi="Times New Roman" w:cs="Tahoma"/>
                <w:b/>
                <w:bCs/>
                <w:sz w:val="24"/>
                <w:szCs w:val="21"/>
              </w:rPr>
              <w:t>, -</w:t>
            </w:r>
            <w:proofErr w:type="spellStart"/>
            <w:r w:rsidRPr="00E272E1">
              <w:rPr>
                <w:rFonts w:ascii="Times New Roman" w:hAnsi="Times New Roman" w:cs="Tahoma"/>
                <w:b/>
                <w:bCs/>
                <w:sz w:val="24"/>
                <w:szCs w:val="21"/>
              </w:rPr>
              <w:t>ig</w:t>
            </w:r>
            <w:proofErr w:type="spellEnd"/>
            <w:r w:rsidRPr="00E272E1">
              <w:rPr>
                <w:rFonts w:ascii="Times New Roman" w:hAnsi="Times New Roman" w:cs="Tahoma"/>
                <w:b/>
                <w:bCs/>
                <w:sz w:val="24"/>
                <w:szCs w:val="21"/>
              </w:rPr>
              <w:t xml:space="preserve">) (ÉV, </w:t>
            </w:r>
            <w:r w:rsidRPr="00E272E1">
              <w:rPr>
                <w:rFonts w:ascii="Times New Roman" w:hAnsi="Times New Roman" w:cs="Tahoma"/>
                <w:b/>
                <w:bCs/>
                <w:sz w:val="24"/>
                <w:szCs w:val="21"/>
              </w:rPr>
              <w:lastRenderedPageBreak/>
              <w:t>HÓNAP)</w:t>
            </w:r>
          </w:p>
        </w:tc>
        <w:tc>
          <w:tcPr>
            <w:tcW w:w="2520" w:type="dxa"/>
          </w:tcPr>
          <w:p w:rsidR="00E272E1" w:rsidRPr="00E272E1" w:rsidRDefault="00E272E1" w:rsidP="00D4242E">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lastRenderedPageBreak/>
              <w:t xml:space="preserve">Szakmai tapasztalat számított (átfedéssel </w:t>
            </w:r>
            <w:r w:rsidRPr="00E272E1">
              <w:rPr>
                <w:rFonts w:ascii="Times New Roman" w:hAnsi="Times New Roman" w:cs="Tahoma"/>
                <w:b/>
                <w:bCs/>
                <w:sz w:val="24"/>
                <w:szCs w:val="21"/>
              </w:rPr>
              <w:lastRenderedPageBreak/>
              <w:t>csökkentett) időintervalluma (hónap)*</w:t>
            </w:r>
          </w:p>
        </w:tc>
        <w:tc>
          <w:tcPr>
            <w:tcW w:w="2880" w:type="dxa"/>
          </w:tcPr>
          <w:p w:rsidR="00E272E1" w:rsidRPr="00E272E1" w:rsidRDefault="00E272E1" w:rsidP="00D4242E">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lastRenderedPageBreak/>
              <w:t xml:space="preserve">Ellátott funkciók, feladatok és beosztások </w:t>
            </w:r>
            <w:r w:rsidRPr="00E272E1">
              <w:rPr>
                <w:rFonts w:ascii="Times New Roman" w:hAnsi="Times New Roman" w:cs="Tahoma"/>
                <w:b/>
                <w:bCs/>
                <w:sz w:val="24"/>
                <w:szCs w:val="21"/>
              </w:rPr>
              <w:lastRenderedPageBreak/>
              <w:t>ismertetése (az alkalmasság eldöntéséhez szükséges mértékben részletezve)</w:t>
            </w:r>
          </w:p>
        </w:tc>
      </w:tr>
      <w:tr w:rsidR="00E272E1" w:rsidRPr="00E272E1" w:rsidTr="00D4242E">
        <w:trPr>
          <w:trHeight w:val="333"/>
        </w:trPr>
        <w:tc>
          <w:tcPr>
            <w:tcW w:w="342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c>
          <w:tcPr>
            <w:tcW w:w="252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c>
          <w:tcPr>
            <w:tcW w:w="288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r>
      <w:tr w:rsidR="00E272E1" w:rsidRPr="00E272E1" w:rsidTr="00D4242E">
        <w:trPr>
          <w:trHeight w:val="333"/>
        </w:trPr>
        <w:tc>
          <w:tcPr>
            <w:tcW w:w="342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c>
          <w:tcPr>
            <w:tcW w:w="252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c>
          <w:tcPr>
            <w:tcW w:w="2880" w:type="dxa"/>
          </w:tcPr>
          <w:p w:rsidR="00E272E1" w:rsidRPr="00E272E1" w:rsidRDefault="00E272E1" w:rsidP="00D4242E">
            <w:pPr>
              <w:widowControl w:val="0"/>
              <w:autoSpaceDE w:val="0"/>
              <w:autoSpaceDN w:val="0"/>
              <w:spacing w:before="60" w:after="60" w:line="280" w:lineRule="exact"/>
              <w:rPr>
                <w:rFonts w:ascii="Times New Roman" w:hAnsi="Times New Roman" w:cs="Tahoma"/>
                <w:sz w:val="24"/>
                <w:szCs w:val="21"/>
              </w:rPr>
            </w:pPr>
          </w:p>
        </w:tc>
      </w:tr>
      <w:tr w:rsidR="00E272E1" w:rsidRPr="00E272E1" w:rsidTr="00D4242E">
        <w:trPr>
          <w:trHeight w:val="333"/>
        </w:trPr>
        <w:tc>
          <w:tcPr>
            <w:tcW w:w="3420" w:type="dxa"/>
          </w:tcPr>
          <w:p w:rsidR="00E272E1" w:rsidRPr="00E272E1" w:rsidDel="00DE750D" w:rsidRDefault="00E272E1" w:rsidP="00D4242E">
            <w:pPr>
              <w:widowControl w:val="0"/>
              <w:autoSpaceDE w:val="0"/>
              <w:autoSpaceDN w:val="0"/>
              <w:spacing w:before="60" w:after="60" w:line="280" w:lineRule="exact"/>
              <w:jc w:val="both"/>
              <w:rPr>
                <w:rFonts w:ascii="Times New Roman" w:hAnsi="Times New Roman" w:cs="Tahoma"/>
                <w:b/>
                <w:sz w:val="24"/>
                <w:szCs w:val="21"/>
              </w:rPr>
            </w:pPr>
            <w:r w:rsidRPr="00E272E1">
              <w:rPr>
                <w:rFonts w:ascii="Times New Roman" w:hAnsi="Times New Roman" w:cs="Tahoma"/>
                <w:b/>
                <w:sz w:val="24"/>
                <w:szCs w:val="21"/>
              </w:rPr>
              <w:t>Szakmai gyakorlat (összesen hónap)</w:t>
            </w:r>
            <w:r w:rsidRPr="00E272E1">
              <w:rPr>
                <w:rFonts w:ascii="Times New Roman" w:hAnsi="Times New Roman" w:cs="Tahoma"/>
                <w:iCs/>
                <w:sz w:val="24"/>
                <w:szCs w:val="21"/>
              </w:rPr>
              <w:t>*</w:t>
            </w:r>
          </w:p>
        </w:tc>
        <w:tc>
          <w:tcPr>
            <w:tcW w:w="2520" w:type="dxa"/>
          </w:tcPr>
          <w:p w:rsidR="00E272E1" w:rsidRPr="00E272E1" w:rsidRDefault="00E272E1" w:rsidP="00D4242E">
            <w:pPr>
              <w:spacing w:before="60" w:after="60" w:line="280" w:lineRule="exact"/>
              <w:rPr>
                <w:rFonts w:ascii="Times New Roman" w:hAnsi="Times New Roman" w:cs="Tahoma"/>
                <w:sz w:val="24"/>
                <w:szCs w:val="21"/>
              </w:rPr>
            </w:pPr>
            <w:r w:rsidRPr="00E272E1">
              <w:rPr>
                <w:rFonts w:ascii="Times New Roman" w:hAnsi="Times New Roman" w:cs="Tahoma"/>
                <w:sz w:val="24"/>
                <w:szCs w:val="21"/>
              </w:rPr>
              <w:t>**</w:t>
            </w:r>
          </w:p>
          <w:p w:rsidR="00E272E1" w:rsidRPr="00E272E1" w:rsidRDefault="00E272E1" w:rsidP="00D4242E">
            <w:pPr>
              <w:spacing w:before="60" w:after="60" w:line="280" w:lineRule="exact"/>
              <w:rPr>
                <w:rFonts w:ascii="Times New Roman" w:hAnsi="Times New Roman" w:cs="Tahoma"/>
                <w:sz w:val="24"/>
                <w:szCs w:val="21"/>
              </w:rPr>
            </w:pPr>
          </w:p>
          <w:p w:rsidR="00E272E1" w:rsidRPr="00E272E1" w:rsidRDefault="00E272E1" w:rsidP="00D4242E">
            <w:pPr>
              <w:widowControl w:val="0"/>
              <w:autoSpaceDE w:val="0"/>
              <w:autoSpaceDN w:val="0"/>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_______________ hónap</w:t>
            </w:r>
          </w:p>
        </w:tc>
        <w:tc>
          <w:tcPr>
            <w:tcW w:w="2880" w:type="dxa"/>
          </w:tcPr>
          <w:p w:rsidR="00E272E1" w:rsidRPr="00E272E1" w:rsidRDefault="00E272E1" w:rsidP="00D4242E">
            <w:pPr>
              <w:widowControl w:val="0"/>
              <w:autoSpaceDE w:val="0"/>
              <w:autoSpaceDN w:val="0"/>
              <w:spacing w:before="60" w:after="60" w:line="280" w:lineRule="exact"/>
              <w:jc w:val="center"/>
              <w:rPr>
                <w:rFonts w:ascii="Times New Roman" w:hAnsi="Times New Roman" w:cs="Tahoma"/>
                <w:sz w:val="24"/>
                <w:szCs w:val="21"/>
              </w:rPr>
            </w:pPr>
          </w:p>
        </w:tc>
      </w:tr>
    </w:tbl>
    <w:p w:rsidR="00E272E1" w:rsidRPr="00E272E1" w:rsidRDefault="00E272E1" w:rsidP="00E272E1">
      <w:pPr>
        <w:spacing w:before="60" w:after="60" w:line="280" w:lineRule="exact"/>
        <w:rPr>
          <w:rFonts w:ascii="Times New Roman" w:hAnsi="Times New Roman" w:cs="Tahoma"/>
          <w:sz w:val="24"/>
          <w:szCs w:val="21"/>
        </w:rPr>
      </w:pPr>
    </w:p>
    <w:p w:rsidR="00E272E1" w:rsidRPr="00E272E1" w:rsidRDefault="00E272E1" w:rsidP="00E272E1">
      <w:pPr>
        <w:tabs>
          <w:tab w:val="left" w:pos="0"/>
        </w:tabs>
        <w:jc w:val="both"/>
        <w:rPr>
          <w:rFonts w:ascii="Times New Roman" w:hAnsi="Times New Roman" w:cs="Tahoma"/>
          <w:iCs/>
          <w:sz w:val="24"/>
          <w:szCs w:val="21"/>
        </w:rPr>
      </w:pPr>
      <w:r w:rsidRPr="00E272E1">
        <w:rPr>
          <w:rFonts w:ascii="Times New Roman" w:hAnsi="Times New Roman" w:cs="Tahoma"/>
          <w:bCs/>
          <w:iCs/>
          <w:sz w:val="24"/>
          <w:szCs w:val="21"/>
        </w:rPr>
        <w:t xml:space="preserve">*: </w:t>
      </w:r>
      <w:r w:rsidRPr="00E272E1">
        <w:rPr>
          <w:rFonts w:ascii="Times New Roman" w:hAnsi="Times New Roman" w:cs="Tahoma"/>
          <w:iCs/>
          <w:sz w:val="24"/>
          <w:szCs w:val="21"/>
        </w:rPr>
        <w:t>A gyakorlati idő meghatározása:</w:t>
      </w:r>
    </w:p>
    <w:p w:rsidR="00E272E1" w:rsidRPr="00E272E1" w:rsidRDefault="00E272E1" w:rsidP="00E272E1">
      <w:pPr>
        <w:widowControl w:val="0"/>
        <w:numPr>
          <w:ilvl w:val="0"/>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 xml:space="preserve">az adott projekt vonatkozásában az év, hónap adatokkal megadott hónapok kerülnek összeadásra, úgy, hogy </w:t>
      </w:r>
    </w:p>
    <w:p w:rsidR="00E272E1" w:rsidRPr="00E272E1" w:rsidRDefault="00E272E1" w:rsidP="00E272E1">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az időben párhuzamos gyakorlati idők csak egyszer számítanak bele az adott szakember szakmai tapasztalatába</w:t>
      </w:r>
    </w:p>
    <w:p w:rsidR="00E272E1" w:rsidRPr="00E272E1" w:rsidRDefault="00E272E1" w:rsidP="00E272E1">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 projekt kezdő és záró hónapja is beleszámít az adott szakember szakmai tapasztalatába</w:t>
      </w:r>
    </w:p>
    <w:p w:rsidR="00E272E1" w:rsidRPr="00E272E1" w:rsidRDefault="00E272E1" w:rsidP="00E272E1">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 projekt kezdő és záró hónapjába nem lehet beleszámítani a garanciális időszak hosszát, hanem a szerződéskötéstől a műszaki átadás lezárásáig tartó időszakot</w:t>
      </w:r>
    </w:p>
    <w:p w:rsidR="00E272E1" w:rsidRPr="00E272E1" w:rsidRDefault="00E272E1" w:rsidP="00E272E1">
      <w:pPr>
        <w:spacing w:before="60" w:after="60" w:line="280" w:lineRule="exact"/>
        <w:rPr>
          <w:rFonts w:ascii="Times New Roman" w:hAnsi="Times New Roman" w:cs="Tahoma"/>
          <w:bCs/>
          <w:iCs/>
          <w:sz w:val="24"/>
          <w:szCs w:val="21"/>
        </w:rPr>
      </w:pPr>
    </w:p>
    <w:p w:rsidR="00E272E1" w:rsidRPr="00E272E1" w:rsidRDefault="00E272E1" w:rsidP="00E272E1">
      <w:pPr>
        <w:tabs>
          <w:tab w:val="left" w:pos="0"/>
        </w:tabs>
        <w:jc w:val="both"/>
        <w:rPr>
          <w:rFonts w:ascii="Times New Roman" w:hAnsi="Times New Roman" w:cs="Tahoma"/>
          <w:iCs/>
          <w:sz w:val="24"/>
          <w:szCs w:val="21"/>
        </w:rPr>
      </w:pPr>
      <w:r w:rsidRPr="00E272E1">
        <w:rPr>
          <w:rFonts w:ascii="Times New Roman" w:hAnsi="Times New Roman" w:cs="Tahoma"/>
          <w:bCs/>
          <w:iCs/>
          <w:sz w:val="24"/>
          <w:szCs w:val="21"/>
        </w:rPr>
        <w:t xml:space="preserve">**: Ezen hónap érték kerül a felolvasólapra </w:t>
      </w:r>
    </w:p>
    <w:p w:rsidR="00E272E1" w:rsidRPr="00E272E1" w:rsidRDefault="00E272E1" w:rsidP="00E272E1">
      <w:pPr>
        <w:spacing w:before="60" w:after="60" w:line="280" w:lineRule="exact"/>
        <w:rPr>
          <w:rFonts w:ascii="Times New Roman" w:hAnsi="Times New Roman" w:cs="Tahoma"/>
          <w:sz w:val="24"/>
          <w:szCs w:val="21"/>
        </w:rPr>
      </w:pPr>
    </w:p>
    <w:p w:rsidR="00E272E1" w:rsidRPr="00E272E1" w:rsidRDefault="00E272E1" w:rsidP="00E272E1">
      <w:pPr>
        <w:spacing w:before="60" w:after="60" w:line="280" w:lineRule="exact"/>
        <w:rPr>
          <w:rFonts w:ascii="Times New Roman" w:hAnsi="Times New Roman" w:cs="Tahoma"/>
          <w:sz w:val="24"/>
          <w:szCs w:val="21"/>
        </w:rPr>
      </w:pPr>
      <w:r w:rsidRPr="00E272E1">
        <w:rPr>
          <w:rFonts w:ascii="Times New Roman" w:hAnsi="Times New Roman" w:cs="Tahoma"/>
          <w:sz w:val="24"/>
          <w:szCs w:val="21"/>
        </w:rPr>
        <w:t xml:space="preserve">Egyéb képességek: </w:t>
      </w:r>
    </w:p>
    <w:p w:rsidR="00433F64" w:rsidRDefault="00433F64" w:rsidP="00E272E1">
      <w:pPr>
        <w:spacing w:before="60" w:after="60" w:line="280" w:lineRule="exact"/>
        <w:jc w:val="both"/>
        <w:rPr>
          <w:rFonts w:ascii="Times New Roman" w:hAnsi="Times New Roman" w:cs="Tahoma"/>
          <w:sz w:val="24"/>
          <w:szCs w:val="21"/>
        </w:rPr>
      </w:pPr>
    </w:p>
    <w:p w:rsidR="00E272E1" w:rsidRPr="00E272E1" w:rsidRDefault="00E272E1" w:rsidP="00E272E1">
      <w:pPr>
        <w:spacing w:before="60" w:after="60" w:line="280" w:lineRule="exact"/>
        <w:rPr>
          <w:rFonts w:ascii="Times New Roman" w:hAnsi="Times New Roman" w:cs="Tahoma"/>
          <w:sz w:val="24"/>
          <w:szCs w:val="21"/>
        </w:rPr>
      </w:pPr>
    </w:p>
    <w:p w:rsidR="00E272E1" w:rsidRPr="00E272E1" w:rsidRDefault="00E272E1" w:rsidP="00E272E1">
      <w:pPr>
        <w:spacing w:before="60" w:after="60" w:line="280" w:lineRule="exact"/>
        <w:rPr>
          <w:rFonts w:ascii="Times New Roman" w:hAnsi="Times New Roman" w:cs="Tahoma"/>
          <w:sz w:val="24"/>
          <w:szCs w:val="21"/>
        </w:rPr>
      </w:pPr>
      <w:r w:rsidRPr="00E272E1">
        <w:rPr>
          <w:rFonts w:ascii="Times New Roman" w:hAnsi="Times New Roman" w:cs="Tahoma"/>
          <w:sz w:val="24"/>
          <w:szCs w:val="21"/>
        </w:rPr>
        <w:t>Kelt:</w:t>
      </w:r>
    </w:p>
    <w:p w:rsidR="00E272E1" w:rsidRPr="00E272E1" w:rsidRDefault="00E272E1" w:rsidP="00E272E1">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w:t>
      </w:r>
    </w:p>
    <w:p w:rsidR="00AB418D" w:rsidRDefault="00E272E1" w:rsidP="004A6BB3">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sajátkezű aláírás</w:t>
      </w:r>
    </w:p>
    <w:p w:rsidR="00AB418D" w:rsidRDefault="00AB418D">
      <w:pPr>
        <w:spacing w:after="0" w:line="240" w:lineRule="auto"/>
        <w:rPr>
          <w:rFonts w:ascii="Times New Roman" w:hAnsi="Times New Roman" w:cs="Tahoma"/>
          <w:sz w:val="24"/>
          <w:szCs w:val="21"/>
        </w:rPr>
      </w:pPr>
      <w:r>
        <w:rPr>
          <w:rFonts w:ascii="Times New Roman" w:hAnsi="Times New Roman" w:cs="Tahoma"/>
          <w:sz w:val="24"/>
          <w:szCs w:val="21"/>
        </w:rPr>
        <w:br w:type="page"/>
      </w:r>
    </w:p>
    <w:p w:rsidR="005C6854" w:rsidRPr="00E272E1" w:rsidRDefault="005C6854" w:rsidP="005C6854">
      <w:pPr>
        <w:ind w:left="360"/>
        <w:jc w:val="right"/>
        <w:rPr>
          <w:rFonts w:ascii="Times New Roman" w:hAnsi="Times New Roman" w:cs="Tahoma"/>
          <w:b/>
          <w:sz w:val="24"/>
          <w:szCs w:val="21"/>
        </w:rPr>
      </w:pPr>
      <w:r>
        <w:rPr>
          <w:rFonts w:ascii="Times New Roman" w:hAnsi="Times New Roman" w:cs="Tahoma"/>
          <w:b/>
          <w:sz w:val="24"/>
          <w:szCs w:val="21"/>
        </w:rPr>
        <w:lastRenderedPageBreak/>
        <w:t>1</w:t>
      </w:r>
      <w:r w:rsidRPr="00E272E1">
        <w:rPr>
          <w:rFonts w:ascii="Times New Roman" w:hAnsi="Times New Roman" w:cs="Tahoma"/>
          <w:b/>
          <w:sz w:val="24"/>
          <w:szCs w:val="21"/>
        </w:rPr>
        <w:t>.1</w:t>
      </w:r>
      <w:r>
        <w:rPr>
          <w:rFonts w:ascii="Times New Roman" w:hAnsi="Times New Roman" w:cs="Tahoma"/>
          <w:b/>
          <w:sz w:val="24"/>
          <w:szCs w:val="21"/>
        </w:rPr>
        <w:t>/B</w:t>
      </w:r>
      <w:r w:rsidRPr="00E272E1">
        <w:rPr>
          <w:rFonts w:ascii="Times New Roman" w:hAnsi="Times New Roman" w:cs="Tahoma"/>
          <w:b/>
          <w:sz w:val="24"/>
          <w:szCs w:val="21"/>
        </w:rPr>
        <w:t>. sz. jegyzék</w:t>
      </w:r>
    </w:p>
    <w:p w:rsidR="005C6854" w:rsidRPr="006D4177" w:rsidRDefault="005C6854" w:rsidP="005C6854">
      <w:pPr>
        <w:jc w:val="center"/>
        <w:rPr>
          <w:rFonts w:ascii="Times New Roman" w:hAnsi="Times New Roman" w:cs="Tahoma"/>
          <w:b/>
          <w:sz w:val="24"/>
          <w:szCs w:val="21"/>
        </w:rPr>
      </w:pPr>
      <w:r w:rsidRPr="006D4177">
        <w:rPr>
          <w:rFonts w:ascii="Times New Roman" w:hAnsi="Times New Roman" w:cs="Tahoma"/>
          <w:b/>
          <w:sz w:val="24"/>
          <w:szCs w:val="21"/>
        </w:rPr>
        <w:t>SZAKMAI ÖNÉLETRAJZ</w:t>
      </w:r>
    </w:p>
    <w:p w:rsidR="005C6854" w:rsidRPr="00D4242E" w:rsidRDefault="005C6854" w:rsidP="005C6854">
      <w:pPr>
        <w:spacing w:before="60" w:after="60" w:line="280" w:lineRule="exact"/>
        <w:jc w:val="center"/>
        <w:rPr>
          <w:rFonts w:ascii="Times New Roman" w:hAnsi="Times New Roman" w:cs="Tahoma"/>
          <w:b/>
          <w:iCs/>
          <w:sz w:val="24"/>
          <w:szCs w:val="21"/>
          <w:u w:val="single"/>
          <w:lang w:eastAsia="ar-SA"/>
        </w:rPr>
      </w:pPr>
      <w:r w:rsidRPr="00D4242E">
        <w:rPr>
          <w:rFonts w:ascii="Times New Roman" w:hAnsi="Times New Roman" w:cstheme="minorHAnsi"/>
          <w:b/>
          <w:sz w:val="24"/>
          <w:u w:val="single"/>
        </w:rPr>
        <w:t xml:space="preserve">A teljesítésbe bevonásra kerülő, az alkalmassági követelmény tekintetében bemutatott építész / építőmérnök </w:t>
      </w:r>
      <w:r>
        <w:rPr>
          <w:rFonts w:ascii="Times New Roman" w:hAnsi="Times New Roman" w:cstheme="minorHAnsi"/>
          <w:b/>
          <w:sz w:val="24"/>
          <w:u w:val="single"/>
        </w:rPr>
        <w:t xml:space="preserve">szakember </w:t>
      </w:r>
      <w:r w:rsidRPr="00D4242E">
        <w:rPr>
          <w:rFonts w:ascii="Times New Roman" w:hAnsi="Times New Roman" w:cstheme="minorHAnsi"/>
          <w:b/>
          <w:sz w:val="24"/>
          <w:u w:val="single"/>
        </w:rPr>
        <w:t>tapasztalata</w:t>
      </w:r>
    </w:p>
    <w:p w:rsidR="005C6854" w:rsidRPr="00E272E1" w:rsidRDefault="005C6854" w:rsidP="005C6854">
      <w:pPr>
        <w:pStyle w:val="Szvegtrzs"/>
        <w:spacing w:before="60" w:after="60" w:line="280" w:lineRule="exact"/>
        <w:rPr>
          <w:rFonts w:cs="Tahoma"/>
          <w:szCs w:val="21"/>
        </w:rPr>
      </w:pPr>
    </w:p>
    <w:p w:rsidR="005C6854" w:rsidRPr="00B47E16" w:rsidRDefault="005C6854" w:rsidP="005C6854">
      <w:pPr>
        <w:spacing w:before="60" w:after="60" w:line="280" w:lineRule="exact"/>
        <w:jc w:val="center"/>
        <w:rPr>
          <w:rFonts w:ascii="Times New Roman" w:eastAsia="Times New Roman" w:hAnsi="Times New Roman"/>
          <w:b/>
          <w:sz w:val="24"/>
          <w:szCs w:val="24"/>
          <w:lang w:eastAsia="hu-HU"/>
        </w:rPr>
      </w:pPr>
      <w:r w:rsidRPr="00E41EB0">
        <w:rPr>
          <w:rFonts w:ascii="Times New Roman" w:hAnsi="Times New Roman" w:cs="Tahoma"/>
          <w:b/>
          <w:iCs/>
          <w:sz w:val="24"/>
          <w:szCs w:val="21"/>
          <w:lang w:eastAsia="ar-SA"/>
        </w:rPr>
        <w:t>„</w:t>
      </w:r>
      <w:r w:rsidRPr="008052E0">
        <w:rPr>
          <w:rFonts w:ascii="Times New Roman" w:hAnsi="Times New Roman" w:cs="NimbusSanL-Regu"/>
          <w:b/>
          <w:sz w:val="24"/>
          <w:szCs w:val="31"/>
        </w:rPr>
        <w:t>Barnamezős területek rehabilitációja Sportok Háza kialakítása Tamásiban</w:t>
      </w:r>
      <w:r w:rsidRPr="008052E0">
        <w:rPr>
          <w:rFonts w:ascii="Times New Roman" w:eastAsia="Times New Roman" w:hAnsi="Times New Roman"/>
          <w:b/>
          <w:sz w:val="24"/>
          <w:lang w:eastAsia="hu-HU"/>
        </w:rPr>
        <w:t xml:space="preserve">” című, </w:t>
      </w:r>
      <w:r w:rsidRPr="008052E0">
        <w:rPr>
          <w:rFonts w:ascii="Times New Roman" w:hAnsi="Times New Roman" w:cs="Arial"/>
          <w:b/>
          <w:sz w:val="24"/>
        </w:rPr>
        <w:t xml:space="preserve">TOP-2.1.1-15-TL1-2016-00003 </w:t>
      </w:r>
      <w:r w:rsidRPr="008052E0">
        <w:rPr>
          <w:rFonts w:ascii="Times New Roman" w:eastAsia="Times New Roman" w:hAnsi="Times New Roman"/>
          <w:b/>
          <w:sz w:val="24"/>
          <w:lang w:eastAsia="hu-HU"/>
        </w:rPr>
        <w:t>kódszámú pályázat keretében tervezési és kivitelezési munkák elvégzése, vállalkozási szerződés keretében</w:t>
      </w:r>
      <w:r w:rsidRPr="00B47E16">
        <w:rPr>
          <w:rFonts w:ascii="Times New Roman" w:eastAsia="Times New Roman" w:hAnsi="Times New Roman"/>
          <w:b/>
          <w:sz w:val="24"/>
          <w:szCs w:val="24"/>
          <w:lang w:eastAsia="hu-HU"/>
        </w:rPr>
        <w:t xml:space="preserve">” </w:t>
      </w:r>
    </w:p>
    <w:p w:rsidR="005C6854" w:rsidRPr="00E272E1" w:rsidRDefault="005C6854" w:rsidP="005C6854">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II.</w:t>
      </w:r>
      <w:r w:rsidRPr="00D2716F">
        <w:rPr>
          <w:rFonts w:ascii="Times New Roman" w:eastAsia="Times New Roman" w:hAnsi="Times New Roman"/>
          <w:b/>
          <w:sz w:val="24"/>
          <w:szCs w:val="24"/>
          <w:lang w:eastAsia="hu-HU"/>
        </w:rPr>
        <w:t xml:space="preserve"> részajánlati kör</w:t>
      </w:r>
    </w:p>
    <w:p w:rsidR="005C6854" w:rsidRPr="00E272E1" w:rsidRDefault="005C6854" w:rsidP="005C6854">
      <w:pPr>
        <w:pStyle w:val="text-3mezera"/>
        <w:spacing w:after="60" w:line="280" w:lineRule="exact"/>
        <w:jc w:val="center"/>
        <w:rPr>
          <w:rFonts w:ascii="Times New Roman" w:hAnsi="Times New Roman" w:cs="Tahoma"/>
          <w:szCs w:val="21"/>
        </w:rPr>
      </w:pPr>
    </w:p>
    <w:p w:rsidR="005C6854" w:rsidRPr="00E272E1" w:rsidRDefault="005C6854" w:rsidP="005C6854">
      <w:pPr>
        <w:spacing w:before="60" w:after="60" w:line="280" w:lineRule="exact"/>
        <w:rPr>
          <w:rFonts w:ascii="Times New Roman" w:hAnsi="Times New Roman" w:cs="Tahoma"/>
          <w:b/>
          <w:sz w:val="24"/>
          <w:szCs w:val="21"/>
        </w:rPr>
      </w:pPr>
      <w:r w:rsidRPr="00E272E1">
        <w:rPr>
          <w:rFonts w:ascii="Times New Roman" w:hAnsi="Times New Roman" w:cs="Tahoma"/>
          <w:b/>
          <w:sz w:val="24"/>
          <w:szCs w:val="21"/>
        </w:rPr>
        <w:t xml:space="preserve">A szerződés teljesítésekor betöltendő munkakör: </w:t>
      </w:r>
      <w:r w:rsidRPr="00E272E1">
        <w:rPr>
          <w:rFonts w:ascii="Times New Roman" w:hAnsi="Times New Roman" w:cs="Tahoma"/>
          <w:bCs/>
          <w:iCs/>
          <w:sz w:val="24"/>
          <w:szCs w:val="21"/>
        </w:rPr>
        <w:t>felelős műszaki vezető /építésvezető</w:t>
      </w:r>
    </w:p>
    <w:p w:rsidR="005C6854" w:rsidRPr="00E272E1" w:rsidRDefault="005C6854" w:rsidP="005C6854">
      <w:pPr>
        <w:spacing w:before="60" w:after="60" w:line="280" w:lineRule="exact"/>
        <w:rPr>
          <w:rFonts w:ascii="Times New Roman" w:hAnsi="Times New Roman" w:cs="Tahoma"/>
          <w:b/>
          <w:bCs/>
          <w:iCs/>
          <w:sz w:val="24"/>
          <w:szCs w:val="21"/>
        </w:rPr>
      </w:pPr>
      <w:r w:rsidRPr="00E272E1">
        <w:rPr>
          <w:rFonts w:ascii="Times New Roman" w:hAnsi="Times New Roman" w:cs="Tahoma"/>
          <w:b/>
          <w:bCs/>
          <w:iCs/>
          <w:sz w:val="24"/>
          <w:szCs w:val="21"/>
        </w:rPr>
        <w:t>A szakember kamarai száma (adott esetben) :</w:t>
      </w:r>
      <w:r w:rsidRPr="00E272E1">
        <w:rPr>
          <w:rFonts w:ascii="Times New Roman" w:hAnsi="Times New Roman" w:cs="Tahoma"/>
          <w:bCs/>
          <w:iCs/>
          <w:sz w:val="24"/>
          <w:szCs w:val="21"/>
        </w:rPr>
        <w:t>………………………….</w:t>
      </w:r>
    </w:p>
    <w:p w:rsidR="005C6854" w:rsidRPr="00E272E1" w:rsidRDefault="005C6854" w:rsidP="005C6854">
      <w:pPr>
        <w:spacing w:before="60" w:after="60" w:line="280" w:lineRule="exact"/>
        <w:jc w:val="both"/>
        <w:rPr>
          <w:rFonts w:ascii="Times New Roman" w:hAnsi="Times New Roman" w:cs="Tahoma"/>
          <w:bCs/>
          <w:iCs/>
          <w:sz w:val="24"/>
          <w:szCs w:val="21"/>
        </w:rPr>
      </w:pPr>
      <w:r w:rsidRPr="00E272E1">
        <w:rPr>
          <w:rFonts w:ascii="Times New Roman" w:hAnsi="Times New Roman" w:cs="Tahoma"/>
          <w:b/>
          <w:bCs/>
          <w:iCs/>
          <w:sz w:val="24"/>
          <w:szCs w:val="21"/>
        </w:rPr>
        <w:t>A szakember MV-É</w:t>
      </w:r>
      <w:r w:rsidRPr="00E272E1">
        <w:rPr>
          <w:rFonts w:ascii="Times New Roman" w:hAnsi="Times New Roman" w:cs="Tahoma"/>
          <w:bCs/>
          <w:iCs/>
          <w:sz w:val="24"/>
          <w:szCs w:val="21"/>
        </w:rPr>
        <w:t xml:space="preserve"> kategóriás, vagy azzal egyenértékű jogosultságának</w:t>
      </w:r>
    </w:p>
    <w:p w:rsidR="005C6854" w:rsidRPr="00E272E1" w:rsidRDefault="005C6854" w:rsidP="005C6854">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megszerzési dátuma: ……………………………..</w:t>
      </w:r>
    </w:p>
    <w:p w:rsidR="005C6854" w:rsidRPr="00E272E1" w:rsidRDefault="005C6854" w:rsidP="005C6854">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érvényességi dátuma:……………………………..</w:t>
      </w:r>
    </w:p>
    <w:p w:rsidR="005C6854" w:rsidRPr="00E272E1" w:rsidRDefault="005C6854" w:rsidP="005C6854">
      <w:pPr>
        <w:spacing w:before="60" w:after="60" w:line="280" w:lineRule="exact"/>
        <w:rPr>
          <w:rFonts w:ascii="Times New Roman" w:hAnsi="Times New Roman" w:cs="Tahoma"/>
          <w:b/>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8"/>
        <w:gridCol w:w="6701"/>
      </w:tblGrid>
      <w:tr w:rsidR="005C6854" w:rsidRPr="00E272E1" w:rsidTr="005C6854">
        <w:tc>
          <w:tcPr>
            <w:tcW w:w="8859" w:type="dxa"/>
            <w:gridSpan w:val="2"/>
            <w:shd w:val="clear" w:color="auto" w:fill="CCCCCC"/>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SZEMÉLYES ADATOK</w:t>
            </w:r>
          </w:p>
        </w:tc>
      </w:tr>
      <w:tr w:rsidR="005C6854" w:rsidRPr="00E272E1" w:rsidTr="005C6854">
        <w:trPr>
          <w:trHeight w:val="338"/>
        </w:trPr>
        <w:tc>
          <w:tcPr>
            <w:tcW w:w="2158" w:type="dxa"/>
          </w:tcPr>
          <w:p w:rsidR="005C6854" w:rsidRPr="00E272E1" w:rsidRDefault="005C6854" w:rsidP="005C6854">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Név:</w:t>
            </w:r>
          </w:p>
        </w:tc>
        <w:tc>
          <w:tcPr>
            <w:tcW w:w="6701" w:type="dxa"/>
          </w:tcPr>
          <w:p w:rsidR="005C6854" w:rsidRPr="00E272E1" w:rsidRDefault="005C6854" w:rsidP="005C6854">
            <w:pPr>
              <w:spacing w:before="60" w:after="60" w:line="280" w:lineRule="exact"/>
              <w:rPr>
                <w:rFonts w:ascii="Times New Roman" w:hAnsi="Times New Roman" w:cs="Tahoma"/>
                <w:sz w:val="24"/>
                <w:szCs w:val="21"/>
              </w:rPr>
            </w:pPr>
          </w:p>
        </w:tc>
      </w:tr>
      <w:tr w:rsidR="005C6854" w:rsidRPr="00E272E1" w:rsidTr="005C6854">
        <w:trPr>
          <w:trHeight w:val="333"/>
        </w:trPr>
        <w:tc>
          <w:tcPr>
            <w:tcW w:w="2158" w:type="dxa"/>
          </w:tcPr>
          <w:p w:rsidR="005C6854" w:rsidRPr="00E272E1" w:rsidRDefault="005C6854" w:rsidP="005C6854">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Születési idő:</w:t>
            </w:r>
          </w:p>
        </w:tc>
        <w:tc>
          <w:tcPr>
            <w:tcW w:w="6701" w:type="dxa"/>
          </w:tcPr>
          <w:p w:rsidR="005C6854" w:rsidRPr="00E272E1" w:rsidRDefault="005C6854" w:rsidP="005C6854">
            <w:pPr>
              <w:spacing w:before="60" w:after="60" w:line="280" w:lineRule="exact"/>
              <w:rPr>
                <w:rFonts w:ascii="Times New Roman" w:hAnsi="Times New Roman" w:cs="Tahoma"/>
                <w:sz w:val="24"/>
                <w:szCs w:val="21"/>
              </w:rPr>
            </w:pPr>
          </w:p>
        </w:tc>
      </w:tr>
      <w:tr w:rsidR="005C6854" w:rsidRPr="00E272E1" w:rsidTr="005C6854">
        <w:trPr>
          <w:trHeight w:val="333"/>
        </w:trPr>
        <w:tc>
          <w:tcPr>
            <w:tcW w:w="2158" w:type="dxa"/>
          </w:tcPr>
          <w:p w:rsidR="005C6854" w:rsidRPr="00E272E1" w:rsidRDefault="005C6854" w:rsidP="005C6854">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Állampolgárság:</w:t>
            </w:r>
          </w:p>
        </w:tc>
        <w:tc>
          <w:tcPr>
            <w:tcW w:w="6701" w:type="dxa"/>
          </w:tcPr>
          <w:p w:rsidR="005C6854" w:rsidRPr="00E272E1" w:rsidRDefault="005C6854" w:rsidP="005C6854">
            <w:pPr>
              <w:spacing w:before="60" w:after="60" w:line="280" w:lineRule="exact"/>
              <w:rPr>
                <w:rFonts w:ascii="Times New Roman" w:hAnsi="Times New Roman" w:cs="Tahoma"/>
                <w:sz w:val="24"/>
                <w:szCs w:val="21"/>
              </w:rPr>
            </w:pPr>
          </w:p>
        </w:tc>
      </w:tr>
    </w:tbl>
    <w:p w:rsidR="005C6854" w:rsidRPr="00E272E1" w:rsidRDefault="005C6854" w:rsidP="005C6854">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5C6854" w:rsidRPr="00E272E1" w:rsidTr="005C6854">
        <w:tc>
          <w:tcPr>
            <w:tcW w:w="8859" w:type="dxa"/>
            <w:gridSpan w:val="2"/>
            <w:shd w:val="clear" w:color="auto" w:fill="CCCCCC"/>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ISKOLAI VÉGZETTSÉG, EGYÉB TANULMÁNYOK</w:t>
            </w:r>
          </w:p>
          <w:p w:rsidR="005C6854" w:rsidRPr="00E272E1" w:rsidRDefault="005C6854" w:rsidP="005C6854">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 legfrissebbel, és úgy haladjon az időben visszafelé!)</w:t>
            </w:r>
          </w:p>
        </w:tc>
      </w:tr>
      <w:tr w:rsidR="005C6854" w:rsidRPr="00E272E1" w:rsidTr="005C6854">
        <w:trPr>
          <w:trHeight w:val="333"/>
        </w:trPr>
        <w:tc>
          <w:tcPr>
            <w:tcW w:w="2197" w:type="dxa"/>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Intézmény megnevezése / Végzettség</w:t>
            </w:r>
          </w:p>
        </w:tc>
      </w:tr>
      <w:tr w:rsidR="005C6854" w:rsidRPr="00E272E1" w:rsidTr="005C6854">
        <w:trPr>
          <w:trHeight w:val="333"/>
        </w:trPr>
        <w:tc>
          <w:tcPr>
            <w:tcW w:w="2197" w:type="dxa"/>
          </w:tcPr>
          <w:p w:rsidR="005C6854" w:rsidRPr="00E272E1" w:rsidRDefault="005C6854" w:rsidP="005C6854">
            <w:pPr>
              <w:spacing w:before="60" w:after="60" w:line="280" w:lineRule="exact"/>
              <w:rPr>
                <w:rFonts w:ascii="Times New Roman" w:hAnsi="Times New Roman" w:cs="Tahoma"/>
                <w:sz w:val="24"/>
                <w:szCs w:val="21"/>
              </w:rPr>
            </w:pPr>
          </w:p>
        </w:tc>
        <w:tc>
          <w:tcPr>
            <w:tcW w:w="6662" w:type="dxa"/>
          </w:tcPr>
          <w:p w:rsidR="005C6854" w:rsidRPr="00E272E1" w:rsidRDefault="005C6854" w:rsidP="005C6854">
            <w:pPr>
              <w:spacing w:before="60" w:after="60" w:line="280" w:lineRule="exact"/>
              <w:rPr>
                <w:rFonts w:ascii="Times New Roman" w:hAnsi="Times New Roman" w:cs="Tahoma"/>
                <w:sz w:val="24"/>
                <w:szCs w:val="21"/>
              </w:rPr>
            </w:pPr>
          </w:p>
        </w:tc>
      </w:tr>
      <w:tr w:rsidR="005C6854" w:rsidRPr="00E272E1" w:rsidTr="005C6854">
        <w:trPr>
          <w:trHeight w:val="333"/>
        </w:trPr>
        <w:tc>
          <w:tcPr>
            <w:tcW w:w="2197" w:type="dxa"/>
          </w:tcPr>
          <w:p w:rsidR="005C6854" w:rsidRPr="00E272E1" w:rsidRDefault="005C6854" w:rsidP="005C6854">
            <w:pPr>
              <w:spacing w:before="60" w:after="60" w:line="280" w:lineRule="exact"/>
              <w:rPr>
                <w:rFonts w:ascii="Times New Roman" w:hAnsi="Times New Roman" w:cs="Tahoma"/>
                <w:sz w:val="24"/>
                <w:szCs w:val="21"/>
              </w:rPr>
            </w:pPr>
          </w:p>
        </w:tc>
        <w:tc>
          <w:tcPr>
            <w:tcW w:w="6662" w:type="dxa"/>
          </w:tcPr>
          <w:p w:rsidR="005C6854" w:rsidRPr="00E272E1" w:rsidRDefault="005C6854" w:rsidP="005C6854">
            <w:pPr>
              <w:spacing w:before="60" w:after="60" w:line="280" w:lineRule="exact"/>
              <w:rPr>
                <w:rFonts w:ascii="Times New Roman" w:hAnsi="Times New Roman" w:cs="Tahoma"/>
                <w:sz w:val="24"/>
                <w:szCs w:val="21"/>
              </w:rPr>
            </w:pPr>
          </w:p>
        </w:tc>
      </w:tr>
    </w:tbl>
    <w:p w:rsidR="005C6854" w:rsidRPr="00E272E1" w:rsidRDefault="005C6854" w:rsidP="005C6854">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5C6854" w:rsidRPr="00E272E1" w:rsidTr="005C6854">
        <w:tc>
          <w:tcPr>
            <w:tcW w:w="8859" w:type="dxa"/>
            <w:gridSpan w:val="2"/>
            <w:shd w:val="clear" w:color="auto" w:fill="CCCCCC"/>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MUNKAHELYEK, MUNKAKÖRÖK</w:t>
            </w:r>
          </w:p>
          <w:p w:rsidR="005C6854" w:rsidRPr="00E272E1" w:rsidRDefault="005C6854" w:rsidP="005C6854">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az aktuálissal, és úgy haladjon az időben visszafelé!)</w:t>
            </w:r>
          </w:p>
        </w:tc>
      </w:tr>
      <w:tr w:rsidR="005C6854" w:rsidRPr="00E272E1" w:rsidTr="005C6854">
        <w:trPr>
          <w:trHeight w:val="338"/>
        </w:trPr>
        <w:tc>
          <w:tcPr>
            <w:tcW w:w="2197" w:type="dxa"/>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 megnevezése, munkakör ismertetése</w:t>
            </w:r>
          </w:p>
        </w:tc>
      </w:tr>
      <w:tr w:rsidR="005C6854" w:rsidRPr="00E272E1" w:rsidTr="005C6854">
        <w:trPr>
          <w:trHeight w:val="338"/>
        </w:trPr>
        <w:tc>
          <w:tcPr>
            <w:tcW w:w="2197" w:type="dxa"/>
          </w:tcPr>
          <w:p w:rsidR="005C6854" w:rsidRPr="00E272E1" w:rsidRDefault="005C6854" w:rsidP="005C6854">
            <w:pPr>
              <w:spacing w:before="60" w:after="60" w:line="280" w:lineRule="exact"/>
              <w:rPr>
                <w:rFonts w:ascii="Times New Roman" w:hAnsi="Times New Roman" w:cs="Tahoma"/>
                <w:sz w:val="24"/>
                <w:szCs w:val="21"/>
              </w:rPr>
            </w:pPr>
          </w:p>
        </w:tc>
        <w:tc>
          <w:tcPr>
            <w:tcW w:w="6662" w:type="dxa"/>
          </w:tcPr>
          <w:p w:rsidR="005C6854" w:rsidRPr="00E272E1" w:rsidRDefault="005C6854" w:rsidP="005C6854">
            <w:pPr>
              <w:spacing w:before="60" w:after="60" w:line="280" w:lineRule="exact"/>
              <w:rPr>
                <w:rFonts w:ascii="Times New Roman" w:hAnsi="Times New Roman" w:cs="Tahoma"/>
                <w:sz w:val="24"/>
                <w:szCs w:val="21"/>
              </w:rPr>
            </w:pPr>
          </w:p>
        </w:tc>
      </w:tr>
      <w:tr w:rsidR="005C6854" w:rsidRPr="00E272E1" w:rsidTr="005C6854">
        <w:trPr>
          <w:trHeight w:val="333"/>
        </w:trPr>
        <w:tc>
          <w:tcPr>
            <w:tcW w:w="2197" w:type="dxa"/>
          </w:tcPr>
          <w:p w:rsidR="005C6854" w:rsidRPr="00E272E1" w:rsidRDefault="005C6854" w:rsidP="005C6854">
            <w:pPr>
              <w:spacing w:before="60" w:after="60" w:line="280" w:lineRule="exact"/>
              <w:rPr>
                <w:rFonts w:ascii="Times New Roman" w:hAnsi="Times New Roman" w:cs="Tahoma"/>
                <w:sz w:val="24"/>
                <w:szCs w:val="21"/>
              </w:rPr>
            </w:pPr>
          </w:p>
        </w:tc>
        <w:tc>
          <w:tcPr>
            <w:tcW w:w="6662" w:type="dxa"/>
          </w:tcPr>
          <w:p w:rsidR="005C6854" w:rsidRPr="00E272E1" w:rsidRDefault="005C6854" w:rsidP="005C6854">
            <w:pPr>
              <w:spacing w:before="60" w:after="60" w:line="280" w:lineRule="exact"/>
              <w:rPr>
                <w:rFonts w:ascii="Times New Roman" w:hAnsi="Times New Roman" w:cs="Tahoma"/>
                <w:sz w:val="24"/>
                <w:szCs w:val="21"/>
              </w:rPr>
            </w:pPr>
          </w:p>
        </w:tc>
      </w:tr>
    </w:tbl>
    <w:p w:rsidR="005C6854" w:rsidRPr="00E272E1" w:rsidRDefault="005C6854" w:rsidP="005C6854">
      <w:pPr>
        <w:spacing w:before="60" w:after="60" w:line="280" w:lineRule="exact"/>
        <w:rPr>
          <w:rFonts w:ascii="Times New Roman" w:hAnsi="Times New Roman" w:cs="Tahoma"/>
          <w:sz w:val="24"/>
          <w:szCs w:val="21"/>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420"/>
        <w:gridCol w:w="2520"/>
        <w:gridCol w:w="2880"/>
      </w:tblGrid>
      <w:tr w:rsidR="005C6854" w:rsidRPr="00E272E1" w:rsidTr="005C6854">
        <w:tc>
          <w:tcPr>
            <w:tcW w:w="8820" w:type="dxa"/>
            <w:gridSpan w:val="3"/>
            <w:shd w:val="clear" w:color="auto" w:fill="C0C0C0"/>
          </w:tcPr>
          <w:p w:rsidR="005C6854" w:rsidRPr="00E272E1" w:rsidRDefault="005C6854" w:rsidP="005C6854">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KÉPZETTSÉG/SZAKMAI GYAKORLAT IGAZOLÁSA</w:t>
            </w:r>
          </w:p>
          <w:p w:rsidR="005C6854" w:rsidRPr="00E272E1" w:rsidRDefault="005C6854" w:rsidP="005C6854">
            <w:pPr>
              <w:widowControl w:val="0"/>
              <w:autoSpaceDE w:val="0"/>
              <w:autoSpaceDN w:val="0"/>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 xml:space="preserve"> (Kezdje a legutolsóval, és úgy haladjon az időben visszafelé!)</w:t>
            </w:r>
          </w:p>
        </w:tc>
      </w:tr>
      <w:tr w:rsidR="005C6854" w:rsidRPr="00E272E1" w:rsidTr="005C6854">
        <w:trPr>
          <w:trHeight w:val="338"/>
        </w:trPr>
        <w:tc>
          <w:tcPr>
            <w:tcW w:w="3420" w:type="dxa"/>
          </w:tcPr>
          <w:p w:rsidR="005C6854" w:rsidRPr="00E272E1" w:rsidRDefault="005C6854" w:rsidP="005C6854">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Korábbi projektek ismertetése, időpontjai (-</w:t>
            </w:r>
            <w:proofErr w:type="spellStart"/>
            <w:r w:rsidRPr="00E272E1">
              <w:rPr>
                <w:rFonts w:ascii="Times New Roman" w:hAnsi="Times New Roman" w:cs="Tahoma"/>
                <w:b/>
                <w:bCs/>
                <w:sz w:val="24"/>
                <w:szCs w:val="21"/>
              </w:rPr>
              <w:t>tól</w:t>
            </w:r>
            <w:proofErr w:type="spellEnd"/>
            <w:r w:rsidRPr="00E272E1">
              <w:rPr>
                <w:rFonts w:ascii="Times New Roman" w:hAnsi="Times New Roman" w:cs="Tahoma"/>
                <w:b/>
                <w:bCs/>
                <w:sz w:val="24"/>
                <w:szCs w:val="21"/>
              </w:rPr>
              <w:t>, -</w:t>
            </w:r>
            <w:proofErr w:type="spellStart"/>
            <w:r w:rsidRPr="00E272E1">
              <w:rPr>
                <w:rFonts w:ascii="Times New Roman" w:hAnsi="Times New Roman" w:cs="Tahoma"/>
                <w:b/>
                <w:bCs/>
                <w:sz w:val="24"/>
                <w:szCs w:val="21"/>
              </w:rPr>
              <w:t>ig</w:t>
            </w:r>
            <w:proofErr w:type="spellEnd"/>
            <w:r w:rsidRPr="00E272E1">
              <w:rPr>
                <w:rFonts w:ascii="Times New Roman" w:hAnsi="Times New Roman" w:cs="Tahoma"/>
                <w:b/>
                <w:bCs/>
                <w:sz w:val="24"/>
                <w:szCs w:val="21"/>
              </w:rPr>
              <w:t>) (ÉV, HÓNAP)</w:t>
            </w:r>
          </w:p>
        </w:tc>
        <w:tc>
          <w:tcPr>
            <w:tcW w:w="2520" w:type="dxa"/>
          </w:tcPr>
          <w:p w:rsidR="005C6854" w:rsidRPr="00E272E1" w:rsidRDefault="005C6854" w:rsidP="005C6854">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 xml:space="preserve">Szakmai tapasztalat számított (átfedéssel csökkentett) </w:t>
            </w:r>
            <w:r w:rsidRPr="00E272E1">
              <w:rPr>
                <w:rFonts w:ascii="Times New Roman" w:hAnsi="Times New Roman" w:cs="Tahoma"/>
                <w:b/>
                <w:bCs/>
                <w:sz w:val="24"/>
                <w:szCs w:val="21"/>
              </w:rPr>
              <w:lastRenderedPageBreak/>
              <w:t>időintervalluma (hónap)</w:t>
            </w:r>
          </w:p>
        </w:tc>
        <w:tc>
          <w:tcPr>
            <w:tcW w:w="2880" w:type="dxa"/>
          </w:tcPr>
          <w:p w:rsidR="005C6854" w:rsidRPr="00E272E1" w:rsidRDefault="005C6854" w:rsidP="005C6854">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lastRenderedPageBreak/>
              <w:t xml:space="preserve">Ellátott funkciók, feladatok és beosztások ismertetése (az </w:t>
            </w:r>
            <w:r w:rsidRPr="00E272E1">
              <w:rPr>
                <w:rFonts w:ascii="Times New Roman" w:hAnsi="Times New Roman" w:cs="Tahoma"/>
                <w:b/>
                <w:bCs/>
                <w:sz w:val="24"/>
                <w:szCs w:val="21"/>
              </w:rPr>
              <w:lastRenderedPageBreak/>
              <w:t>alkalmasság eldöntéséhez szükséges mértékben részletezve)</w:t>
            </w:r>
          </w:p>
        </w:tc>
      </w:tr>
      <w:tr w:rsidR="005C6854" w:rsidRPr="00E272E1" w:rsidTr="005C6854">
        <w:trPr>
          <w:trHeight w:val="333"/>
        </w:trPr>
        <w:tc>
          <w:tcPr>
            <w:tcW w:w="342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c>
          <w:tcPr>
            <w:tcW w:w="252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c>
          <w:tcPr>
            <w:tcW w:w="288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r>
      <w:tr w:rsidR="005C6854" w:rsidRPr="00E272E1" w:rsidTr="005C6854">
        <w:trPr>
          <w:trHeight w:val="333"/>
        </w:trPr>
        <w:tc>
          <w:tcPr>
            <w:tcW w:w="342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c>
          <w:tcPr>
            <w:tcW w:w="252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c>
          <w:tcPr>
            <w:tcW w:w="2880" w:type="dxa"/>
          </w:tcPr>
          <w:p w:rsidR="005C6854" w:rsidRPr="00E272E1" w:rsidRDefault="005C6854" w:rsidP="005C6854">
            <w:pPr>
              <w:widowControl w:val="0"/>
              <w:autoSpaceDE w:val="0"/>
              <w:autoSpaceDN w:val="0"/>
              <w:spacing w:before="60" w:after="60" w:line="280" w:lineRule="exact"/>
              <w:rPr>
                <w:rFonts w:ascii="Times New Roman" w:hAnsi="Times New Roman" w:cs="Tahoma"/>
                <w:sz w:val="24"/>
                <w:szCs w:val="21"/>
              </w:rPr>
            </w:pPr>
          </w:p>
        </w:tc>
      </w:tr>
    </w:tbl>
    <w:p w:rsidR="005C6854" w:rsidRPr="00E272E1" w:rsidRDefault="005C6854" w:rsidP="005C6854">
      <w:pPr>
        <w:spacing w:before="60" w:after="60" w:line="280" w:lineRule="exact"/>
        <w:rPr>
          <w:rFonts w:ascii="Times New Roman" w:hAnsi="Times New Roman" w:cs="Tahoma"/>
          <w:sz w:val="24"/>
          <w:szCs w:val="21"/>
        </w:rPr>
      </w:pPr>
    </w:p>
    <w:p w:rsidR="005C6854" w:rsidRPr="00E272E1" w:rsidRDefault="005C6854" w:rsidP="005C6854">
      <w:pPr>
        <w:spacing w:before="60" w:after="60" w:line="280" w:lineRule="exact"/>
        <w:rPr>
          <w:rFonts w:ascii="Times New Roman" w:hAnsi="Times New Roman" w:cs="Tahoma"/>
          <w:sz w:val="24"/>
          <w:szCs w:val="21"/>
        </w:rPr>
      </w:pPr>
    </w:p>
    <w:p w:rsidR="005C6854" w:rsidRPr="00E272E1" w:rsidRDefault="005C6854" w:rsidP="005C6854">
      <w:pPr>
        <w:spacing w:before="60" w:after="60" w:line="280" w:lineRule="exact"/>
        <w:rPr>
          <w:rFonts w:ascii="Times New Roman" w:hAnsi="Times New Roman" w:cs="Tahoma"/>
          <w:sz w:val="24"/>
          <w:szCs w:val="21"/>
        </w:rPr>
      </w:pPr>
      <w:r w:rsidRPr="00E272E1">
        <w:rPr>
          <w:rFonts w:ascii="Times New Roman" w:hAnsi="Times New Roman" w:cs="Tahoma"/>
          <w:sz w:val="24"/>
          <w:szCs w:val="21"/>
        </w:rPr>
        <w:t xml:space="preserve">Egyéb képességek: </w:t>
      </w:r>
    </w:p>
    <w:p w:rsidR="005C6854" w:rsidRDefault="005C6854" w:rsidP="005C6854">
      <w:pPr>
        <w:spacing w:before="60" w:after="60" w:line="280" w:lineRule="exact"/>
        <w:jc w:val="both"/>
        <w:rPr>
          <w:rFonts w:ascii="Times New Roman" w:hAnsi="Times New Roman" w:cs="Tahoma"/>
          <w:sz w:val="24"/>
          <w:szCs w:val="21"/>
        </w:rPr>
      </w:pPr>
    </w:p>
    <w:p w:rsidR="005C6854" w:rsidRPr="00E272E1" w:rsidRDefault="005C6854" w:rsidP="005C6854">
      <w:pPr>
        <w:spacing w:before="60" w:after="60" w:line="280" w:lineRule="exact"/>
        <w:rPr>
          <w:rFonts w:ascii="Times New Roman" w:hAnsi="Times New Roman" w:cs="Tahoma"/>
          <w:sz w:val="24"/>
          <w:szCs w:val="21"/>
        </w:rPr>
      </w:pPr>
    </w:p>
    <w:p w:rsidR="005C6854" w:rsidRPr="00E272E1" w:rsidRDefault="005C6854" w:rsidP="005C6854">
      <w:pPr>
        <w:spacing w:before="60" w:after="60" w:line="280" w:lineRule="exact"/>
        <w:rPr>
          <w:rFonts w:ascii="Times New Roman" w:hAnsi="Times New Roman" w:cs="Tahoma"/>
          <w:sz w:val="24"/>
          <w:szCs w:val="21"/>
        </w:rPr>
      </w:pPr>
      <w:r w:rsidRPr="00E272E1">
        <w:rPr>
          <w:rFonts w:ascii="Times New Roman" w:hAnsi="Times New Roman" w:cs="Tahoma"/>
          <w:sz w:val="24"/>
          <w:szCs w:val="21"/>
        </w:rPr>
        <w:t>Kelt:</w:t>
      </w:r>
    </w:p>
    <w:p w:rsidR="005C6854" w:rsidRPr="00E272E1" w:rsidRDefault="005C6854" w:rsidP="005C6854">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w:t>
      </w:r>
    </w:p>
    <w:p w:rsidR="005C6854" w:rsidRDefault="005C6854" w:rsidP="005C6854">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r>
      <w:proofErr w:type="spellStart"/>
      <w:r w:rsidRPr="00E272E1">
        <w:rPr>
          <w:rFonts w:ascii="Times New Roman" w:hAnsi="Times New Roman" w:cs="Tahoma"/>
          <w:sz w:val="24"/>
          <w:szCs w:val="21"/>
        </w:rPr>
        <w:t>sajátkezű</w:t>
      </w:r>
      <w:proofErr w:type="spellEnd"/>
      <w:r w:rsidRPr="00E272E1">
        <w:rPr>
          <w:rFonts w:ascii="Times New Roman" w:hAnsi="Times New Roman" w:cs="Tahoma"/>
          <w:sz w:val="24"/>
          <w:szCs w:val="21"/>
        </w:rPr>
        <w:t xml:space="preserve"> aláírás</w:t>
      </w:r>
    </w:p>
    <w:p w:rsidR="005C6854" w:rsidRDefault="005C6854" w:rsidP="005C6854">
      <w:pPr>
        <w:spacing w:after="0" w:line="240" w:lineRule="auto"/>
        <w:rPr>
          <w:rFonts w:ascii="Times New Roman" w:hAnsi="Times New Roman" w:cs="Tahoma"/>
          <w:sz w:val="24"/>
          <w:szCs w:val="21"/>
        </w:rPr>
      </w:pPr>
      <w:r>
        <w:rPr>
          <w:rFonts w:ascii="Times New Roman" w:hAnsi="Times New Roman" w:cs="Tahoma"/>
          <w:sz w:val="24"/>
          <w:szCs w:val="21"/>
        </w:rPr>
        <w:br w:type="page"/>
      </w:r>
    </w:p>
    <w:p w:rsidR="005C6854" w:rsidRDefault="005C6854">
      <w:pPr>
        <w:spacing w:after="0" w:line="240" w:lineRule="auto"/>
        <w:rPr>
          <w:rFonts w:ascii="Times New Roman" w:hAnsi="Times New Roman" w:cs="Tahoma"/>
          <w:b/>
          <w:sz w:val="24"/>
          <w:szCs w:val="21"/>
        </w:rPr>
      </w:pPr>
      <w:r>
        <w:rPr>
          <w:rFonts w:ascii="Times New Roman" w:hAnsi="Times New Roman" w:cs="Tahoma"/>
          <w:b/>
          <w:sz w:val="24"/>
          <w:szCs w:val="21"/>
        </w:rPr>
        <w:lastRenderedPageBreak/>
        <w:br w:type="page"/>
      </w:r>
    </w:p>
    <w:p w:rsidR="00AB418D" w:rsidRPr="00E272E1" w:rsidRDefault="008052E0" w:rsidP="00AB418D">
      <w:pPr>
        <w:ind w:left="360"/>
        <w:jc w:val="right"/>
        <w:rPr>
          <w:rFonts w:ascii="Times New Roman" w:hAnsi="Times New Roman" w:cs="Tahoma"/>
          <w:b/>
          <w:sz w:val="24"/>
          <w:szCs w:val="21"/>
        </w:rPr>
      </w:pPr>
      <w:r>
        <w:rPr>
          <w:rFonts w:ascii="Times New Roman" w:hAnsi="Times New Roman" w:cs="Tahoma"/>
          <w:b/>
          <w:sz w:val="24"/>
          <w:szCs w:val="21"/>
        </w:rPr>
        <w:lastRenderedPageBreak/>
        <w:t>1</w:t>
      </w:r>
      <w:r w:rsidR="00AB418D">
        <w:rPr>
          <w:rFonts w:ascii="Times New Roman" w:hAnsi="Times New Roman" w:cs="Tahoma"/>
          <w:b/>
          <w:sz w:val="24"/>
          <w:szCs w:val="21"/>
        </w:rPr>
        <w:t>.2</w:t>
      </w:r>
      <w:r w:rsidR="00AB418D" w:rsidRPr="00E272E1">
        <w:rPr>
          <w:rFonts w:ascii="Times New Roman" w:hAnsi="Times New Roman" w:cs="Tahoma"/>
          <w:b/>
          <w:sz w:val="24"/>
          <w:szCs w:val="21"/>
        </w:rPr>
        <w:t>. sz. jegyzék</w:t>
      </w:r>
    </w:p>
    <w:p w:rsidR="00AB418D" w:rsidRPr="00E272E1" w:rsidRDefault="00AB418D" w:rsidP="00AB418D">
      <w:pPr>
        <w:jc w:val="both"/>
        <w:rPr>
          <w:rFonts w:ascii="Times New Roman" w:hAnsi="Times New Roman" w:cs="Tahoma"/>
          <w:sz w:val="24"/>
          <w:szCs w:val="21"/>
        </w:rPr>
      </w:pPr>
    </w:p>
    <w:p w:rsidR="00AB418D" w:rsidRDefault="00AB418D" w:rsidP="00AB418D">
      <w:pPr>
        <w:spacing w:before="60" w:after="60" w:line="280" w:lineRule="exact"/>
        <w:jc w:val="center"/>
        <w:rPr>
          <w:rFonts w:ascii="Times New Roman" w:hAnsi="Times New Roman" w:cstheme="minorHAnsi"/>
          <w:b/>
          <w:sz w:val="24"/>
          <w:u w:val="single"/>
        </w:rPr>
      </w:pPr>
      <w:r w:rsidRPr="00D4242E">
        <w:rPr>
          <w:rFonts w:ascii="Times New Roman" w:hAnsi="Times New Roman" w:cstheme="minorHAnsi"/>
          <w:b/>
          <w:sz w:val="24"/>
          <w:u w:val="single"/>
        </w:rPr>
        <w:t xml:space="preserve">A TELJESÍTÉSBE BEVONÁSRA KERÜLŐ, AZ ALKALMASSÁGI KÖVETELMÉNY TEKINTETÉBEN BEMUTATOTT ÉPÍTÉSZ / ÉPÍTŐMÉRNÖK SZAKEMBER </w:t>
      </w:r>
    </w:p>
    <w:p w:rsidR="00AB418D" w:rsidRDefault="00AB418D" w:rsidP="00AB418D">
      <w:pPr>
        <w:spacing w:before="60" w:after="60" w:line="280" w:lineRule="exact"/>
        <w:jc w:val="center"/>
        <w:rPr>
          <w:rFonts w:ascii="Times New Roman" w:hAnsi="Times New Roman" w:cstheme="minorHAnsi"/>
          <w:b/>
          <w:sz w:val="24"/>
          <w:u w:val="single"/>
        </w:rPr>
      </w:pPr>
    </w:p>
    <w:p w:rsidR="00AB418D" w:rsidRPr="00D4242E" w:rsidRDefault="00AB418D" w:rsidP="00AB418D">
      <w:pPr>
        <w:spacing w:before="60" w:after="60" w:line="280" w:lineRule="exact"/>
        <w:jc w:val="center"/>
        <w:rPr>
          <w:rFonts w:ascii="Times New Roman" w:hAnsi="Times New Roman" w:cs="Tahoma"/>
          <w:b/>
          <w:iCs/>
          <w:sz w:val="24"/>
          <w:szCs w:val="21"/>
          <w:u w:val="single"/>
          <w:lang w:eastAsia="ar-SA"/>
        </w:rPr>
      </w:pPr>
      <w:r>
        <w:rPr>
          <w:rFonts w:ascii="Times New Roman" w:hAnsi="Times New Roman" w:cstheme="minorHAnsi"/>
          <w:b/>
          <w:sz w:val="24"/>
          <w:u w:val="single"/>
        </w:rPr>
        <w:t>RENDELKEZÉSRE ÁLLÁSI NYILATKOZATA</w:t>
      </w:r>
    </w:p>
    <w:p w:rsidR="00AB418D" w:rsidRPr="00E272E1" w:rsidRDefault="00AB418D" w:rsidP="00AB418D">
      <w:pPr>
        <w:pStyle w:val="Szvegtrzs"/>
        <w:spacing w:before="60" w:after="60" w:line="280" w:lineRule="exact"/>
        <w:rPr>
          <w:rFonts w:cs="Tahoma"/>
          <w:szCs w:val="21"/>
        </w:rPr>
      </w:pPr>
    </w:p>
    <w:p w:rsidR="00AB418D" w:rsidRPr="00D2716F" w:rsidRDefault="00AB418D" w:rsidP="00AB418D">
      <w:pPr>
        <w:spacing w:before="60" w:after="60" w:line="280" w:lineRule="exact"/>
        <w:jc w:val="center"/>
        <w:rPr>
          <w:rFonts w:ascii="Times New Roman" w:eastAsia="Times New Roman" w:hAnsi="Times New Roman"/>
          <w:b/>
          <w:sz w:val="24"/>
          <w:szCs w:val="24"/>
          <w:lang w:eastAsia="hu-HU"/>
        </w:rPr>
      </w:pPr>
      <w:r w:rsidRPr="00D2716F">
        <w:rPr>
          <w:rFonts w:ascii="Times New Roman" w:hAnsi="Times New Roman" w:cs="Tahoma"/>
          <w:b/>
          <w:iCs/>
          <w:sz w:val="24"/>
          <w:szCs w:val="21"/>
          <w:lang w:eastAsia="ar-SA"/>
        </w:rPr>
        <w:t>„</w:t>
      </w:r>
      <w:r w:rsidR="008052E0" w:rsidRPr="008052E0">
        <w:rPr>
          <w:rFonts w:ascii="Times New Roman" w:hAnsi="Times New Roman" w:cs="NimbusSanL-Regu"/>
          <w:b/>
          <w:sz w:val="24"/>
          <w:szCs w:val="31"/>
        </w:rPr>
        <w:t>Barnamezős területek rehabilitációja Sportok Háza kialakítása Tamásiban</w:t>
      </w:r>
      <w:r w:rsidR="008052E0" w:rsidRPr="008052E0">
        <w:rPr>
          <w:rFonts w:ascii="Times New Roman" w:eastAsia="Times New Roman" w:hAnsi="Times New Roman"/>
          <w:b/>
          <w:sz w:val="24"/>
          <w:lang w:eastAsia="hu-HU"/>
        </w:rPr>
        <w:t xml:space="preserve">” című, </w:t>
      </w:r>
      <w:r w:rsidR="008052E0" w:rsidRPr="008052E0">
        <w:rPr>
          <w:rFonts w:ascii="Times New Roman" w:hAnsi="Times New Roman" w:cs="Arial"/>
          <w:b/>
          <w:sz w:val="24"/>
        </w:rPr>
        <w:t xml:space="preserve">TOP-2.1.1-15-TL1-2016-00003 </w:t>
      </w:r>
      <w:r w:rsidR="008052E0" w:rsidRPr="008052E0">
        <w:rPr>
          <w:rFonts w:ascii="Times New Roman" w:eastAsia="Times New Roman" w:hAnsi="Times New Roman"/>
          <w:b/>
          <w:sz w:val="24"/>
          <w:lang w:eastAsia="hu-HU"/>
        </w:rPr>
        <w:t>kódszámú pályázat keretében tervezési és kivitelezési munkák elvégzése, vállalkozási szerződés keretében</w:t>
      </w:r>
      <w:r w:rsidRPr="00D2716F">
        <w:rPr>
          <w:rFonts w:ascii="Times New Roman" w:eastAsia="Times New Roman" w:hAnsi="Times New Roman"/>
          <w:b/>
          <w:sz w:val="24"/>
          <w:szCs w:val="24"/>
          <w:lang w:eastAsia="hu-HU"/>
        </w:rPr>
        <w:t xml:space="preserve">” </w:t>
      </w:r>
    </w:p>
    <w:p w:rsidR="00AB418D" w:rsidRPr="00E272E1" w:rsidRDefault="00AB418D" w:rsidP="00AB418D">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w:t>
      </w:r>
      <w:r w:rsidRPr="00D2716F">
        <w:rPr>
          <w:rFonts w:ascii="Times New Roman" w:eastAsia="Times New Roman" w:hAnsi="Times New Roman"/>
          <w:b/>
          <w:sz w:val="24"/>
          <w:szCs w:val="24"/>
          <w:lang w:eastAsia="hu-HU"/>
        </w:rPr>
        <w:t>. részajánlati kör</w:t>
      </w:r>
      <w:r w:rsidRPr="00E272E1">
        <w:rPr>
          <w:rStyle w:val="Lbjegyzet-hivatkozs"/>
          <w:rFonts w:ascii="Times New Roman" w:hAnsi="Times New Roman" w:cs="Tahoma"/>
          <w:b/>
          <w:iCs/>
          <w:sz w:val="24"/>
          <w:szCs w:val="21"/>
          <w:lang w:eastAsia="ar-SA"/>
        </w:rPr>
        <w:footnoteReference w:id="43"/>
      </w:r>
    </w:p>
    <w:p w:rsidR="00AB418D" w:rsidRPr="00E272E1" w:rsidRDefault="00AB418D" w:rsidP="00AB418D">
      <w:pPr>
        <w:pStyle w:val="text-3mezera"/>
        <w:spacing w:after="60" w:line="280" w:lineRule="exact"/>
        <w:rPr>
          <w:rFonts w:ascii="Times New Roman" w:hAnsi="Times New Roman" w:cs="Tahoma"/>
          <w:szCs w:val="21"/>
        </w:rPr>
      </w:pPr>
    </w:p>
    <w:p w:rsidR="00AB418D" w:rsidRPr="00E272E1" w:rsidRDefault="00AB418D" w:rsidP="00AB418D">
      <w:pPr>
        <w:spacing w:before="60" w:after="60" w:line="280" w:lineRule="exact"/>
        <w:jc w:val="both"/>
        <w:rPr>
          <w:rFonts w:ascii="Times New Roman" w:hAnsi="Times New Roman" w:cs="Tahoma"/>
          <w:sz w:val="24"/>
          <w:szCs w:val="21"/>
        </w:rPr>
      </w:pPr>
      <w:r>
        <w:rPr>
          <w:rFonts w:ascii="Times New Roman" w:hAnsi="Times New Roman" w:cs="Tahoma"/>
          <w:sz w:val="24"/>
          <w:szCs w:val="21"/>
        </w:rPr>
        <w:t xml:space="preserve">Alulírott ……………………… </w:t>
      </w:r>
      <w:r w:rsidRPr="00AB418D">
        <w:rPr>
          <w:rFonts w:ascii="Times New Roman" w:hAnsi="Times New Roman" w:cs="Tahoma"/>
          <w:i/>
          <w:sz w:val="24"/>
          <w:szCs w:val="21"/>
        </w:rPr>
        <w:t>(szakember neve)</w:t>
      </w:r>
      <w:r>
        <w:rPr>
          <w:rFonts w:ascii="Times New Roman" w:hAnsi="Times New Roman" w:cs="Tahoma"/>
          <w:sz w:val="24"/>
          <w:szCs w:val="21"/>
        </w:rPr>
        <w:t xml:space="preserve"> jelen nyilatkozattal k</w:t>
      </w:r>
      <w:r w:rsidRPr="00E272E1">
        <w:rPr>
          <w:rFonts w:ascii="Times New Roman" w:hAnsi="Times New Roman" w:cs="Tahoma"/>
          <w:sz w:val="24"/>
          <w:szCs w:val="21"/>
        </w:rPr>
        <w:t xml:space="preserve">ijelentem, hogy </w:t>
      </w:r>
      <w:r>
        <w:rPr>
          <w:rFonts w:ascii="Times New Roman" w:hAnsi="Times New Roman" w:cs="Tahoma"/>
          <w:sz w:val="24"/>
          <w:szCs w:val="21"/>
        </w:rPr>
        <w:t xml:space="preserve">………………………….. (székhelye: ………………………) </w:t>
      </w:r>
      <w:r w:rsidRPr="00AB418D">
        <w:rPr>
          <w:rFonts w:ascii="Times New Roman" w:hAnsi="Times New Roman" w:cs="Tahoma"/>
          <w:i/>
          <w:sz w:val="24"/>
          <w:szCs w:val="21"/>
        </w:rPr>
        <w:t>(ajánlattevő neve</w:t>
      </w:r>
      <w:r>
        <w:rPr>
          <w:rFonts w:ascii="Times New Roman" w:hAnsi="Times New Roman" w:cs="Tahoma"/>
          <w:i/>
          <w:sz w:val="24"/>
          <w:szCs w:val="21"/>
        </w:rPr>
        <w:t xml:space="preserve"> és székhelye</w:t>
      </w:r>
      <w:r w:rsidRPr="00AB418D">
        <w:rPr>
          <w:rFonts w:ascii="Times New Roman" w:hAnsi="Times New Roman" w:cs="Tahoma"/>
          <w:i/>
          <w:sz w:val="24"/>
          <w:szCs w:val="21"/>
        </w:rPr>
        <w:t>)</w:t>
      </w:r>
      <w:r>
        <w:rPr>
          <w:rFonts w:ascii="Times New Roman" w:hAnsi="Times New Roman" w:cs="Tahoma"/>
          <w:sz w:val="24"/>
          <w:szCs w:val="21"/>
        </w:rPr>
        <w:t xml:space="preserve"> által benyújtott </w:t>
      </w:r>
      <w:r w:rsidRPr="00E272E1">
        <w:rPr>
          <w:rFonts w:ascii="Times New Roman" w:hAnsi="Times New Roman" w:cs="Tahoma"/>
          <w:sz w:val="24"/>
          <w:szCs w:val="21"/>
        </w:rPr>
        <w:t>ajánlat sikeressége esetén a</w:t>
      </w:r>
      <w:r>
        <w:rPr>
          <w:rFonts w:ascii="Times New Roman" w:hAnsi="Times New Roman" w:cs="Tahoma"/>
          <w:sz w:val="24"/>
          <w:szCs w:val="21"/>
        </w:rPr>
        <w:t xml:space="preserve"> Tamási Város Önkormányzata</w:t>
      </w:r>
      <w:r w:rsidRPr="00E272E1">
        <w:rPr>
          <w:rFonts w:ascii="Times New Roman" w:hAnsi="Times New Roman" w:cs="Tahoma"/>
          <w:sz w:val="24"/>
          <w:szCs w:val="21"/>
        </w:rPr>
        <w:t>, mint ajánlatkérő által a</w:t>
      </w:r>
      <w:r w:rsidR="008052E0">
        <w:rPr>
          <w:rFonts w:ascii="Times New Roman" w:hAnsi="Times New Roman" w:cs="Tahoma"/>
          <w:sz w:val="24"/>
          <w:szCs w:val="21"/>
        </w:rPr>
        <w:t xml:space="preserve"> </w:t>
      </w:r>
      <w:r w:rsidRPr="008052E0">
        <w:rPr>
          <w:rFonts w:ascii="Times New Roman" w:hAnsi="Times New Roman" w:cs="Tahoma"/>
          <w:iCs/>
          <w:sz w:val="24"/>
          <w:szCs w:val="21"/>
          <w:lang w:eastAsia="ar-SA"/>
        </w:rPr>
        <w:t>„</w:t>
      </w:r>
      <w:r w:rsidR="008052E0" w:rsidRPr="008052E0">
        <w:rPr>
          <w:rFonts w:ascii="Times New Roman" w:hAnsi="Times New Roman" w:cs="NimbusSanL-Regu"/>
          <w:i/>
          <w:sz w:val="24"/>
          <w:szCs w:val="31"/>
        </w:rPr>
        <w:t>Barnamezős területek rehabilitációja Sportok Háza kialakítása Tamásiban</w:t>
      </w:r>
      <w:r w:rsidR="008052E0" w:rsidRPr="008052E0">
        <w:rPr>
          <w:rFonts w:ascii="Times New Roman" w:eastAsia="Times New Roman" w:hAnsi="Times New Roman"/>
          <w:i/>
          <w:sz w:val="24"/>
          <w:lang w:eastAsia="hu-HU"/>
        </w:rPr>
        <w:t xml:space="preserve">” című, </w:t>
      </w:r>
      <w:r w:rsidR="008052E0" w:rsidRPr="008052E0">
        <w:rPr>
          <w:rFonts w:ascii="Times New Roman" w:hAnsi="Times New Roman" w:cs="Arial"/>
          <w:i/>
          <w:sz w:val="24"/>
        </w:rPr>
        <w:t xml:space="preserve">TOP-2.1.1-15-TL1-2016-00003 </w:t>
      </w:r>
      <w:r w:rsidR="008052E0" w:rsidRPr="008052E0">
        <w:rPr>
          <w:rFonts w:ascii="Times New Roman" w:eastAsia="Times New Roman" w:hAnsi="Times New Roman"/>
          <w:i/>
          <w:sz w:val="24"/>
          <w:lang w:eastAsia="hu-HU"/>
        </w:rPr>
        <w:t>kódszámú pályázat keretében tervezési és kivitelezési munkák elvégzése, vállalkozási szerződés keretében</w:t>
      </w:r>
      <w:r w:rsidRPr="008052E0">
        <w:rPr>
          <w:rFonts w:ascii="Times New Roman" w:hAnsi="Times New Roman" w:cs="Tahoma"/>
          <w:iCs/>
          <w:sz w:val="24"/>
          <w:szCs w:val="21"/>
          <w:lang w:eastAsia="ar-SA"/>
        </w:rPr>
        <w:t>”</w:t>
      </w:r>
      <w:r w:rsidR="008052E0">
        <w:rPr>
          <w:rFonts w:ascii="Times New Roman" w:hAnsi="Times New Roman" w:cs="Tahoma"/>
          <w:b/>
          <w:iCs/>
          <w:sz w:val="24"/>
          <w:szCs w:val="21"/>
          <w:lang w:eastAsia="ar-SA"/>
        </w:rPr>
        <w:t xml:space="preserve"> </w:t>
      </w:r>
      <w:r w:rsidRPr="00E272E1">
        <w:rPr>
          <w:rFonts w:ascii="Times New Roman" w:hAnsi="Times New Roman" w:cs="Tahoma"/>
          <w:sz w:val="24"/>
          <w:szCs w:val="21"/>
        </w:rPr>
        <w:t xml:space="preserve">elnevezésű közbeszerzési eljárás ………… része eredményeként megkötött szerződés teljesítésében </w:t>
      </w:r>
      <w:r w:rsidRPr="00176533">
        <w:rPr>
          <w:rFonts w:ascii="Times New Roman" w:hAnsi="Times New Roman"/>
          <w:sz w:val="24"/>
          <w:szCs w:val="18"/>
        </w:rPr>
        <w:t>személyesen részt</w:t>
      </w:r>
      <w:r w:rsidR="008052E0">
        <w:rPr>
          <w:rFonts w:ascii="Times New Roman" w:hAnsi="Times New Roman"/>
          <w:sz w:val="24"/>
          <w:szCs w:val="18"/>
        </w:rPr>
        <w:t xml:space="preserve"> </w:t>
      </w:r>
      <w:r>
        <w:rPr>
          <w:rFonts w:ascii="Times New Roman" w:hAnsi="Times New Roman" w:cs="Tahoma"/>
          <w:sz w:val="24"/>
          <w:szCs w:val="21"/>
        </w:rPr>
        <w:t xml:space="preserve">kívánok venni </w:t>
      </w:r>
      <w:r w:rsidRPr="00E272E1">
        <w:rPr>
          <w:rFonts w:ascii="Times New Roman" w:hAnsi="Times New Roman" w:cs="Tahoma"/>
          <w:sz w:val="24"/>
          <w:szCs w:val="21"/>
        </w:rPr>
        <w:t>felelős műszaki vezető /építésvezető beosztásban.</w:t>
      </w:r>
    </w:p>
    <w:p w:rsidR="00AB418D" w:rsidRDefault="00AB418D" w:rsidP="00AB418D">
      <w:pPr>
        <w:spacing w:before="60" w:after="60" w:line="280" w:lineRule="exact"/>
        <w:jc w:val="both"/>
        <w:rPr>
          <w:rFonts w:ascii="Times New Roman" w:hAnsi="Times New Roman" w:cs="Tahoma"/>
          <w:sz w:val="24"/>
          <w:szCs w:val="21"/>
        </w:rPr>
      </w:pPr>
    </w:p>
    <w:p w:rsidR="00AB418D" w:rsidRPr="00E272E1" w:rsidRDefault="00AB418D" w:rsidP="00AB418D">
      <w:pPr>
        <w:spacing w:before="60" w:after="60" w:line="280" w:lineRule="exact"/>
        <w:jc w:val="both"/>
        <w:rPr>
          <w:rFonts w:ascii="Times New Roman" w:hAnsi="Times New Roman" w:cs="Tahoma"/>
          <w:sz w:val="24"/>
          <w:szCs w:val="21"/>
        </w:rPr>
      </w:pPr>
      <w:r w:rsidRPr="00E272E1">
        <w:rPr>
          <w:rFonts w:ascii="Times New Roman" w:hAnsi="Times New Roman" w:cs="Tahoma"/>
          <w:sz w:val="24"/>
          <w:szCs w:val="21"/>
        </w:rPr>
        <w:t>Nyilatkozatommal kijelentem, hogy nincs más olyan kötelezettségem ezen időszak(ok)</w:t>
      </w:r>
      <w:proofErr w:type="spellStart"/>
      <w:r w:rsidRPr="00E272E1">
        <w:rPr>
          <w:rFonts w:ascii="Times New Roman" w:hAnsi="Times New Roman" w:cs="Tahoma"/>
          <w:sz w:val="24"/>
          <w:szCs w:val="21"/>
        </w:rPr>
        <w:t>ra</w:t>
      </w:r>
      <w:proofErr w:type="spellEnd"/>
      <w:r w:rsidRPr="00E272E1">
        <w:rPr>
          <w:rFonts w:ascii="Times New Roman" w:hAnsi="Times New Roman" w:cs="Tahoma"/>
          <w:sz w:val="24"/>
          <w:szCs w:val="21"/>
        </w:rPr>
        <w:t xml:space="preserve"> vonatkozóan, amelyek az e szerződésben való munkavégzésemet bármilyen szempontból akadályoznák.</w:t>
      </w:r>
    </w:p>
    <w:p w:rsidR="00AB418D" w:rsidRDefault="00AB418D" w:rsidP="00AB418D">
      <w:pPr>
        <w:spacing w:before="60" w:after="60" w:line="280" w:lineRule="exact"/>
        <w:jc w:val="both"/>
        <w:rPr>
          <w:rFonts w:ascii="Times New Roman" w:hAnsi="Times New Roman" w:cs="Tahoma"/>
          <w:sz w:val="24"/>
          <w:szCs w:val="21"/>
        </w:rPr>
      </w:pPr>
    </w:p>
    <w:p w:rsidR="00AB418D" w:rsidRPr="00E272E1" w:rsidRDefault="00AB418D" w:rsidP="00AB418D">
      <w:pPr>
        <w:spacing w:before="60" w:after="60" w:line="280" w:lineRule="exact"/>
        <w:jc w:val="both"/>
        <w:rPr>
          <w:rFonts w:ascii="Times New Roman" w:hAnsi="Times New Roman" w:cs="Tahoma"/>
          <w:sz w:val="24"/>
          <w:szCs w:val="21"/>
        </w:rPr>
      </w:pPr>
      <w:r w:rsidRPr="00E272E1">
        <w:rPr>
          <w:rFonts w:ascii="Times New Roman" w:hAnsi="Times New Roman" w:cs="Tahoma"/>
          <w:sz w:val="24"/>
          <w:szCs w:val="21"/>
        </w:rPr>
        <w:t>Büntetőjogi felelősségem tudatában kijelentem, hogy a fenti adatok a valóságnak megfelelnek.</w:t>
      </w:r>
    </w:p>
    <w:p w:rsidR="00AB418D" w:rsidRPr="00E272E1" w:rsidRDefault="00AB418D" w:rsidP="00AB418D">
      <w:pPr>
        <w:spacing w:before="60" w:after="60" w:line="280" w:lineRule="exact"/>
        <w:rPr>
          <w:rFonts w:ascii="Times New Roman" w:hAnsi="Times New Roman" w:cs="Tahoma"/>
          <w:sz w:val="24"/>
          <w:szCs w:val="21"/>
        </w:rPr>
      </w:pPr>
    </w:p>
    <w:p w:rsidR="00AB418D" w:rsidRPr="00E272E1" w:rsidRDefault="00AB418D" w:rsidP="00AB418D">
      <w:pPr>
        <w:spacing w:before="60" w:after="60" w:line="280" w:lineRule="exact"/>
        <w:rPr>
          <w:rFonts w:ascii="Times New Roman" w:hAnsi="Times New Roman" w:cs="Tahoma"/>
          <w:sz w:val="24"/>
          <w:szCs w:val="21"/>
        </w:rPr>
      </w:pPr>
      <w:r w:rsidRPr="00E272E1">
        <w:rPr>
          <w:rFonts w:ascii="Times New Roman" w:hAnsi="Times New Roman" w:cs="Tahoma"/>
          <w:sz w:val="24"/>
          <w:szCs w:val="21"/>
        </w:rPr>
        <w:t>Kelt:</w:t>
      </w:r>
    </w:p>
    <w:p w:rsidR="00AB418D" w:rsidRPr="00E272E1" w:rsidRDefault="00AB418D" w:rsidP="00AB418D">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w:t>
      </w:r>
    </w:p>
    <w:p w:rsidR="004A6BB3" w:rsidRDefault="00AB418D" w:rsidP="00AB418D">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sajátkezű aláírás</w:t>
      </w:r>
      <w:r w:rsidR="004A6BB3">
        <w:rPr>
          <w:rFonts w:ascii="Times New Roman" w:hAnsi="Times New Roman" w:cs="Tahoma"/>
          <w:sz w:val="24"/>
          <w:szCs w:val="21"/>
        </w:rPr>
        <w:br w:type="page"/>
      </w:r>
    </w:p>
    <w:p w:rsidR="00E272E1" w:rsidRPr="00E272E1" w:rsidRDefault="00E272E1" w:rsidP="004A6BB3">
      <w:pPr>
        <w:tabs>
          <w:tab w:val="center" w:pos="7088"/>
        </w:tabs>
        <w:spacing w:before="60" w:after="60" w:line="280" w:lineRule="exact"/>
        <w:rPr>
          <w:rFonts w:ascii="Times New Roman" w:hAnsi="Times New Roman" w:cs="Tahoma"/>
          <w:b/>
          <w:sz w:val="24"/>
          <w:szCs w:val="21"/>
        </w:rPr>
      </w:pPr>
    </w:p>
    <w:p w:rsidR="00E272E1" w:rsidRPr="00E272E1" w:rsidRDefault="001A51E2" w:rsidP="00E272E1">
      <w:pPr>
        <w:ind w:left="360"/>
        <w:jc w:val="right"/>
        <w:rPr>
          <w:rFonts w:ascii="Times New Roman" w:hAnsi="Times New Roman" w:cs="Tahoma"/>
          <w:b/>
          <w:sz w:val="24"/>
          <w:szCs w:val="21"/>
        </w:rPr>
      </w:pPr>
      <w:r>
        <w:rPr>
          <w:rFonts w:ascii="Times New Roman" w:hAnsi="Times New Roman" w:cs="Tahoma"/>
          <w:b/>
          <w:sz w:val="24"/>
          <w:szCs w:val="21"/>
        </w:rPr>
        <w:t>1</w:t>
      </w:r>
      <w:r w:rsidR="00E272E1" w:rsidRPr="00E272E1">
        <w:rPr>
          <w:rFonts w:ascii="Times New Roman" w:hAnsi="Times New Roman" w:cs="Tahoma"/>
          <w:b/>
          <w:sz w:val="24"/>
          <w:szCs w:val="21"/>
        </w:rPr>
        <w:t>.</w:t>
      </w:r>
      <w:r>
        <w:rPr>
          <w:rFonts w:ascii="Times New Roman" w:hAnsi="Times New Roman" w:cs="Tahoma"/>
          <w:b/>
          <w:sz w:val="24"/>
          <w:szCs w:val="21"/>
        </w:rPr>
        <w:t>3</w:t>
      </w:r>
      <w:r w:rsidR="00E272E1" w:rsidRPr="00E272E1">
        <w:rPr>
          <w:rFonts w:ascii="Times New Roman" w:hAnsi="Times New Roman" w:cs="Tahoma"/>
          <w:b/>
          <w:sz w:val="24"/>
          <w:szCs w:val="21"/>
        </w:rPr>
        <w:t>. sz. jegyzék</w:t>
      </w:r>
    </w:p>
    <w:p w:rsidR="008F2EA8" w:rsidRPr="008F2EA8" w:rsidRDefault="008F2EA8" w:rsidP="008F2EA8">
      <w:pPr>
        <w:pStyle w:val="Listaszerbekezds"/>
        <w:ind w:left="0"/>
        <w:jc w:val="center"/>
        <w:rPr>
          <w:rFonts w:cs="Bookman Old Style"/>
          <w:b/>
        </w:rPr>
      </w:pPr>
      <w:r w:rsidRPr="008F2EA8">
        <w:rPr>
          <w:rFonts w:cs="Bookman Old Style"/>
          <w:b/>
        </w:rPr>
        <w:t>AJÁNLATTEVŐ CÉGSZERŰ NYILATKOZATA</w:t>
      </w:r>
    </w:p>
    <w:p w:rsidR="008F2EA8" w:rsidRPr="008F2EA8" w:rsidRDefault="008F2EA8" w:rsidP="008F2EA8">
      <w:pPr>
        <w:overflowPunct w:val="0"/>
        <w:spacing w:after="0" w:line="240" w:lineRule="auto"/>
        <w:rPr>
          <w:rFonts w:ascii="Times New Roman" w:eastAsia="Adobe Garamond Pro" w:hAnsi="Times New Roman"/>
          <w:sz w:val="24"/>
        </w:rPr>
      </w:pPr>
    </w:p>
    <w:p w:rsidR="008F2EA8" w:rsidRPr="001A51E2" w:rsidRDefault="008F2EA8" w:rsidP="008F2EA8">
      <w:pPr>
        <w:spacing w:before="60" w:after="60" w:line="280" w:lineRule="exact"/>
        <w:jc w:val="center"/>
        <w:rPr>
          <w:rFonts w:ascii="Times New Roman" w:eastAsia="Times New Roman" w:hAnsi="Times New Roman"/>
          <w:b/>
          <w:sz w:val="24"/>
          <w:szCs w:val="24"/>
          <w:lang w:eastAsia="hu-HU"/>
        </w:rPr>
      </w:pPr>
      <w:r w:rsidRPr="001A51E2">
        <w:rPr>
          <w:rFonts w:ascii="Times New Roman" w:hAnsi="Times New Roman" w:cs="Tahoma"/>
          <w:b/>
          <w:iCs/>
          <w:sz w:val="24"/>
          <w:szCs w:val="21"/>
          <w:lang w:eastAsia="ar-SA"/>
        </w:rPr>
        <w:t>„</w:t>
      </w:r>
      <w:r w:rsidR="001A51E2" w:rsidRPr="001A51E2">
        <w:rPr>
          <w:rFonts w:ascii="Times New Roman" w:hAnsi="Times New Roman" w:cs="NimbusSanL-Regu"/>
          <w:b/>
          <w:sz w:val="24"/>
          <w:szCs w:val="31"/>
        </w:rPr>
        <w:t>Barnamezős területek rehabilitációja Sportok Háza kialakítása Tamásiban</w:t>
      </w:r>
      <w:r w:rsidR="001A51E2" w:rsidRPr="001A51E2">
        <w:rPr>
          <w:rFonts w:ascii="Times New Roman" w:eastAsia="Times New Roman" w:hAnsi="Times New Roman"/>
          <w:b/>
          <w:sz w:val="24"/>
          <w:lang w:eastAsia="hu-HU"/>
        </w:rPr>
        <w:t xml:space="preserve">” című, </w:t>
      </w:r>
      <w:r w:rsidR="001A51E2" w:rsidRPr="001A51E2">
        <w:rPr>
          <w:rFonts w:ascii="Times New Roman" w:hAnsi="Times New Roman" w:cs="Arial"/>
          <w:b/>
          <w:sz w:val="24"/>
        </w:rPr>
        <w:t xml:space="preserve">TOP-2.1.1-15-TL1-2016-00003 </w:t>
      </w:r>
      <w:r w:rsidR="001A51E2" w:rsidRPr="001A51E2">
        <w:rPr>
          <w:rFonts w:ascii="Times New Roman" w:eastAsia="Times New Roman" w:hAnsi="Times New Roman"/>
          <w:b/>
          <w:sz w:val="24"/>
          <w:lang w:eastAsia="hu-HU"/>
        </w:rPr>
        <w:t>kódszámú pályázat keretében tervezési és kivitelezési munkák elvégzése, vállalkozási szerződés keretében</w:t>
      </w:r>
      <w:r w:rsidRPr="001A51E2">
        <w:rPr>
          <w:rFonts w:ascii="Times New Roman" w:eastAsia="Times New Roman" w:hAnsi="Times New Roman"/>
          <w:b/>
          <w:sz w:val="24"/>
          <w:szCs w:val="24"/>
          <w:lang w:eastAsia="hu-HU"/>
        </w:rPr>
        <w:t xml:space="preserve">” </w:t>
      </w:r>
    </w:p>
    <w:p w:rsidR="008F2EA8" w:rsidRPr="00E272E1" w:rsidRDefault="008F2EA8" w:rsidP="008F2EA8">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w:t>
      </w:r>
      <w:r w:rsidRPr="00D2716F">
        <w:rPr>
          <w:rFonts w:ascii="Times New Roman" w:eastAsia="Times New Roman" w:hAnsi="Times New Roman"/>
          <w:b/>
          <w:sz w:val="24"/>
          <w:szCs w:val="24"/>
          <w:lang w:eastAsia="hu-HU"/>
        </w:rPr>
        <w:t>. részajánlati kör</w:t>
      </w:r>
      <w:r w:rsidRPr="00E272E1">
        <w:rPr>
          <w:rStyle w:val="Lbjegyzet-hivatkozs"/>
          <w:rFonts w:ascii="Times New Roman" w:hAnsi="Times New Roman" w:cs="Tahoma"/>
          <w:b/>
          <w:iCs/>
          <w:sz w:val="24"/>
          <w:szCs w:val="21"/>
          <w:lang w:eastAsia="ar-SA"/>
        </w:rPr>
        <w:footnoteReference w:id="44"/>
      </w:r>
    </w:p>
    <w:p w:rsidR="008F2EA8" w:rsidRPr="008F2EA8" w:rsidRDefault="008F2EA8" w:rsidP="008F2EA8">
      <w:pPr>
        <w:spacing w:after="0" w:line="240" w:lineRule="auto"/>
        <w:jc w:val="center"/>
        <w:rPr>
          <w:rFonts w:ascii="Times New Roman" w:eastAsia="Times New Roman" w:hAnsi="Times New Roman"/>
          <w:iCs/>
          <w:color w:val="000000"/>
          <w:sz w:val="24"/>
          <w:szCs w:val="21"/>
        </w:rPr>
      </w:pPr>
    </w:p>
    <w:tbl>
      <w:tblPr>
        <w:tblpPr w:leftFromText="141" w:rightFromText="141" w:vertAnchor="text" w:horzAnchor="margin" w:tblpXSpec="center" w:tblpY="131"/>
        <w:tblW w:w="984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290"/>
        <w:gridCol w:w="2268"/>
        <w:gridCol w:w="2310"/>
        <w:gridCol w:w="2976"/>
      </w:tblGrid>
      <w:tr w:rsidR="008F2EA8" w:rsidRPr="008F2EA8" w:rsidTr="008F2EA8">
        <w:trPr>
          <w:tblCellSpacing w:w="20" w:type="dxa"/>
        </w:trPr>
        <w:tc>
          <w:tcPr>
            <w:tcW w:w="2230" w:type="dxa"/>
            <w:shd w:val="clear" w:color="auto" w:fill="F2F2F2"/>
            <w:vAlign w:val="center"/>
          </w:tcPr>
          <w:p w:rsidR="008F2EA8" w:rsidRPr="008F2EA8" w:rsidRDefault="008F2EA8" w:rsidP="008F2EA8">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A szakember megnevezése</w:t>
            </w:r>
          </w:p>
        </w:tc>
        <w:tc>
          <w:tcPr>
            <w:tcW w:w="2228" w:type="dxa"/>
            <w:shd w:val="clear" w:color="auto" w:fill="F2F2F2"/>
            <w:vAlign w:val="center"/>
          </w:tcPr>
          <w:p w:rsidR="008F2EA8" w:rsidRPr="008F2EA8" w:rsidRDefault="008F2EA8" w:rsidP="008F2EA8">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Szakember által ellátott feladat / munkakör / tevékenység</w:t>
            </w:r>
          </w:p>
        </w:tc>
        <w:tc>
          <w:tcPr>
            <w:tcW w:w="2270" w:type="dxa"/>
            <w:shd w:val="clear" w:color="auto" w:fill="F2F2F2"/>
            <w:vAlign w:val="center"/>
          </w:tcPr>
          <w:p w:rsidR="008F2EA8" w:rsidRPr="008F2EA8" w:rsidRDefault="008F2EA8" w:rsidP="008F2EA8">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A szakember szerződés teljesítésében való bevonás módja (saját szakember / alvállalkozó)</w:t>
            </w:r>
          </w:p>
        </w:tc>
        <w:tc>
          <w:tcPr>
            <w:tcW w:w="2916" w:type="dxa"/>
            <w:shd w:val="clear" w:color="auto" w:fill="F2F2F2"/>
            <w:vAlign w:val="center"/>
          </w:tcPr>
          <w:p w:rsidR="008F2EA8" w:rsidRPr="003F0D90" w:rsidRDefault="00683386" w:rsidP="003F0D90">
            <w:pPr>
              <w:spacing w:after="0" w:line="240" w:lineRule="auto"/>
              <w:jc w:val="center"/>
              <w:rPr>
                <w:rFonts w:ascii="Times New Roman" w:eastAsia="Times New Roman" w:hAnsi="Times New Roman"/>
                <w:i/>
                <w:iCs/>
                <w:color w:val="000000"/>
                <w:sz w:val="24"/>
                <w:szCs w:val="21"/>
              </w:rPr>
            </w:pPr>
            <w:r w:rsidRPr="003F0D90">
              <w:rPr>
                <w:rFonts w:ascii="Times New Roman" w:eastAsia="Times New Roman" w:hAnsi="Times New Roman"/>
                <w:iCs/>
                <w:color w:val="000000"/>
                <w:sz w:val="24"/>
                <w:szCs w:val="21"/>
              </w:rPr>
              <w:t>A</w:t>
            </w:r>
            <w:r w:rsidRPr="003F0D90">
              <w:rPr>
                <w:rFonts w:ascii="Times New Roman" w:hAnsi="Times New Roman" w:cstheme="minorHAnsi"/>
                <w:sz w:val="24"/>
              </w:rPr>
              <w:t xml:space="preserve">z alkalmassági követelmény tekintetében bemutatott építész </w:t>
            </w:r>
            <w:r w:rsidR="00D4242E" w:rsidRPr="003F0D90">
              <w:rPr>
                <w:rFonts w:ascii="Times New Roman" w:hAnsi="Times New Roman" w:cstheme="minorHAnsi"/>
                <w:sz w:val="24"/>
              </w:rPr>
              <w:t xml:space="preserve">/ építőmérnök </w:t>
            </w:r>
            <w:r w:rsidRPr="003F0D90">
              <w:rPr>
                <w:rFonts w:ascii="Times New Roman" w:hAnsi="Times New Roman" w:cstheme="minorHAnsi"/>
                <w:sz w:val="24"/>
              </w:rPr>
              <w:t>szakember többlet</w:t>
            </w:r>
            <w:r w:rsidR="008F2EA8" w:rsidRPr="003F0D90">
              <w:rPr>
                <w:rFonts w:ascii="Times New Roman" w:eastAsia="Times New Roman" w:hAnsi="Times New Roman"/>
                <w:iCs/>
                <w:color w:val="000000"/>
                <w:sz w:val="24"/>
                <w:szCs w:val="21"/>
              </w:rPr>
              <w:t xml:space="preserve">tapasztalata </w:t>
            </w:r>
            <w:r w:rsidR="003F0D90" w:rsidRPr="003F0D90">
              <w:rPr>
                <w:rFonts w:ascii="Times New Roman" w:eastAsia="Times New Roman" w:hAnsi="Times New Roman"/>
                <w:iCs/>
                <w:color w:val="000000"/>
                <w:sz w:val="24"/>
                <w:szCs w:val="21"/>
              </w:rPr>
              <w:t xml:space="preserve">magasépítéshez </w:t>
            </w:r>
            <w:r w:rsidR="008F2EA8" w:rsidRPr="003F0D90">
              <w:rPr>
                <w:rFonts w:ascii="Times New Roman" w:eastAsia="Times New Roman" w:hAnsi="Times New Roman"/>
                <w:iCs/>
                <w:color w:val="000000"/>
                <w:sz w:val="24"/>
                <w:szCs w:val="21"/>
              </w:rPr>
              <w:t>kapcsolódó kivitelezési munkák irányításában</w:t>
            </w:r>
          </w:p>
        </w:tc>
      </w:tr>
      <w:tr w:rsidR="008F2EA8" w:rsidRPr="008F2EA8" w:rsidTr="008F2EA8">
        <w:trPr>
          <w:tblCellSpacing w:w="20" w:type="dxa"/>
        </w:trPr>
        <w:tc>
          <w:tcPr>
            <w:tcW w:w="2230" w:type="dxa"/>
            <w:shd w:val="clear" w:color="auto" w:fill="auto"/>
          </w:tcPr>
          <w:p w:rsidR="008F2EA8" w:rsidRPr="008F2EA8" w:rsidRDefault="008F2EA8" w:rsidP="008F2EA8">
            <w:pPr>
              <w:spacing w:after="0" w:line="240" w:lineRule="auto"/>
              <w:jc w:val="both"/>
              <w:rPr>
                <w:rFonts w:ascii="Times New Roman" w:eastAsia="Times New Roman" w:hAnsi="Times New Roman"/>
                <w:iCs/>
                <w:color w:val="000000"/>
                <w:sz w:val="24"/>
                <w:szCs w:val="21"/>
              </w:rPr>
            </w:pPr>
          </w:p>
        </w:tc>
        <w:tc>
          <w:tcPr>
            <w:tcW w:w="2228" w:type="dxa"/>
            <w:shd w:val="clear" w:color="auto" w:fill="auto"/>
          </w:tcPr>
          <w:p w:rsidR="008F2EA8" w:rsidRPr="008F2EA8" w:rsidRDefault="008F2EA8" w:rsidP="008F2EA8">
            <w:pPr>
              <w:spacing w:after="0" w:line="240" w:lineRule="auto"/>
              <w:jc w:val="both"/>
              <w:rPr>
                <w:rFonts w:ascii="Times New Roman" w:eastAsia="Times New Roman" w:hAnsi="Times New Roman"/>
                <w:iCs/>
                <w:color w:val="000000"/>
                <w:sz w:val="24"/>
                <w:szCs w:val="21"/>
              </w:rPr>
            </w:pPr>
          </w:p>
        </w:tc>
        <w:tc>
          <w:tcPr>
            <w:tcW w:w="2270" w:type="dxa"/>
            <w:shd w:val="clear" w:color="auto" w:fill="auto"/>
          </w:tcPr>
          <w:p w:rsidR="008F2EA8" w:rsidRPr="008F2EA8" w:rsidRDefault="008F2EA8" w:rsidP="008F2EA8">
            <w:pPr>
              <w:spacing w:after="0" w:line="240" w:lineRule="auto"/>
              <w:jc w:val="both"/>
              <w:rPr>
                <w:rFonts w:ascii="Times New Roman" w:eastAsia="Times New Roman" w:hAnsi="Times New Roman"/>
                <w:iCs/>
                <w:color w:val="000000"/>
                <w:sz w:val="24"/>
                <w:szCs w:val="21"/>
              </w:rPr>
            </w:pPr>
          </w:p>
        </w:tc>
        <w:tc>
          <w:tcPr>
            <w:tcW w:w="2916" w:type="dxa"/>
            <w:shd w:val="clear" w:color="auto" w:fill="auto"/>
          </w:tcPr>
          <w:p w:rsidR="008F2EA8" w:rsidRPr="008F2EA8" w:rsidRDefault="008F2EA8" w:rsidP="008F2EA8">
            <w:pPr>
              <w:spacing w:after="0" w:line="240" w:lineRule="auto"/>
              <w:jc w:val="center"/>
              <w:rPr>
                <w:rFonts w:ascii="Times New Roman" w:eastAsia="Times New Roman" w:hAnsi="Times New Roman"/>
                <w:iCs/>
                <w:color w:val="000000"/>
                <w:sz w:val="24"/>
                <w:szCs w:val="21"/>
              </w:rPr>
            </w:pPr>
            <w:r>
              <w:rPr>
                <w:rFonts w:ascii="Times New Roman" w:eastAsia="Times New Roman" w:hAnsi="Times New Roman"/>
                <w:iCs/>
                <w:color w:val="000000"/>
                <w:sz w:val="24"/>
                <w:szCs w:val="21"/>
              </w:rPr>
              <w:t>…… hónap</w:t>
            </w:r>
          </w:p>
        </w:tc>
      </w:tr>
    </w:tbl>
    <w:p w:rsidR="008F2EA8" w:rsidRPr="008F2EA8" w:rsidRDefault="008F2EA8" w:rsidP="008F2EA8">
      <w:pPr>
        <w:tabs>
          <w:tab w:val="center" w:pos="7088"/>
        </w:tabs>
        <w:spacing w:after="0" w:line="240" w:lineRule="auto"/>
        <w:rPr>
          <w:rFonts w:ascii="Times New Roman" w:hAnsi="Times New Roman"/>
          <w:sz w:val="24"/>
          <w:szCs w:val="21"/>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8F2EA8" w:rsidRPr="008F2EA8" w:rsidTr="00D4242E">
        <w:trPr>
          <w:trHeight w:val="1"/>
        </w:trPr>
        <w:tc>
          <w:tcPr>
            <w:tcW w:w="9070" w:type="dxa"/>
            <w:gridSpan w:val="3"/>
            <w:shd w:val="clear" w:color="auto" w:fill="FFFFFF"/>
            <w:tcMar>
              <w:left w:w="68" w:type="dxa"/>
            </w:tcMar>
          </w:tcPr>
          <w:p w:rsidR="008F2EA8" w:rsidRPr="008F2EA8" w:rsidRDefault="008F2EA8" w:rsidP="008F2EA8">
            <w:pPr>
              <w:spacing w:after="0" w:line="240" w:lineRule="auto"/>
              <w:jc w:val="both"/>
              <w:rPr>
                <w:rFonts w:ascii="Times New Roman" w:eastAsia="Adobe Garamond Pro" w:hAnsi="Times New Roman"/>
                <w:sz w:val="24"/>
              </w:rPr>
            </w:pPr>
            <w:r w:rsidRPr="008F2EA8">
              <w:rPr>
                <w:rFonts w:ascii="Times New Roman" w:eastAsia="Adobe Garamond Pro" w:hAnsi="Times New Roman"/>
                <w:sz w:val="24"/>
              </w:rPr>
              <w:t>Keltezés (helység, év, hónap, nap)</w:t>
            </w:r>
          </w:p>
        </w:tc>
      </w:tr>
      <w:tr w:rsidR="008F2EA8" w:rsidRPr="008F2EA8" w:rsidTr="00D4242E">
        <w:trPr>
          <w:trHeight w:val="1"/>
        </w:trPr>
        <w:tc>
          <w:tcPr>
            <w:tcW w:w="1423"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3414"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4233"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r>
      <w:tr w:rsidR="008F2EA8" w:rsidRPr="008F2EA8" w:rsidTr="00D4242E">
        <w:trPr>
          <w:trHeight w:val="1"/>
        </w:trPr>
        <w:tc>
          <w:tcPr>
            <w:tcW w:w="1423"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3414"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4233" w:type="dxa"/>
            <w:shd w:val="clear" w:color="auto" w:fill="FFFFFF"/>
            <w:tcMar>
              <w:left w:w="68" w:type="dxa"/>
            </w:tcMar>
            <w:vAlign w:val="center"/>
          </w:tcPr>
          <w:p w:rsidR="008F2EA8" w:rsidRPr="008F2EA8" w:rsidRDefault="008F2EA8" w:rsidP="008F2EA8">
            <w:pPr>
              <w:tabs>
                <w:tab w:val="center" w:pos="6521"/>
              </w:tabs>
              <w:spacing w:after="0" w:line="240" w:lineRule="auto"/>
              <w:jc w:val="center"/>
              <w:rPr>
                <w:rFonts w:ascii="Times New Roman" w:hAnsi="Times New Roman"/>
                <w:sz w:val="24"/>
              </w:rPr>
            </w:pPr>
            <w:r w:rsidRPr="008F2EA8">
              <w:rPr>
                <w:rFonts w:ascii="Times New Roman" w:eastAsia="Adobe Garamond Pro" w:hAnsi="Times New Roman"/>
                <w:sz w:val="24"/>
              </w:rPr>
              <w:t>(cégjegyzésre jogosult vagy szabályszer</w:t>
            </w:r>
            <w:r w:rsidRPr="008F2EA8">
              <w:rPr>
                <w:rFonts w:ascii="Times New Roman" w:hAnsi="Times New Roman"/>
                <w:sz w:val="24"/>
              </w:rPr>
              <w:t>ű</w:t>
            </w:r>
            <w:r w:rsidRPr="008F2EA8">
              <w:rPr>
                <w:rFonts w:ascii="Times New Roman" w:eastAsia="Adobe Garamond Pro" w:hAnsi="Times New Roman"/>
                <w:sz w:val="24"/>
              </w:rPr>
              <w:t>en meghatalmazott k</w:t>
            </w:r>
            <w:r w:rsidRPr="008F2EA8">
              <w:rPr>
                <w:rFonts w:ascii="Times New Roman" w:hAnsi="Times New Roman"/>
                <w:sz w:val="24"/>
              </w:rPr>
              <w:t>é</w:t>
            </w:r>
            <w:r w:rsidRPr="008F2EA8">
              <w:rPr>
                <w:rFonts w:ascii="Times New Roman" w:eastAsia="Adobe Garamond Pro" w:hAnsi="Times New Roman"/>
                <w:sz w:val="24"/>
              </w:rPr>
              <w:t>pvisel</w:t>
            </w:r>
            <w:r w:rsidRPr="008F2EA8">
              <w:rPr>
                <w:rFonts w:ascii="Times New Roman" w:hAnsi="Times New Roman"/>
                <w:sz w:val="24"/>
              </w:rPr>
              <w:t>ő</w:t>
            </w:r>
            <w:r w:rsidRPr="008F2EA8">
              <w:rPr>
                <w:rFonts w:ascii="Times New Roman" w:eastAsia="Adobe Garamond Pro" w:hAnsi="Times New Roman"/>
                <w:sz w:val="24"/>
              </w:rPr>
              <w:t xml:space="preserve"> al</w:t>
            </w:r>
            <w:r w:rsidRPr="008F2EA8">
              <w:rPr>
                <w:rFonts w:ascii="Times New Roman" w:hAnsi="Times New Roman"/>
                <w:sz w:val="24"/>
              </w:rPr>
              <w:t>áí</w:t>
            </w:r>
            <w:r w:rsidRPr="008F2EA8">
              <w:rPr>
                <w:rFonts w:ascii="Times New Roman" w:eastAsia="Adobe Garamond Pro" w:hAnsi="Times New Roman"/>
                <w:sz w:val="24"/>
              </w:rPr>
              <w:t>r</w:t>
            </w:r>
            <w:r w:rsidRPr="008F2EA8">
              <w:rPr>
                <w:rFonts w:ascii="Times New Roman" w:hAnsi="Times New Roman"/>
                <w:sz w:val="24"/>
              </w:rPr>
              <w:t>á</w:t>
            </w:r>
            <w:r w:rsidRPr="008F2EA8">
              <w:rPr>
                <w:rFonts w:ascii="Times New Roman" w:eastAsia="Adobe Garamond Pro" w:hAnsi="Times New Roman"/>
                <w:sz w:val="24"/>
              </w:rPr>
              <w:t>sa)</w:t>
            </w:r>
          </w:p>
        </w:tc>
      </w:tr>
      <w:tr w:rsidR="008F2EA8" w:rsidRPr="008F2EA8" w:rsidTr="00D4242E">
        <w:trPr>
          <w:trHeight w:val="1"/>
        </w:trPr>
        <w:tc>
          <w:tcPr>
            <w:tcW w:w="1423"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3414"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c>
          <w:tcPr>
            <w:tcW w:w="4233" w:type="dxa"/>
            <w:shd w:val="clear" w:color="auto" w:fill="FFFFFF"/>
            <w:tcMar>
              <w:left w:w="68" w:type="dxa"/>
            </w:tcMar>
          </w:tcPr>
          <w:p w:rsidR="008F2EA8" w:rsidRPr="008F2EA8" w:rsidRDefault="008F2EA8" w:rsidP="008F2EA8">
            <w:pPr>
              <w:spacing w:after="0" w:line="240" w:lineRule="auto"/>
              <w:jc w:val="both"/>
              <w:rPr>
                <w:rFonts w:ascii="Times New Roman" w:hAnsi="Times New Roman"/>
                <w:sz w:val="24"/>
              </w:rPr>
            </w:pPr>
          </w:p>
        </w:tc>
      </w:tr>
    </w:tbl>
    <w:p w:rsidR="003F0D90" w:rsidRDefault="003F0D90" w:rsidP="004A6BB3">
      <w:pPr>
        <w:jc w:val="both"/>
        <w:rPr>
          <w:rFonts w:ascii="Times New Roman" w:hAnsi="Times New Roman"/>
          <w:sz w:val="24"/>
          <w:szCs w:val="24"/>
        </w:rPr>
      </w:pPr>
    </w:p>
    <w:p w:rsidR="003F0D90" w:rsidRDefault="003F0D90">
      <w:pPr>
        <w:spacing w:after="0" w:line="240" w:lineRule="auto"/>
        <w:rPr>
          <w:rFonts w:ascii="Times New Roman" w:hAnsi="Times New Roman"/>
          <w:sz w:val="24"/>
          <w:szCs w:val="24"/>
        </w:rPr>
      </w:pPr>
      <w:r>
        <w:rPr>
          <w:rFonts w:ascii="Times New Roman" w:hAnsi="Times New Roman"/>
          <w:sz w:val="24"/>
          <w:szCs w:val="24"/>
        </w:rPr>
        <w:br w:type="page"/>
      </w:r>
    </w:p>
    <w:p w:rsidR="00E272E1" w:rsidRDefault="00E272E1" w:rsidP="004A6BB3">
      <w:pPr>
        <w:jc w:val="both"/>
        <w:rPr>
          <w:rFonts w:ascii="Times New Roman" w:hAnsi="Times New Roman"/>
          <w:sz w:val="24"/>
          <w:szCs w:val="24"/>
        </w:rPr>
      </w:pPr>
    </w:p>
    <w:p w:rsidR="003F0D90" w:rsidRPr="00E272E1" w:rsidRDefault="001A51E2" w:rsidP="003F0D90">
      <w:pPr>
        <w:ind w:left="360"/>
        <w:jc w:val="right"/>
        <w:rPr>
          <w:rFonts w:ascii="Times New Roman" w:hAnsi="Times New Roman" w:cs="Tahoma"/>
          <w:b/>
          <w:sz w:val="24"/>
          <w:szCs w:val="21"/>
        </w:rPr>
      </w:pPr>
      <w:r>
        <w:rPr>
          <w:rFonts w:ascii="Times New Roman" w:hAnsi="Times New Roman" w:cs="Tahoma"/>
          <w:b/>
          <w:sz w:val="24"/>
          <w:szCs w:val="21"/>
        </w:rPr>
        <w:t>1</w:t>
      </w:r>
      <w:r w:rsidR="003F0D90" w:rsidRPr="00E272E1">
        <w:rPr>
          <w:rFonts w:ascii="Times New Roman" w:hAnsi="Times New Roman" w:cs="Tahoma"/>
          <w:b/>
          <w:sz w:val="24"/>
          <w:szCs w:val="21"/>
        </w:rPr>
        <w:t>.</w:t>
      </w:r>
      <w:r w:rsidR="000F2B19">
        <w:rPr>
          <w:rFonts w:ascii="Times New Roman" w:hAnsi="Times New Roman" w:cs="Tahoma"/>
          <w:b/>
          <w:sz w:val="24"/>
          <w:szCs w:val="21"/>
        </w:rPr>
        <w:t>4</w:t>
      </w:r>
      <w:r w:rsidR="003F0D90" w:rsidRPr="00E272E1">
        <w:rPr>
          <w:rFonts w:ascii="Times New Roman" w:hAnsi="Times New Roman" w:cs="Tahoma"/>
          <w:b/>
          <w:sz w:val="24"/>
          <w:szCs w:val="21"/>
        </w:rPr>
        <w:t>. sz. jegyzék</w:t>
      </w:r>
    </w:p>
    <w:p w:rsidR="003F0D90" w:rsidRPr="00E272E1" w:rsidRDefault="003F0D90" w:rsidP="003F0D90">
      <w:pPr>
        <w:jc w:val="both"/>
        <w:rPr>
          <w:rFonts w:ascii="Times New Roman" w:hAnsi="Times New Roman" w:cs="Tahoma"/>
          <w:sz w:val="24"/>
          <w:szCs w:val="21"/>
        </w:rPr>
      </w:pPr>
    </w:p>
    <w:p w:rsidR="003F0D90" w:rsidRPr="00D4242E" w:rsidRDefault="003F0D90" w:rsidP="003F0D90">
      <w:pPr>
        <w:spacing w:before="60" w:after="60" w:line="280" w:lineRule="exact"/>
        <w:jc w:val="center"/>
        <w:rPr>
          <w:rFonts w:ascii="Times New Roman" w:hAnsi="Times New Roman" w:cs="Tahoma"/>
          <w:b/>
          <w:iCs/>
          <w:sz w:val="24"/>
          <w:szCs w:val="21"/>
          <w:u w:val="single"/>
          <w:lang w:eastAsia="ar-SA"/>
        </w:rPr>
      </w:pPr>
      <w:r w:rsidRPr="00D4242E">
        <w:rPr>
          <w:rFonts w:ascii="Times New Roman" w:hAnsi="Times New Roman" w:cstheme="minorHAnsi"/>
          <w:b/>
          <w:sz w:val="24"/>
          <w:u w:val="single"/>
        </w:rPr>
        <w:t xml:space="preserve">A teljesítésbe bevonásra kerülő, az alkalmassági követelmény tekintetében bemutatott </w:t>
      </w:r>
      <w:r w:rsidR="000F2B19">
        <w:rPr>
          <w:rFonts w:ascii="Times New Roman" w:hAnsi="Times New Roman" w:cstheme="minorHAnsi"/>
          <w:b/>
          <w:sz w:val="24"/>
          <w:u w:val="single"/>
        </w:rPr>
        <w:t xml:space="preserve">tervező </w:t>
      </w:r>
      <w:r w:rsidRPr="00D4242E">
        <w:rPr>
          <w:rFonts w:ascii="Times New Roman" w:hAnsi="Times New Roman" w:cstheme="minorHAnsi"/>
          <w:b/>
          <w:sz w:val="24"/>
          <w:u w:val="single"/>
        </w:rPr>
        <w:t xml:space="preserve">szakember többlettapasztalata </w:t>
      </w:r>
      <w:r w:rsidR="000F2B19">
        <w:rPr>
          <w:rFonts w:ascii="Times New Roman" w:hAnsi="Times New Roman" w:cstheme="minorHAnsi"/>
          <w:b/>
          <w:sz w:val="24"/>
          <w:u w:val="single"/>
        </w:rPr>
        <w:t xml:space="preserve">magasépítéshez </w:t>
      </w:r>
      <w:r w:rsidRPr="00D4242E">
        <w:rPr>
          <w:rFonts w:ascii="Times New Roman" w:hAnsi="Times New Roman" w:cs="Arial"/>
          <w:b/>
          <w:sz w:val="24"/>
          <w:szCs w:val="17"/>
          <w:u w:val="single"/>
          <w:shd w:val="clear" w:color="auto" w:fill="FFFFFF"/>
        </w:rPr>
        <w:t>kapcsolódó</w:t>
      </w:r>
      <w:r w:rsidR="00460AB3">
        <w:rPr>
          <w:rFonts w:ascii="Times New Roman" w:hAnsi="Times New Roman" w:cs="Arial"/>
          <w:b/>
          <w:sz w:val="24"/>
          <w:szCs w:val="17"/>
          <w:u w:val="single"/>
          <w:shd w:val="clear" w:color="auto" w:fill="FFFFFF"/>
        </w:rPr>
        <w:t xml:space="preserve"> </w:t>
      </w:r>
      <w:r w:rsidR="000F2B19">
        <w:rPr>
          <w:rFonts w:ascii="Times New Roman" w:hAnsi="Times New Roman" w:cstheme="minorHAnsi"/>
          <w:b/>
          <w:sz w:val="24"/>
          <w:u w:val="single"/>
        </w:rPr>
        <w:t xml:space="preserve">tervezési </w:t>
      </w:r>
      <w:r w:rsidRPr="00D4242E">
        <w:rPr>
          <w:rFonts w:ascii="Times New Roman" w:hAnsi="Times New Roman" w:cstheme="minorHAnsi"/>
          <w:b/>
          <w:sz w:val="24"/>
          <w:u w:val="single"/>
        </w:rPr>
        <w:t>munkákban</w:t>
      </w:r>
    </w:p>
    <w:p w:rsidR="003F0D90" w:rsidRPr="00E272E1" w:rsidRDefault="003F0D90" w:rsidP="003F0D90">
      <w:pPr>
        <w:pStyle w:val="Szvegtrzs"/>
        <w:spacing w:before="60" w:after="60" w:line="280" w:lineRule="exact"/>
        <w:rPr>
          <w:rFonts w:cs="Tahoma"/>
          <w:szCs w:val="21"/>
        </w:rPr>
      </w:pPr>
    </w:p>
    <w:p w:rsidR="003F0D90" w:rsidRPr="00D2716F" w:rsidRDefault="003F0D90" w:rsidP="003F0D90">
      <w:pPr>
        <w:spacing w:before="60" w:after="60" w:line="280" w:lineRule="exact"/>
        <w:jc w:val="center"/>
        <w:rPr>
          <w:rFonts w:ascii="Times New Roman" w:eastAsia="Times New Roman" w:hAnsi="Times New Roman"/>
          <w:b/>
          <w:sz w:val="24"/>
          <w:szCs w:val="24"/>
          <w:lang w:eastAsia="hu-HU"/>
        </w:rPr>
      </w:pPr>
      <w:r w:rsidRPr="00E41EB0">
        <w:rPr>
          <w:rFonts w:ascii="Times New Roman" w:hAnsi="Times New Roman" w:cs="Tahoma"/>
          <w:b/>
          <w:iCs/>
          <w:sz w:val="24"/>
          <w:szCs w:val="21"/>
          <w:lang w:eastAsia="ar-SA"/>
        </w:rPr>
        <w:t>„</w:t>
      </w:r>
      <w:r w:rsidR="001A51E2" w:rsidRPr="001A51E2">
        <w:rPr>
          <w:rFonts w:ascii="Times New Roman" w:hAnsi="Times New Roman" w:cs="NimbusSanL-Regu"/>
          <w:b/>
          <w:sz w:val="24"/>
          <w:szCs w:val="31"/>
        </w:rPr>
        <w:t>Barnamezős területek rehabilitációja Sportok Háza kialakítása Tamásiban</w:t>
      </w:r>
      <w:r w:rsidR="001A51E2" w:rsidRPr="001A51E2">
        <w:rPr>
          <w:rFonts w:ascii="Times New Roman" w:eastAsia="Times New Roman" w:hAnsi="Times New Roman"/>
          <w:b/>
          <w:sz w:val="24"/>
          <w:lang w:eastAsia="hu-HU"/>
        </w:rPr>
        <w:t xml:space="preserve">” című, </w:t>
      </w:r>
      <w:r w:rsidR="001A51E2" w:rsidRPr="001A51E2">
        <w:rPr>
          <w:rFonts w:ascii="Times New Roman" w:hAnsi="Times New Roman" w:cs="Arial"/>
          <w:b/>
          <w:sz w:val="24"/>
        </w:rPr>
        <w:t xml:space="preserve">TOP-2.1.1-15-TL1-2016-00003 </w:t>
      </w:r>
      <w:r w:rsidR="001A51E2" w:rsidRPr="001A51E2">
        <w:rPr>
          <w:rFonts w:ascii="Times New Roman" w:eastAsia="Times New Roman" w:hAnsi="Times New Roman"/>
          <w:b/>
          <w:sz w:val="24"/>
          <w:lang w:eastAsia="hu-HU"/>
        </w:rPr>
        <w:t>kódszámú pályázat keretében tervezési és kivitelezési munkák elvégzése, vállalkozási szerződés keretében</w:t>
      </w:r>
      <w:r w:rsidRPr="00D2716F">
        <w:rPr>
          <w:rFonts w:ascii="Times New Roman" w:eastAsia="Times New Roman" w:hAnsi="Times New Roman"/>
          <w:b/>
          <w:sz w:val="24"/>
          <w:szCs w:val="24"/>
          <w:lang w:eastAsia="hu-HU"/>
        </w:rPr>
        <w:t xml:space="preserve">” </w:t>
      </w:r>
    </w:p>
    <w:p w:rsidR="003F0D90" w:rsidRPr="00E272E1" w:rsidRDefault="003F0D90" w:rsidP="003F0D90">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w:t>
      </w:r>
      <w:r w:rsidRPr="00D2716F">
        <w:rPr>
          <w:rFonts w:ascii="Times New Roman" w:eastAsia="Times New Roman" w:hAnsi="Times New Roman"/>
          <w:b/>
          <w:sz w:val="24"/>
          <w:szCs w:val="24"/>
          <w:lang w:eastAsia="hu-HU"/>
        </w:rPr>
        <w:t>. részajánlati kör</w:t>
      </w:r>
      <w:r w:rsidRPr="00E272E1">
        <w:rPr>
          <w:rStyle w:val="Lbjegyzet-hivatkozs"/>
          <w:rFonts w:ascii="Times New Roman" w:hAnsi="Times New Roman" w:cs="Tahoma"/>
          <w:b/>
          <w:iCs/>
          <w:sz w:val="24"/>
          <w:szCs w:val="21"/>
          <w:lang w:eastAsia="ar-SA"/>
        </w:rPr>
        <w:footnoteReference w:id="45"/>
      </w:r>
    </w:p>
    <w:p w:rsidR="003F0D90" w:rsidRPr="00E272E1" w:rsidRDefault="003F0D90" w:rsidP="003F0D90">
      <w:pPr>
        <w:pStyle w:val="text-3mezera"/>
        <w:spacing w:after="60" w:line="280" w:lineRule="exact"/>
        <w:jc w:val="center"/>
        <w:rPr>
          <w:rFonts w:ascii="Times New Roman" w:hAnsi="Times New Roman" w:cs="Tahoma"/>
          <w:szCs w:val="21"/>
        </w:rPr>
      </w:pPr>
    </w:p>
    <w:p w:rsidR="003F0D90" w:rsidRPr="00E272E1" w:rsidRDefault="003F0D90" w:rsidP="003F0D90">
      <w:pPr>
        <w:spacing w:before="60" w:after="60" w:line="280" w:lineRule="exact"/>
        <w:rPr>
          <w:rFonts w:ascii="Times New Roman" w:hAnsi="Times New Roman" w:cs="Tahoma"/>
          <w:b/>
          <w:sz w:val="24"/>
          <w:szCs w:val="21"/>
        </w:rPr>
      </w:pPr>
      <w:r w:rsidRPr="00E272E1">
        <w:rPr>
          <w:rFonts w:ascii="Times New Roman" w:hAnsi="Times New Roman" w:cs="Tahoma"/>
          <w:b/>
          <w:sz w:val="24"/>
          <w:szCs w:val="21"/>
        </w:rPr>
        <w:t xml:space="preserve">A szerződés teljesítésekor betöltendő munkakör: </w:t>
      </w:r>
      <w:r w:rsidR="00C4626C">
        <w:rPr>
          <w:rFonts w:ascii="Times New Roman" w:hAnsi="Times New Roman" w:cs="Tahoma"/>
          <w:bCs/>
          <w:iCs/>
          <w:sz w:val="24"/>
          <w:szCs w:val="21"/>
        </w:rPr>
        <w:t>tervező</w:t>
      </w:r>
    </w:p>
    <w:p w:rsidR="003F0D90" w:rsidRPr="00E272E1" w:rsidRDefault="003F0D90" w:rsidP="003F0D90">
      <w:pPr>
        <w:spacing w:before="60" w:after="60" w:line="280" w:lineRule="exact"/>
        <w:rPr>
          <w:rFonts w:ascii="Times New Roman" w:hAnsi="Times New Roman" w:cs="Tahoma"/>
          <w:b/>
          <w:bCs/>
          <w:iCs/>
          <w:sz w:val="24"/>
          <w:szCs w:val="21"/>
        </w:rPr>
      </w:pPr>
      <w:r w:rsidRPr="00E272E1">
        <w:rPr>
          <w:rFonts w:ascii="Times New Roman" w:hAnsi="Times New Roman" w:cs="Tahoma"/>
          <w:b/>
          <w:bCs/>
          <w:iCs/>
          <w:sz w:val="24"/>
          <w:szCs w:val="21"/>
        </w:rPr>
        <w:t>A szakember kamarai száma (adott esetben) :</w:t>
      </w:r>
      <w:r w:rsidRPr="00E272E1">
        <w:rPr>
          <w:rFonts w:ascii="Times New Roman" w:hAnsi="Times New Roman" w:cs="Tahoma"/>
          <w:bCs/>
          <w:iCs/>
          <w:sz w:val="24"/>
          <w:szCs w:val="21"/>
        </w:rPr>
        <w:t>………………………….</w:t>
      </w:r>
    </w:p>
    <w:p w:rsidR="003F0D90" w:rsidRPr="00E272E1" w:rsidRDefault="003F0D90" w:rsidP="003F0D90">
      <w:pPr>
        <w:spacing w:before="60" w:after="60" w:line="280" w:lineRule="exact"/>
        <w:jc w:val="both"/>
        <w:rPr>
          <w:rFonts w:ascii="Times New Roman" w:hAnsi="Times New Roman" w:cs="Tahoma"/>
          <w:bCs/>
          <w:iCs/>
          <w:sz w:val="24"/>
          <w:szCs w:val="21"/>
        </w:rPr>
      </w:pPr>
      <w:r w:rsidRPr="00E272E1">
        <w:rPr>
          <w:rFonts w:ascii="Times New Roman" w:hAnsi="Times New Roman" w:cs="Tahoma"/>
          <w:b/>
          <w:bCs/>
          <w:iCs/>
          <w:sz w:val="24"/>
          <w:szCs w:val="21"/>
        </w:rPr>
        <w:t>A szakember É</w:t>
      </w:r>
      <w:r w:rsidRPr="00E272E1">
        <w:rPr>
          <w:rFonts w:ascii="Times New Roman" w:hAnsi="Times New Roman" w:cs="Tahoma"/>
          <w:bCs/>
          <w:iCs/>
          <w:sz w:val="24"/>
          <w:szCs w:val="21"/>
        </w:rPr>
        <w:t xml:space="preserve"> kategóriás, vagy azzal egyenértékű </w:t>
      </w:r>
      <w:r w:rsidR="00292799">
        <w:rPr>
          <w:rFonts w:ascii="Times New Roman" w:hAnsi="Times New Roman" w:cs="Tahoma"/>
          <w:bCs/>
          <w:iCs/>
          <w:sz w:val="24"/>
          <w:szCs w:val="21"/>
        </w:rPr>
        <w:t>tervező</w:t>
      </w:r>
      <w:r w:rsidR="00036AC2">
        <w:rPr>
          <w:rFonts w:ascii="Times New Roman" w:hAnsi="Times New Roman" w:cs="Tahoma"/>
          <w:bCs/>
          <w:iCs/>
          <w:sz w:val="24"/>
          <w:szCs w:val="21"/>
        </w:rPr>
        <w:t>i</w:t>
      </w:r>
      <w:r w:rsidR="004C45CF">
        <w:rPr>
          <w:rFonts w:ascii="Times New Roman" w:hAnsi="Times New Roman" w:cs="Tahoma"/>
          <w:bCs/>
          <w:iCs/>
          <w:sz w:val="24"/>
          <w:szCs w:val="21"/>
        </w:rPr>
        <w:t xml:space="preserve"> </w:t>
      </w:r>
      <w:r w:rsidRPr="00E272E1">
        <w:rPr>
          <w:rFonts w:ascii="Times New Roman" w:hAnsi="Times New Roman" w:cs="Tahoma"/>
          <w:bCs/>
          <w:iCs/>
          <w:sz w:val="24"/>
          <w:szCs w:val="21"/>
        </w:rPr>
        <w:t>jogosultságának</w:t>
      </w:r>
    </w:p>
    <w:p w:rsidR="003F0D90" w:rsidRPr="00E272E1" w:rsidRDefault="003F0D90" w:rsidP="003F0D90">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megszerzési dátuma: ……………………………..</w:t>
      </w:r>
    </w:p>
    <w:p w:rsidR="003F0D90" w:rsidRPr="00E272E1" w:rsidRDefault="003F0D90" w:rsidP="003F0D90">
      <w:pPr>
        <w:spacing w:before="60" w:after="60" w:line="280" w:lineRule="exact"/>
        <w:jc w:val="both"/>
        <w:rPr>
          <w:rFonts w:ascii="Times New Roman" w:hAnsi="Times New Roman" w:cs="Tahoma"/>
          <w:bCs/>
          <w:iCs/>
          <w:sz w:val="24"/>
          <w:szCs w:val="21"/>
        </w:rPr>
      </w:pPr>
      <w:r w:rsidRPr="00E272E1">
        <w:rPr>
          <w:rFonts w:ascii="Times New Roman" w:hAnsi="Times New Roman" w:cs="Tahoma"/>
          <w:bCs/>
          <w:iCs/>
          <w:sz w:val="24"/>
          <w:szCs w:val="21"/>
        </w:rPr>
        <w:t xml:space="preserve"> érvényességi dátuma:……………………………..</w:t>
      </w:r>
    </w:p>
    <w:p w:rsidR="003F0D90" w:rsidRPr="00E272E1" w:rsidRDefault="003F0D90" w:rsidP="003F0D90">
      <w:pPr>
        <w:spacing w:before="60" w:after="60" w:line="280" w:lineRule="exact"/>
        <w:rPr>
          <w:rFonts w:ascii="Times New Roman" w:hAnsi="Times New Roman" w:cs="Tahoma"/>
          <w:b/>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58"/>
        <w:gridCol w:w="6701"/>
      </w:tblGrid>
      <w:tr w:rsidR="003F0D90" w:rsidRPr="00E272E1" w:rsidTr="00196EF3">
        <w:tc>
          <w:tcPr>
            <w:tcW w:w="8859" w:type="dxa"/>
            <w:gridSpan w:val="2"/>
            <w:shd w:val="clear" w:color="auto" w:fill="CCCCCC"/>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SZEMÉLYES ADATOK</w:t>
            </w:r>
          </w:p>
        </w:tc>
      </w:tr>
      <w:tr w:rsidR="003F0D90" w:rsidRPr="00E272E1" w:rsidTr="00196EF3">
        <w:trPr>
          <w:trHeight w:val="338"/>
        </w:trPr>
        <w:tc>
          <w:tcPr>
            <w:tcW w:w="2158" w:type="dxa"/>
          </w:tcPr>
          <w:p w:rsidR="003F0D90" w:rsidRPr="00E272E1" w:rsidRDefault="003F0D90" w:rsidP="00196EF3">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Név:</w:t>
            </w:r>
          </w:p>
        </w:tc>
        <w:tc>
          <w:tcPr>
            <w:tcW w:w="6701" w:type="dxa"/>
          </w:tcPr>
          <w:p w:rsidR="003F0D90" w:rsidRPr="00E272E1" w:rsidRDefault="003F0D90" w:rsidP="00196EF3">
            <w:pPr>
              <w:spacing w:before="60" w:after="60" w:line="280" w:lineRule="exact"/>
              <w:rPr>
                <w:rFonts w:ascii="Times New Roman" w:hAnsi="Times New Roman" w:cs="Tahoma"/>
                <w:sz w:val="24"/>
                <w:szCs w:val="21"/>
              </w:rPr>
            </w:pPr>
          </w:p>
        </w:tc>
      </w:tr>
      <w:tr w:rsidR="003F0D90" w:rsidRPr="00E272E1" w:rsidTr="00196EF3">
        <w:trPr>
          <w:trHeight w:val="333"/>
        </w:trPr>
        <w:tc>
          <w:tcPr>
            <w:tcW w:w="2158" w:type="dxa"/>
          </w:tcPr>
          <w:p w:rsidR="003F0D90" w:rsidRPr="00E272E1" w:rsidRDefault="003F0D90" w:rsidP="00196EF3">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Születési idő:</w:t>
            </w:r>
          </w:p>
        </w:tc>
        <w:tc>
          <w:tcPr>
            <w:tcW w:w="6701" w:type="dxa"/>
          </w:tcPr>
          <w:p w:rsidR="003F0D90" w:rsidRPr="00E272E1" w:rsidRDefault="003F0D90" w:rsidP="00196EF3">
            <w:pPr>
              <w:spacing w:before="60" w:after="60" w:line="280" w:lineRule="exact"/>
              <w:rPr>
                <w:rFonts w:ascii="Times New Roman" w:hAnsi="Times New Roman" w:cs="Tahoma"/>
                <w:sz w:val="24"/>
                <w:szCs w:val="21"/>
              </w:rPr>
            </w:pPr>
          </w:p>
        </w:tc>
      </w:tr>
      <w:tr w:rsidR="003F0D90" w:rsidRPr="00E272E1" w:rsidTr="00196EF3">
        <w:trPr>
          <w:trHeight w:val="333"/>
        </w:trPr>
        <w:tc>
          <w:tcPr>
            <w:tcW w:w="2158" w:type="dxa"/>
          </w:tcPr>
          <w:p w:rsidR="003F0D90" w:rsidRPr="00E272E1" w:rsidRDefault="003F0D90" w:rsidP="00196EF3">
            <w:pPr>
              <w:spacing w:before="60" w:after="60" w:line="280" w:lineRule="exact"/>
              <w:rPr>
                <w:rFonts w:ascii="Times New Roman" w:hAnsi="Times New Roman" w:cs="Tahoma"/>
                <w:b/>
                <w:bCs/>
                <w:sz w:val="24"/>
                <w:szCs w:val="21"/>
              </w:rPr>
            </w:pPr>
            <w:r w:rsidRPr="00E272E1">
              <w:rPr>
                <w:rFonts w:ascii="Times New Roman" w:hAnsi="Times New Roman" w:cs="Tahoma"/>
                <w:b/>
                <w:bCs/>
                <w:sz w:val="24"/>
                <w:szCs w:val="21"/>
              </w:rPr>
              <w:t>Állampolgárság:</w:t>
            </w:r>
          </w:p>
        </w:tc>
        <w:tc>
          <w:tcPr>
            <w:tcW w:w="6701" w:type="dxa"/>
          </w:tcPr>
          <w:p w:rsidR="003F0D90" w:rsidRPr="00E272E1" w:rsidRDefault="003F0D90" w:rsidP="00196EF3">
            <w:pPr>
              <w:spacing w:before="60" w:after="60" w:line="280" w:lineRule="exact"/>
              <w:rPr>
                <w:rFonts w:ascii="Times New Roman" w:hAnsi="Times New Roman" w:cs="Tahoma"/>
                <w:sz w:val="24"/>
                <w:szCs w:val="21"/>
              </w:rPr>
            </w:pPr>
          </w:p>
        </w:tc>
      </w:tr>
    </w:tbl>
    <w:p w:rsidR="003F0D90" w:rsidRPr="00E272E1" w:rsidRDefault="003F0D90" w:rsidP="003F0D90">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3F0D90" w:rsidRPr="00E272E1" w:rsidTr="00196EF3">
        <w:tc>
          <w:tcPr>
            <w:tcW w:w="8859" w:type="dxa"/>
            <w:gridSpan w:val="2"/>
            <w:shd w:val="clear" w:color="auto" w:fill="CCCCCC"/>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ISKOLAI VÉGZETTSÉG, EGYÉB TANULMÁNYOK</w:t>
            </w:r>
          </w:p>
          <w:p w:rsidR="003F0D90" w:rsidRPr="00E272E1" w:rsidRDefault="003F0D90" w:rsidP="00196EF3">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 legfrissebbel, és úgy haladjon az időben visszafelé!)</w:t>
            </w:r>
          </w:p>
        </w:tc>
      </w:tr>
      <w:tr w:rsidR="003F0D90" w:rsidRPr="00E272E1" w:rsidTr="00196EF3">
        <w:trPr>
          <w:trHeight w:val="333"/>
        </w:trPr>
        <w:tc>
          <w:tcPr>
            <w:tcW w:w="2197" w:type="dxa"/>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Intézmény megnevezése / Végzettség</w:t>
            </w:r>
          </w:p>
        </w:tc>
      </w:tr>
      <w:tr w:rsidR="003F0D90" w:rsidRPr="00E272E1" w:rsidTr="00196EF3">
        <w:trPr>
          <w:trHeight w:val="333"/>
        </w:trPr>
        <w:tc>
          <w:tcPr>
            <w:tcW w:w="2197" w:type="dxa"/>
          </w:tcPr>
          <w:p w:rsidR="003F0D90" w:rsidRPr="00E272E1" w:rsidRDefault="003F0D90" w:rsidP="00196EF3">
            <w:pPr>
              <w:spacing w:before="60" w:after="60" w:line="280" w:lineRule="exact"/>
              <w:rPr>
                <w:rFonts w:ascii="Times New Roman" w:hAnsi="Times New Roman" w:cs="Tahoma"/>
                <w:sz w:val="24"/>
                <w:szCs w:val="21"/>
              </w:rPr>
            </w:pPr>
          </w:p>
        </w:tc>
        <w:tc>
          <w:tcPr>
            <w:tcW w:w="6662" w:type="dxa"/>
          </w:tcPr>
          <w:p w:rsidR="003F0D90" w:rsidRPr="00E272E1" w:rsidRDefault="003F0D90" w:rsidP="00196EF3">
            <w:pPr>
              <w:spacing w:before="60" w:after="60" w:line="280" w:lineRule="exact"/>
              <w:rPr>
                <w:rFonts w:ascii="Times New Roman" w:hAnsi="Times New Roman" w:cs="Tahoma"/>
                <w:sz w:val="24"/>
                <w:szCs w:val="21"/>
              </w:rPr>
            </w:pPr>
          </w:p>
        </w:tc>
      </w:tr>
      <w:tr w:rsidR="003F0D90" w:rsidRPr="00E272E1" w:rsidTr="00196EF3">
        <w:trPr>
          <w:trHeight w:val="333"/>
        </w:trPr>
        <w:tc>
          <w:tcPr>
            <w:tcW w:w="2197" w:type="dxa"/>
          </w:tcPr>
          <w:p w:rsidR="003F0D90" w:rsidRPr="00E272E1" w:rsidRDefault="003F0D90" w:rsidP="00196EF3">
            <w:pPr>
              <w:spacing w:before="60" w:after="60" w:line="280" w:lineRule="exact"/>
              <w:rPr>
                <w:rFonts w:ascii="Times New Roman" w:hAnsi="Times New Roman" w:cs="Tahoma"/>
                <w:sz w:val="24"/>
                <w:szCs w:val="21"/>
              </w:rPr>
            </w:pPr>
          </w:p>
        </w:tc>
        <w:tc>
          <w:tcPr>
            <w:tcW w:w="6662" w:type="dxa"/>
          </w:tcPr>
          <w:p w:rsidR="003F0D90" w:rsidRPr="00E272E1" w:rsidRDefault="003F0D90" w:rsidP="00196EF3">
            <w:pPr>
              <w:spacing w:before="60" w:after="60" w:line="280" w:lineRule="exact"/>
              <w:rPr>
                <w:rFonts w:ascii="Times New Roman" w:hAnsi="Times New Roman" w:cs="Tahoma"/>
                <w:sz w:val="24"/>
                <w:szCs w:val="21"/>
              </w:rPr>
            </w:pPr>
          </w:p>
        </w:tc>
      </w:tr>
    </w:tbl>
    <w:p w:rsidR="003F0D90" w:rsidRPr="00E272E1" w:rsidRDefault="003F0D90" w:rsidP="003F0D90">
      <w:pPr>
        <w:spacing w:before="60" w:after="60" w:line="280" w:lineRule="exact"/>
        <w:rPr>
          <w:rFonts w:ascii="Times New Roman" w:hAnsi="Times New Roman" w:cs="Tahoma"/>
          <w:sz w:val="24"/>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6662"/>
      </w:tblGrid>
      <w:tr w:rsidR="003F0D90" w:rsidRPr="00E272E1" w:rsidTr="00196EF3">
        <w:tc>
          <w:tcPr>
            <w:tcW w:w="8859" w:type="dxa"/>
            <w:gridSpan w:val="2"/>
            <w:shd w:val="clear" w:color="auto" w:fill="CCCCCC"/>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MUNKAHELYEK, MUNKAKÖRÖK</w:t>
            </w:r>
          </w:p>
          <w:p w:rsidR="003F0D90" w:rsidRPr="00E272E1" w:rsidRDefault="003F0D90" w:rsidP="00196EF3">
            <w:pPr>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(Kezdje az aktuálissal, és úgy haladjon az időben visszafelé!)</w:t>
            </w:r>
          </w:p>
        </w:tc>
      </w:tr>
      <w:tr w:rsidR="003F0D90" w:rsidRPr="00E272E1" w:rsidTr="00196EF3">
        <w:trPr>
          <w:trHeight w:val="338"/>
        </w:trPr>
        <w:tc>
          <w:tcPr>
            <w:tcW w:w="2197" w:type="dxa"/>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Mettől meddig (év)</w:t>
            </w:r>
          </w:p>
        </w:tc>
        <w:tc>
          <w:tcPr>
            <w:tcW w:w="6662" w:type="dxa"/>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Munkahely megnevezése, munkakör ismertetése</w:t>
            </w:r>
          </w:p>
        </w:tc>
      </w:tr>
      <w:tr w:rsidR="003F0D90" w:rsidRPr="00E272E1" w:rsidTr="00196EF3">
        <w:trPr>
          <w:trHeight w:val="338"/>
        </w:trPr>
        <w:tc>
          <w:tcPr>
            <w:tcW w:w="2197" w:type="dxa"/>
          </w:tcPr>
          <w:p w:rsidR="003F0D90" w:rsidRPr="00E272E1" w:rsidRDefault="003F0D90" w:rsidP="00196EF3">
            <w:pPr>
              <w:spacing w:before="60" w:after="60" w:line="280" w:lineRule="exact"/>
              <w:rPr>
                <w:rFonts w:ascii="Times New Roman" w:hAnsi="Times New Roman" w:cs="Tahoma"/>
                <w:sz w:val="24"/>
                <w:szCs w:val="21"/>
              </w:rPr>
            </w:pPr>
          </w:p>
        </w:tc>
        <w:tc>
          <w:tcPr>
            <w:tcW w:w="6662" w:type="dxa"/>
          </w:tcPr>
          <w:p w:rsidR="003F0D90" w:rsidRPr="00E272E1" w:rsidRDefault="003F0D90" w:rsidP="00196EF3">
            <w:pPr>
              <w:spacing w:before="60" w:after="60" w:line="280" w:lineRule="exact"/>
              <w:rPr>
                <w:rFonts w:ascii="Times New Roman" w:hAnsi="Times New Roman" w:cs="Tahoma"/>
                <w:sz w:val="24"/>
                <w:szCs w:val="21"/>
              </w:rPr>
            </w:pPr>
          </w:p>
        </w:tc>
      </w:tr>
      <w:tr w:rsidR="003F0D90" w:rsidRPr="00E272E1" w:rsidTr="00196EF3">
        <w:trPr>
          <w:trHeight w:val="333"/>
        </w:trPr>
        <w:tc>
          <w:tcPr>
            <w:tcW w:w="2197" w:type="dxa"/>
          </w:tcPr>
          <w:p w:rsidR="003F0D90" w:rsidRPr="00E272E1" w:rsidRDefault="003F0D90" w:rsidP="00196EF3">
            <w:pPr>
              <w:spacing w:before="60" w:after="60" w:line="280" w:lineRule="exact"/>
              <w:rPr>
                <w:rFonts w:ascii="Times New Roman" w:hAnsi="Times New Roman" w:cs="Tahoma"/>
                <w:sz w:val="24"/>
                <w:szCs w:val="21"/>
              </w:rPr>
            </w:pPr>
          </w:p>
        </w:tc>
        <w:tc>
          <w:tcPr>
            <w:tcW w:w="6662" w:type="dxa"/>
          </w:tcPr>
          <w:p w:rsidR="003F0D90" w:rsidRPr="00E272E1" w:rsidRDefault="003F0D90" w:rsidP="00196EF3">
            <w:pPr>
              <w:spacing w:before="60" w:after="60" w:line="280" w:lineRule="exact"/>
              <w:rPr>
                <w:rFonts w:ascii="Times New Roman" w:hAnsi="Times New Roman" w:cs="Tahoma"/>
                <w:sz w:val="24"/>
                <w:szCs w:val="21"/>
              </w:rPr>
            </w:pPr>
          </w:p>
        </w:tc>
      </w:tr>
    </w:tbl>
    <w:p w:rsidR="003F0D90" w:rsidRPr="00E272E1" w:rsidRDefault="003F0D90" w:rsidP="003F0D90">
      <w:pPr>
        <w:spacing w:before="60" w:after="60" w:line="280" w:lineRule="exact"/>
        <w:rPr>
          <w:rFonts w:ascii="Times New Roman" w:hAnsi="Times New Roman" w:cs="Tahoma"/>
          <w:sz w:val="24"/>
          <w:szCs w:val="21"/>
        </w:rPr>
      </w:pPr>
    </w:p>
    <w:tbl>
      <w:tblPr>
        <w:tblW w:w="88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3420"/>
        <w:gridCol w:w="2520"/>
        <w:gridCol w:w="2880"/>
      </w:tblGrid>
      <w:tr w:rsidR="003F0D90" w:rsidRPr="00E272E1" w:rsidTr="00196EF3">
        <w:tc>
          <w:tcPr>
            <w:tcW w:w="8820" w:type="dxa"/>
            <w:gridSpan w:val="3"/>
            <w:shd w:val="clear" w:color="auto" w:fill="C0C0C0"/>
          </w:tcPr>
          <w:p w:rsidR="003F0D90" w:rsidRPr="00E272E1" w:rsidRDefault="003F0D90" w:rsidP="00196EF3">
            <w:pPr>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KÉPZETTSÉG/SZAKMAI GYAKORLAT IGAZOLÁSA</w:t>
            </w:r>
          </w:p>
          <w:p w:rsidR="003F0D90" w:rsidRPr="00E272E1" w:rsidRDefault="003F0D90" w:rsidP="00196EF3">
            <w:pPr>
              <w:widowControl w:val="0"/>
              <w:autoSpaceDE w:val="0"/>
              <w:autoSpaceDN w:val="0"/>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lastRenderedPageBreak/>
              <w:t xml:space="preserve"> (Kezdje a legutolsóval, és úgy haladjon az időben visszafelé!)</w:t>
            </w:r>
          </w:p>
        </w:tc>
      </w:tr>
      <w:tr w:rsidR="003F0D90" w:rsidRPr="00E272E1" w:rsidTr="00196EF3">
        <w:trPr>
          <w:trHeight w:val="338"/>
        </w:trPr>
        <w:tc>
          <w:tcPr>
            <w:tcW w:w="3420" w:type="dxa"/>
          </w:tcPr>
          <w:p w:rsidR="003F0D90" w:rsidRPr="00E272E1" w:rsidRDefault="003F0D90" w:rsidP="00196EF3">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lastRenderedPageBreak/>
              <w:t>Korábbi projektek ismertetése, időpontjai (-</w:t>
            </w:r>
            <w:proofErr w:type="spellStart"/>
            <w:r w:rsidRPr="00E272E1">
              <w:rPr>
                <w:rFonts w:ascii="Times New Roman" w:hAnsi="Times New Roman" w:cs="Tahoma"/>
                <w:b/>
                <w:bCs/>
                <w:sz w:val="24"/>
                <w:szCs w:val="21"/>
              </w:rPr>
              <w:t>tól</w:t>
            </w:r>
            <w:proofErr w:type="spellEnd"/>
            <w:r w:rsidRPr="00E272E1">
              <w:rPr>
                <w:rFonts w:ascii="Times New Roman" w:hAnsi="Times New Roman" w:cs="Tahoma"/>
                <w:b/>
                <w:bCs/>
                <w:sz w:val="24"/>
                <w:szCs w:val="21"/>
              </w:rPr>
              <w:t>, -</w:t>
            </w:r>
            <w:proofErr w:type="spellStart"/>
            <w:r w:rsidRPr="00E272E1">
              <w:rPr>
                <w:rFonts w:ascii="Times New Roman" w:hAnsi="Times New Roman" w:cs="Tahoma"/>
                <w:b/>
                <w:bCs/>
                <w:sz w:val="24"/>
                <w:szCs w:val="21"/>
              </w:rPr>
              <w:t>ig</w:t>
            </w:r>
            <w:proofErr w:type="spellEnd"/>
            <w:r w:rsidRPr="00E272E1">
              <w:rPr>
                <w:rFonts w:ascii="Times New Roman" w:hAnsi="Times New Roman" w:cs="Tahoma"/>
                <w:b/>
                <w:bCs/>
                <w:sz w:val="24"/>
                <w:szCs w:val="21"/>
              </w:rPr>
              <w:t>) (ÉV, HÓNAP)</w:t>
            </w:r>
          </w:p>
        </w:tc>
        <w:tc>
          <w:tcPr>
            <w:tcW w:w="2520" w:type="dxa"/>
          </w:tcPr>
          <w:p w:rsidR="003F0D90" w:rsidRPr="00E272E1" w:rsidRDefault="003F0D90" w:rsidP="00196EF3">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Szakmai tapasztalat számított (átfedéssel csökkentett) időintervalluma (hónap)*</w:t>
            </w:r>
          </w:p>
        </w:tc>
        <w:tc>
          <w:tcPr>
            <w:tcW w:w="2880" w:type="dxa"/>
          </w:tcPr>
          <w:p w:rsidR="003F0D90" w:rsidRPr="00E272E1" w:rsidRDefault="003F0D90" w:rsidP="00196EF3">
            <w:pPr>
              <w:widowControl w:val="0"/>
              <w:autoSpaceDE w:val="0"/>
              <w:autoSpaceDN w:val="0"/>
              <w:spacing w:before="60" w:after="60" w:line="280" w:lineRule="exact"/>
              <w:jc w:val="center"/>
              <w:rPr>
                <w:rFonts w:ascii="Times New Roman" w:hAnsi="Times New Roman" w:cs="Tahoma"/>
                <w:b/>
                <w:bCs/>
                <w:sz w:val="24"/>
                <w:szCs w:val="21"/>
              </w:rPr>
            </w:pPr>
            <w:r w:rsidRPr="00E272E1">
              <w:rPr>
                <w:rFonts w:ascii="Times New Roman" w:hAnsi="Times New Roman" w:cs="Tahoma"/>
                <w:b/>
                <w:bCs/>
                <w:sz w:val="24"/>
                <w:szCs w:val="21"/>
              </w:rPr>
              <w:t>Ellátott funkciók, feladatok és beosztások ismertetése (az alkalmasság eldöntéséhez szükséges mértékben részletezve)</w:t>
            </w:r>
          </w:p>
        </w:tc>
      </w:tr>
      <w:tr w:rsidR="003F0D90" w:rsidRPr="00E272E1" w:rsidTr="00196EF3">
        <w:trPr>
          <w:trHeight w:val="333"/>
        </w:trPr>
        <w:tc>
          <w:tcPr>
            <w:tcW w:w="342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c>
          <w:tcPr>
            <w:tcW w:w="252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c>
          <w:tcPr>
            <w:tcW w:w="288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r>
      <w:tr w:rsidR="003F0D90" w:rsidRPr="00E272E1" w:rsidTr="00196EF3">
        <w:trPr>
          <w:trHeight w:val="333"/>
        </w:trPr>
        <w:tc>
          <w:tcPr>
            <w:tcW w:w="342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c>
          <w:tcPr>
            <w:tcW w:w="252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c>
          <w:tcPr>
            <w:tcW w:w="2880" w:type="dxa"/>
          </w:tcPr>
          <w:p w:rsidR="003F0D90" w:rsidRPr="00E272E1" w:rsidRDefault="003F0D90" w:rsidP="00196EF3">
            <w:pPr>
              <w:widowControl w:val="0"/>
              <w:autoSpaceDE w:val="0"/>
              <w:autoSpaceDN w:val="0"/>
              <w:spacing w:before="60" w:after="60" w:line="280" w:lineRule="exact"/>
              <w:rPr>
                <w:rFonts w:ascii="Times New Roman" w:hAnsi="Times New Roman" w:cs="Tahoma"/>
                <w:sz w:val="24"/>
                <w:szCs w:val="21"/>
              </w:rPr>
            </w:pPr>
          </w:p>
        </w:tc>
      </w:tr>
      <w:tr w:rsidR="003F0D90" w:rsidRPr="00E272E1" w:rsidTr="00196EF3">
        <w:trPr>
          <w:trHeight w:val="333"/>
        </w:trPr>
        <w:tc>
          <w:tcPr>
            <w:tcW w:w="3420" w:type="dxa"/>
          </w:tcPr>
          <w:p w:rsidR="003F0D90" w:rsidRPr="00E272E1" w:rsidDel="00DE750D" w:rsidRDefault="003F0D90" w:rsidP="00196EF3">
            <w:pPr>
              <w:widowControl w:val="0"/>
              <w:autoSpaceDE w:val="0"/>
              <w:autoSpaceDN w:val="0"/>
              <w:spacing w:before="60" w:after="60" w:line="280" w:lineRule="exact"/>
              <w:jc w:val="both"/>
              <w:rPr>
                <w:rFonts w:ascii="Times New Roman" w:hAnsi="Times New Roman" w:cs="Tahoma"/>
                <w:b/>
                <w:sz w:val="24"/>
                <w:szCs w:val="21"/>
              </w:rPr>
            </w:pPr>
            <w:r w:rsidRPr="00E272E1">
              <w:rPr>
                <w:rFonts w:ascii="Times New Roman" w:hAnsi="Times New Roman" w:cs="Tahoma"/>
                <w:b/>
                <w:sz w:val="24"/>
                <w:szCs w:val="21"/>
              </w:rPr>
              <w:t>Szakmai gyakorlat (összesen hónap)</w:t>
            </w:r>
            <w:r w:rsidRPr="00E272E1">
              <w:rPr>
                <w:rFonts w:ascii="Times New Roman" w:hAnsi="Times New Roman" w:cs="Tahoma"/>
                <w:iCs/>
                <w:sz w:val="24"/>
                <w:szCs w:val="21"/>
              </w:rPr>
              <w:t>*</w:t>
            </w:r>
          </w:p>
        </w:tc>
        <w:tc>
          <w:tcPr>
            <w:tcW w:w="2520" w:type="dxa"/>
          </w:tcPr>
          <w:p w:rsidR="003F0D90" w:rsidRPr="00E272E1" w:rsidRDefault="003F0D90" w:rsidP="00196EF3">
            <w:pPr>
              <w:spacing w:before="60" w:after="60" w:line="280" w:lineRule="exact"/>
              <w:rPr>
                <w:rFonts w:ascii="Times New Roman" w:hAnsi="Times New Roman" w:cs="Tahoma"/>
                <w:sz w:val="24"/>
                <w:szCs w:val="21"/>
              </w:rPr>
            </w:pPr>
            <w:r w:rsidRPr="00E272E1">
              <w:rPr>
                <w:rFonts w:ascii="Times New Roman" w:hAnsi="Times New Roman" w:cs="Tahoma"/>
                <w:sz w:val="24"/>
                <w:szCs w:val="21"/>
              </w:rPr>
              <w:t>**</w:t>
            </w:r>
          </w:p>
          <w:p w:rsidR="003F0D90" w:rsidRPr="00E272E1" w:rsidRDefault="003F0D90" w:rsidP="00196EF3">
            <w:pPr>
              <w:spacing w:before="60" w:after="60" w:line="280" w:lineRule="exact"/>
              <w:rPr>
                <w:rFonts w:ascii="Times New Roman" w:hAnsi="Times New Roman" w:cs="Tahoma"/>
                <w:sz w:val="24"/>
                <w:szCs w:val="21"/>
              </w:rPr>
            </w:pPr>
          </w:p>
          <w:p w:rsidR="003F0D90" w:rsidRPr="00E272E1" w:rsidRDefault="003F0D90" w:rsidP="00196EF3">
            <w:pPr>
              <w:widowControl w:val="0"/>
              <w:autoSpaceDE w:val="0"/>
              <w:autoSpaceDN w:val="0"/>
              <w:spacing w:before="60" w:after="60" w:line="280" w:lineRule="exact"/>
              <w:jc w:val="center"/>
              <w:rPr>
                <w:rFonts w:ascii="Times New Roman" w:hAnsi="Times New Roman" w:cs="Tahoma"/>
                <w:sz w:val="24"/>
                <w:szCs w:val="21"/>
              </w:rPr>
            </w:pPr>
            <w:r w:rsidRPr="00E272E1">
              <w:rPr>
                <w:rFonts w:ascii="Times New Roman" w:hAnsi="Times New Roman" w:cs="Tahoma"/>
                <w:sz w:val="24"/>
                <w:szCs w:val="21"/>
              </w:rPr>
              <w:t>_______________ hónap</w:t>
            </w:r>
          </w:p>
        </w:tc>
        <w:tc>
          <w:tcPr>
            <w:tcW w:w="2880" w:type="dxa"/>
          </w:tcPr>
          <w:p w:rsidR="003F0D90" w:rsidRPr="00E272E1" w:rsidRDefault="003F0D90" w:rsidP="00196EF3">
            <w:pPr>
              <w:widowControl w:val="0"/>
              <w:autoSpaceDE w:val="0"/>
              <w:autoSpaceDN w:val="0"/>
              <w:spacing w:before="60" w:after="60" w:line="280" w:lineRule="exact"/>
              <w:jc w:val="center"/>
              <w:rPr>
                <w:rFonts w:ascii="Times New Roman" w:hAnsi="Times New Roman" w:cs="Tahoma"/>
                <w:sz w:val="24"/>
                <w:szCs w:val="21"/>
              </w:rPr>
            </w:pPr>
          </w:p>
        </w:tc>
      </w:tr>
    </w:tbl>
    <w:p w:rsidR="003F0D90" w:rsidRPr="00E272E1" w:rsidRDefault="003F0D90" w:rsidP="003F0D90">
      <w:pPr>
        <w:spacing w:before="60" w:after="60" w:line="280" w:lineRule="exact"/>
        <w:rPr>
          <w:rFonts w:ascii="Times New Roman" w:hAnsi="Times New Roman" w:cs="Tahoma"/>
          <w:sz w:val="24"/>
          <w:szCs w:val="21"/>
        </w:rPr>
      </w:pPr>
    </w:p>
    <w:p w:rsidR="003F0D90" w:rsidRPr="00E272E1" w:rsidRDefault="003F0D90" w:rsidP="003F0D90">
      <w:pPr>
        <w:tabs>
          <w:tab w:val="left" w:pos="0"/>
        </w:tabs>
        <w:jc w:val="both"/>
        <w:rPr>
          <w:rFonts w:ascii="Times New Roman" w:hAnsi="Times New Roman" w:cs="Tahoma"/>
          <w:iCs/>
          <w:sz w:val="24"/>
          <w:szCs w:val="21"/>
        </w:rPr>
      </w:pPr>
      <w:r w:rsidRPr="00E272E1">
        <w:rPr>
          <w:rFonts w:ascii="Times New Roman" w:hAnsi="Times New Roman" w:cs="Tahoma"/>
          <w:bCs/>
          <w:iCs/>
          <w:sz w:val="24"/>
          <w:szCs w:val="21"/>
        </w:rPr>
        <w:t xml:space="preserve">*: </w:t>
      </w:r>
      <w:r w:rsidRPr="00E272E1">
        <w:rPr>
          <w:rFonts w:ascii="Times New Roman" w:hAnsi="Times New Roman" w:cs="Tahoma"/>
          <w:iCs/>
          <w:sz w:val="24"/>
          <w:szCs w:val="21"/>
        </w:rPr>
        <w:t>A gyakorlati idő meghatározása:</w:t>
      </w:r>
    </w:p>
    <w:p w:rsidR="003F0D90" w:rsidRPr="00E272E1" w:rsidRDefault="003F0D90" w:rsidP="003F0D90">
      <w:pPr>
        <w:widowControl w:val="0"/>
        <w:numPr>
          <w:ilvl w:val="0"/>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 xml:space="preserve">az adott projekt vonatkozásában az év, hónap adatokkal megadott hónapok kerülnek összeadásra, úgy, hogy </w:t>
      </w:r>
    </w:p>
    <w:p w:rsidR="003F0D90" w:rsidRPr="00E272E1" w:rsidRDefault="003F0D90" w:rsidP="003F0D90">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az időben párhuzamos gyakorlati idők csak egyszer számítanak bele az adott szakember szakmai tapasztalatába</w:t>
      </w:r>
    </w:p>
    <w:p w:rsidR="003F0D90" w:rsidRPr="00E272E1" w:rsidRDefault="003F0D90" w:rsidP="003F0D90">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 projekt kezdő és záró hónapja is beleszámít az adott szakember szakmai tapasztalatába</w:t>
      </w:r>
    </w:p>
    <w:p w:rsidR="003F0D90" w:rsidRPr="00E272E1" w:rsidRDefault="003F0D90" w:rsidP="003F0D90">
      <w:pPr>
        <w:widowControl w:val="0"/>
        <w:numPr>
          <w:ilvl w:val="1"/>
          <w:numId w:val="39"/>
        </w:numPr>
        <w:tabs>
          <w:tab w:val="left" w:pos="0"/>
        </w:tabs>
        <w:autoSpaceDE w:val="0"/>
        <w:autoSpaceDN w:val="0"/>
        <w:spacing w:after="0" w:line="240" w:lineRule="auto"/>
        <w:jc w:val="both"/>
        <w:rPr>
          <w:rFonts w:ascii="Times New Roman" w:hAnsi="Times New Roman" w:cs="Tahoma"/>
          <w:iCs/>
          <w:sz w:val="24"/>
          <w:szCs w:val="21"/>
        </w:rPr>
      </w:pPr>
      <w:r w:rsidRPr="00E272E1">
        <w:rPr>
          <w:rFonts w:ascii="Times New Roman" w:hAnsi="Times New Roman" w:cs="Tahoma"/>
          <w:iCs/>
          <w:sz w:val="24"/>
          <w:szCs w:val="21"/>
        </w:rPr>
        <w:t>a projekt kezdő és záró hónapjába nem lehet beleszámítani a garanciális időszak hosszát, hanem a szerződéskötéstől a műszaki átadás lezárásáig tartó időszakot</w:t>
      </w:r>
    </w:p>
    <w:p w:rsidR="003F0D90" w:rsidRPr="00E272E1" w:rsidRDefault="003F0D90" w:rsidP="003F0D90">
      <w:pPr>
        <w:spacing w:before="60" w:after="60" w:line="280" w:lineRule="exact"/>
        <w:rPr>
          <w:rFonts w:ascii="Times New Roman" w:hAnsi="Times New Roman" w:cs="Tahoma"/>
          <w:bCs/>
          <w:iCs/>
          <w:sz w:val="24"/>
          <w:szCs w:val="21"/>
        </w:rPr>
      </w:pPr>
    </w:p>
    <w:p w:rsidR="003F0D90" w:rsidRPr="00E272E1" w:rsidRDefault="003F0D90" w:rsidP="003F0D90">
      <w:pPr>
        <w:tabs>
          <w:tab w:val="left" w:pos="0"/>
        </w:tabs>
        <w:jc w:val="both"/>
        <w:rPr>
          <w:rFonts w:ascii="Times New Roman" w:hAnsi="Times New Roman" w:cs="Tahoma"/>
          <w:iCs/>
          <w:sz w:val="24"/>
          <w:szCs w:val="21"/>
        </w:rPr>
      </w:pPr>
      <w:r w:rsidRPr="00E272E1">
        <w:rPr>
          <w:rFonts w:ascii="Times New Roman" w:hAnsi="Times New Roman" w:cs="Tahoma"/>
          <w:bCs/>
          <w:iCs/>
          <w:sz w:val="24"/>
          <w:szCs w:val="21"/>
        </w:rPr>
        <w:t xml:space="preserve">**: Ezen hónap érték kerül a felolvasólapra </w:t>
      </w:r>
    </w:p>
    <w:p w:rsidR="003F0D90" w:rsidRPr="00E272E1" w:rsidRDefault="003F0D90" w:rsidP="003F0D90">
      <w:pPr>
        <w:spacing w:before="60" w:after="60" w:line="280" w:lineRule="exact"/>
        <w:rPr>
          <w:rFonts w:ascii="Times New Roman" w:hAnsi="Times New Roman" w:cs="Tahoma"/>
          <w:sz w:val="24"/>
          <w:szCs w:val="21"/>
        </w:rPr>
      </w:pPr>
    </w:p>
    <w:p w:rsidR="003F0D90" w:rsidRPr="00E272E1" w:rsidRDefault="003F0D90" w:rsidP="003F0D90">
      <w:pPr>
        <w:spacing w:before="60" w:after="60" w:line="280" w:lineRule="exact"/>
        <w:rPr>
          <w:rFonts w:ascii="Times New Roman" w:hAnsi="Times New Roman" w:cs="Tahoma"/>
          <w:sz w:val="24"/>
          <w:szCs w:val="21"/>
        </w:rPr>
      </w:pPr>
      <w:r w:rsidRPr="00E272E1">
        <w:rPr>
          <w:rFonts w:ascii="Times New Roman" w:hAnsi="Times New Roman" w:cs="Tahoma"/>
          <w:sz w:val="24"/>
          <w:szCs w:val="21"/>
        </w:rPr>
        <w:t xml:space="preserve">Egyéb képességek: </w:t>
      </w:r>
    </w:p>
    <w:p w:rsidR="003F0D90" w:rsidRDefault="003F0D90" w:rsidP="003F0D90">
      <w:pPr>
        <w:spacing w:before="60" w:after="60" w:line="280" w:lineRule="exact"/>
        <w:jc w:val="both"/>
        <w:rPr>
          <w:rFonts w:ascii="Times New Roman" w:hAnsi="Times New Roman" w:cs="Tahoma"/>
          <w:sz w:val="24"/>
          <w:szCs w:val="21"/>
        </w:rPr>
      </w:pPr>
    </w:p>
    <w:p w:rsidR="003F0D90" w:rsidRPr="00E272E1" w:rsidRDefault="003F0D90" w:rsidP="003F0D90">
      <w:pPr>
        <w:spacing w:before="60" w:after="60" w:line="280" w:lineRule="exact"/>
        <w:rPr>
          <w:rFonts w:ascii="Times New Roman" w:hAnsi="Times New Roman" w:cs="Tahoma"/>
          <w:sz w:val="24"/>
          <w:szCs w:val="21"/>
        </w:rPr>
      </w:pPr>
    </w:p>
    <w:p w:rsidR="003F0D90" w:rsidRPr="00E272E1" w:rsidRDefault="003F0D90" w:rsidP="003F0D90">
      <w:pPr>
        <w:spacing w:before="60" w:after="60" w:line="280" w:lineRule="exact"/>
        <w:rPr>
          <w:rFonts w:ascii="Times New Roman" w:hAnsi="Times New Roman" w:cs="Tahoma"/>
          <w:sz w:val="24"/>
          <w:szCs w:val="21"/>
        </w:rPr>
      </w:pPr>
      <w:r w:rsidRPr="00E272E1">
        <w:rPr>
          <w:rFonts w:ascii="Times New Roman" w:hAnsi="Times New Roman" w:cs="Tahoma"/>
          <w:sz w:val="24"/>
          <w:szCs w:val="21"/>
        </w:rPr>
        <w:t>Kelt:</w:t>
      </w:r>
    </w:p>
    <w:p w:rsidR="003F0D90" w:rsidRPr="00E272E1" w:rsidRDefault="003F0D90" w:rsidP="003F0D90">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w:t>
      </w:r>
    </w:p>
    <w:p w:rsidR="003F0D90" w:rsidRDefault="003F0D90" w:rsidP="003F0D90">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sajátkezű aláírás</w:t>
      </w:r>
    </w:p>
    <w:p w:rsidR="003F0D90" w:rsidRDefault="003F0D90" w:rsidP="003F0D90">
      <w:pPr>
        <w:spacing w:after="0" w:line="240" w:lineRule="auto"/>
        <w:rPr>
          <w:rFonts w:ascii="Times New Roman" w:hAnsi="Times New Roman" w:cs="Tahoma"/>
          <w:sz w:val="24"/>
          <w:szCs w:val="21"/>
        </w:rPr>
      </w:pPr>
      <w:r>
        <w:rPr>
          <w:rFonts w:ascii="Times New Roman" w:hAnsi="Times New Roman" w:cs="Tahoma"/>
          <w:sz w:val="24"/>
          <w:szCs w:val="21"/>
        </w:rPr>
        <w:br w:type="page"/>
      </w:r>
    </w:p>
    <w:p w:rsidR="003F0D90" w:rsidRPr="00E272E1" w:rsidRDefault="001A51E2" w:rsidP="003F0D90">
      <w:pPr>
        <w:ind w:left="360"/>
        <w:jc w:val="right"/>
        <w:rPr>
          <w:rFonts w:ascii="Times New Roman" w:hAnsi="Times New Roman" w:cs="Tahoma"/>
          <w:b/>
          <w:sz w:val="24"/>
          <w:szCs w:val="21"/>
        </w:rPr>
      </w:pPr>
      <w:r>
        <w:rPr>
          <w:rFonts w:ascii="Times New Roman" w:hAnsi="Times New Roman" w:cs="Tahoma"/>
          <w:b/>
          <w:sz w:val="24"/>
          <w:szCs w:val="21"/>
        </w:rPr>
        <w:lastRenderedPageBreak/>
        <w:t>1</w:t>
      </w:r>
      <w:r w:rsidR="00262D48">
        <w:rPr>
          <w:rFonts w:ascii="Times New Roman" w:hAnsi="Times New Roman" w:cs="Tahoma"/>
          <w:b/>
          <w:sz w:val="24"/>
          <w:szCs w:val="21"/>
        </w:rPr>
        <w:t>.5</w:t>
      </w:r>
      <w:r w:rsidR="003F0D90" w:rsidRPr="00E272E1">
        <w:rPr>
          <w:rFonts w:ascii="Times New Roman" w:hAnsi="Times New Roman" w:cs="Tahoma"/>
          <w:b/>
          <w:sz w:val="24"/>
          <w:szCs w:val="21"/>
        </w:rPr>
        <w:t>. sz. jegyzék</w:t>
      </w:r>
    </w:p>
    <w:p w:rsidR="003F0D90" w:rsidRPr="00E272E1" w:rsidRDefault="003F0D90" w:rsidP="003F0D90">
      <w:pPr>
        <w:jc w:val="both"/>
        <w:rPr>
          <w:rFonts w:ascii="Times New Roman" w:hAnsi="Times New Roman" w:cs="Tahoma"/>
          <w:sz w:val="24"/>
          <w:szCs w:val="21"/>
        </w:rPr>
      </w:pPr>
    </w:p>
    <w:p w:rsidR="003F0D90" w:rsidRDefault="003F0D90" w:rsidP="003F0D90">
      <w:pPr>
        <w:spacing w:before="60" w:after="60" w:line="280" w:lineRule="exact"/>
        <w:jc w:val="center"/>
        <w:rPr>
          <w:rFonts w:ascii="Times New Roman" w:hAnsi="Times New Roman" w:cstheme="minorHAnsi"/>
          <w:b/>
          <w:sz w:val="24"/>
          <w:u w:val="single"/>
        </w:rPr>
      </w:pPr>
      <w:r w:rsidRPr="00D4242E">
        <w:rPr>
          <w:rFonts w:ascii="Times New Roman" w:hAnsi="Times New Roman" w:cstheme="minorHAnsi"/>
          <w:b/>
          <w:sz w:val="24"/>
          <w:u w:val="single"/>
        </w:rPr>
        <w:t xml:space="preserve">A TELJESÍTÉSBE BEVONÁSRA KERÜLŐ, AZ ALKALMASSÁGI KÖVETELMÉNY TEKINTETÉBEN BEMUTATOTT </w:t>
      </w:r>
      <w:r w:rsidR="00FD0382">
        <w:rPr>
          <w:rFonts w:ascii="Times New Roman" w:hAnsi="Times New Roman" w:cstheme="minorHAnsi"/>
          <w:b/>
          <w:sz w:val="24"/>
          <w:u w:val="single"/>
        </w:rPr>
        <w:t xml:space="preserve">TERVEZŐ </w:t>
      </w:r>
      <w:r w:rsidRPr="00D4242E">
        <w:rPr>
          <w:rFonts w:ascii="Times New Roman" w:hAnsi="Times New Roman" w:cstheme="minorHAnsi"/>
          <w:b/>
          <w:sz w:val="24"/>
          <w:u w:val="single"/>
        </w:rPr>
        <w:t xml:space="preserve">SZAKEMBER </w:t>
      </w:r>
    </w:p>
    <w:p w:rsidR="003F0D90" w:rsidRDefault="003F0D90" w:rsidP="003F0D90">
      <w:pPr>
        <w:spacing w:before="60" w:after="60" w:line="280" w:lineRule="exact"/>
        <w:jc w:val="center"/>
        <w:rPr>
          <w:rFonts w:ascii="Times New Roman" w:hAnsi="Times New Roman" w:cstheme="minorHAnsi"/>
          <w:b/>
          <w:sz w:val="24"/>
          <w:u w:val="single"/>
        </w:rPr>
      </w:pPr>
    </w:p>
    <w:p w:rsidR="003F0D90" w:rsidRPr="00D4242E" w:rsidRDefault="003F0D90" w:rsidP="003F0D90">
      <w:pPr>
        <w:spacing w:before="60" w:after="60" w:line="280" w:lineRule="exact"/>
        <w:jc w:val="center"/>
        <w:rPr>
          <w:rFonts w:ascii="Times New Roman" w:hAnsi="Times New Roman" w:cs="Tahoma"/>
          <w:b/>
          <w:iCs/>
          <w:sz w:val="24"/>
          <w:szCs w:val="21"/>
          <w:u w:val="single"/>
          <w:lang w:eastAsia="ar-SA"/>
        </w:rPr>
      </w:pPr>
      <w:r>
        <w:rPr>
          <w:rFonts w:ascii="Times New Roman" w:hAnsi="Times New Roman" w:cstheme="minorHAnsi"/>
          <w:b/>
          <w:sz w:val="24"/>
          <w:u w:val="single"/>
        </w:rPr>
        <w:t>RENDELKEZÉSRE ÁLLÁSI NYILATKOZATA</w:t>
      </w:r>
    </w:p>
    <w:p w:rsidR="003F0D90" w:rsidRPr="00E272E1" w:rsidRDefault="003F0D90" w:rsidP="003F0D90">
      <w:pPr>
        <w:pStyle w:val="Szvegtrzs"/>
        <w:spacing w:before="60" w:after="60" w:line="280" w:lineRule="exact"/>
        <w:rPr>
          <w:rFonts w:cs="Tahoma"/>
          <w:szCs w:val="21"/>
        </w:rPr>
      </w:pPr>
    </w:p>
    <w:p w:rsidR="003F0D90" w:rsidRPr="00D2716F" w:rsidRDefault="003F0D90" w:rsidP="003F0D90">
      <w:pPr>
        <w:spacing w:before="60" w:after="60" w:line="280" w:lineRule="exact"/>
        <w:jc w:val="center"/>
        <w:rPr>
          <w:rFonts w:ascii="Times New Roman" w:eastAsia="Times New Roman" w:hAnsi="Times New Roman"/>
          <w:b/>
          <w:sz w:val="24"/>
          <w:szCs w:val="24"/>
          <w:lang w:eastAsia="hu-HU"/>
        </w:rPr>
      </w:pPr>
      <w:r w:rsidRPr="00D2716F">
        <w:rPr>
          <w:rFonts w:ascii="Times New Roman" w:hAnsi="Times New Roman" w:cs="Tahoma"/>
          <w:b/>
          <w:iCs/>
          <w:sz w:val="24"/>
          <w:szCs w:val="21"/>
          <w:lang w:eastAsia="ar-SA"/>
        </w:rPr>
        <w:t>„</w:t>
      </w:r>
      <w:r w:rsidR="001A51E2" w:rsidRPr="001A51E2">
        <w:rPr>
          <w:rFonts w:ascii="Times New Roman" w:hAnsi="Times New Roman" w:cs="NimbusSanL-Regu"/>
          <w:b/>
          <w:sz w:val="24"/>
          <w:szCs w:val="31"/>
        </w:rPr>
        <w:t>Barnamezős területek rehabilitációja Sportok Háza kialakítása Tamásiban</w:t>
      </w:r>
      <w:r w:rsidR="001A51E2" w:rsidRPr="001A51E2">
        <w:rPr>
          <w:rFonts w:ascii="Times New Roman" w:eastAsia="Times New Roman" w:hAnsi="Times New Roman"/>
          <w:b/>
          <w:sz w:val="24"/>
          <w:lang w:eastAsia="hu-HU"/>
        </w:rPr>
        <w:t xml:space="preserve">” című, </w:t>
      </w:r>
      <w:r w:rsidR="001A51E2" w:rsidRPr="001A51E2">
        <w:rPr>
          <w:rFonts w:ascii="Times New Roman" w:hAnsi="Times New Roman" w:cs="Arial"/>
          <w:b/>
          <w:sz w:val="24"/>
        </w:rPr>
        <w:t xml:space="preserve">TOP-2.1.1-15-TL1-2016-00003 </w:t>
      </w:r>
      <w:r w:rsidR="001A51E2" w:rsidRPr="001A51E2">
        <w:rPr>
          <w:rFonts w:ascii="Times New Roman" w:eastAsia="Times New Roman" w:hAnsi="Times New Roman"/>
          <w:b/>
          <w:sz w:val="24"/>
          <w:lang w:eastAsia="hu-HU"/>
        </w:rPr>
        <w:t>kódszámú pályázat keretében tervezési és kivitelezési munkák elvégzése, vállalkozási szerződés keretében</w:t>
      </w:r>
      <w:r w:rsidRPr="00D2716F">
        <w:rPr>
          <w:rFonts w:ascii="Times New Roman" w:eastAsia="Times New Roman" w:hAnsi="Times New Roman"/>
          <w:b/>
          <w:sz w:val="24"/>
          <w:szCs w:val="24"/>
          <w:lang w:eastAsia="hu-HU"/>
        </w:rPr>
        <w:t xml:space="preserve">” </w:t>
      </w:r>
    </w:p>
    <w:p w:rsidR="003F0D90" w:rsidRPr="00E272E1" w:rsidRDefault="003F0D90" w:rsidP="003F0D90">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w:t>
      </w:r>
      <w:r w:rsidRPr="00D2716F">
        <w:rPr>
          <w:rFonts w:ascii="Times New Roman" w:eastAsia="Times New Roman" w:hAnsi="Times New Roman"/>
          <w:b/>
          <w:sz w:val="24"/>
          <w:szCs w:val="24"/>
          <w:lang w:eastAsia="hu-HU"/>
        </w:rPr>
        <w:t>. részajánlati kör</w:t>
      </w:r>
      <w:r w:rsidRPr="00E272E1">
        <w:rPr>
          <w:rStyle w:val="Lbjegyzet-hivatkozs"/>
          <w:rFonts w:ascii="Times New Roman" w:hAnsi="Times New Roman" w:cs="Tahoma"/>
          <w:b/>
          <w:iCs/>
          <w:sz w:val="24"/>
          <w:szCs w:val="21"/>
          <w:lang w:eastAsia="ar-SA"/>
        </w:rPr>
        <w:footnoteReference w:id="46"/>
      </w:r>
    </w:p>
    <w:p w:rsidR="003F0D90" w:rsidRPr="00E272E1" w:rsidRDefault="003F0D90" w:rsidP="003F0D90">
      <w:pPr>
        <w:pStyle w:val="text-3mezera"/>
        <w:spacing w:after="60" w:line="280" w:lineRule="exact"/>
        <w:rPr>
          <w:rFonts w:ascii="Times New Roman" w:hAnsi="Times New Roman" w:cs="Tahoma"/>
          <w:szCs w:val="21"/>
        </w:rPr>
      </w:pPr>
    </w:p>
    <w:p w:rsidR="003F0D90" w:rsidRPr="00E272E1" w:rsidRDefault="003F0D90" w:rsidP="003F0D90">
      <w:pPr>
        <w:spacing w:before="60" w:after="60" w:line="280" w:lineRule="exact"/>
        <w:jc w:val="both"/>
        <w:rPr>
          <w:rFonts w:ascii="Times New Roman" w:hAnsi="Times New Roman" w:cs="Tahoma"/>
          <w:sz w:val="24"/>
          <w:szCs w:val="21"/>
        </w:rPr>
      </w:pPr>
      <w:r>
        <w:rPr>
          <w:rFonts w:ascii="Times New Roman" w:hAnsi="Times New Roman" w:cs="Tahoma"/>
          <w:sz w:val="24"/>
          <w:szCs w:val="21"/>
        </w:rPr>
        <w:t xml:space="preserve">Alulírott ……………………… </w:t>
      </w:r>
      <w:r w:rsidRPr="00AB418D">
        <w:rPr>
          <w:rFonts w:ascii="Times New Roman" w:hAnsi="Times New Roman" w:cs="Tahoma"/>
          <w:i/>
          <w:sz w:val="24"/>
          <w:szCs w:val="21"/>
        </w:rPr>
        <w:t>(szakember neve)</w:t>
      </w:r>
      <w:r>
        <w:rPr>
          <w:rFonts w:ascii="Times New Roman" w:hAnsi="Times New Roman" w:cs="Tahoma"/>
          <w:sz w:val="24"/>
          <w:szCs w:val="21"/>
        </w:rPr>
        <w:t xml:space="preserve"> jelen nyilatkozattal k</w:t>
      </w:r>
      <w:r w:rsidRPr="00E272E1">
        <w:rPr>
          <w:rFonts w:ascii="Times New Roman" w:hAnsi="Times New Roman" w:cs="Tahoma"/>
          <w:sz w:val="24"/>
          <w:szCs w:val="21"/>
        </w:rPr>
        <w:t xml:space="preserve">ijelentem, hogy </w:t>
      </w:r>
      <w:r>
        <w:rPr>
          <w:rFonts w:ascii="Times New Roman" w:hAnsi="Times New Roman" w:cs="Tahoma"/>
          <w:sz w:val="24"/>
          <w:szCs w:val="21"/>
        </w:rPr>
        <w:t xml:space="preserve">………………………….. (székhelye: ………………………) </w:t>
      </w:r>
      <w:r w:rsidRPr="00AB418D">
        <w:rPr>
          <w:rFonts w:ascii="Times New Roman" w:hAnsi="Times New Roman" w:cs="Tahoma"/>
          <w:i/>
          <w:sz w:val="24"/>
          <w:szCs w:val="21"/>
        </w:rPr>
        <w:t>(ajánlattevő neve</w:t>
      </w:r>
      <w:r>
        <w:rPr>
          <w:rFonts w:ascii="Times New Roman" w:hAnsi="Times New Roman" w:cs="Tahoma"/>
          <w:i/>
          <w:sz w:val="24"/>
          <w:szCs w:val="21"/>
        </w:rPr>
        <w:t xml:space="preserve"> és székhelye</w:t>
      </w:r>
      <w:r w:rsidRPr="00AB418D">
        <w:rPr>
          <w:rFonts w:ascii="Times New Roman" w:hAnsi="Times New Roman" w:cs="Tahoma"/>
          <w:i/>
          <w:sz w:val="24"/>
          <w:szCs w:val="21"/>
        </w:rPr>
        <w:t>)</w:t>
      </w:r>
      <w:r>
        <w:rPr>
          <w:rFonts w:ascii="Times New Roman" w:hAnsi="Times New Roman" w:cs="Tahoma"/>
          <w:sz w:val="24"/>
          <w:szCs w:val="21"/>
        </w:rPr>
        <w:t xml:space="preserve"> által benyújtott </w:t>
      </w:r>
      <w:r w:rsidRPr="00E272E1">
        <w:rPr>
          <w:rFonts w:ascii="Times New Roman" w:hAnsi="Times New Roman" w:cs="Tahoma"/>
          <w:sz w:val="24"/>
          <w:szCs w:val="21"/>
        </w:rPr>
        <w:t>ajánlat sikeressége esetén a</w:t>
      </w:r>
      <w:r>
        <w:rPr>
          <w:rFonts w:ascii="Times New Roman" w:hAnsi="Times New Roman" w:cs="Tahoma"/>
          <w:sz w:val="24"/>
          <w:szCs w:val="21"/>
        </w:rPr>
        <w:t xml:space="preserve"> Tamási Város Önkormányzata</w:t>
      </w:r>
      <w:r w:rsidRPr="00E272E1">
        <w:rPr>
          <w:rFonts w:ascii="Times New Roman" w:hAnsi="Times New Roman" w:cs="Tahoma"/>
          <w:sz w:val="24"/>
          <w:szCs w:val="21"/>
        </w:rPr>
        <w:t>, mint ajánlatkérő által a</w:t>
      </w:r>
      <w:r w:rsidR="001A51E2">
        <w:rPr>
          <w:rFonts w:ascii="Times New Roman" w:hAnsi="Times New Roman" w:cs="Tahoma"/>
          <w:sz w:val="24"/>
          <w:szCs w:val="21"/>
        </w:rPr>
        <w:t xml:space="preserve"> </w:t>
      </w:r>
      <w:r w:rsidRPr="001A51E2">
        <w:rPr>
          <w:rFonts w:ascii="Times New Roman" w:hAnsi="Times New Roman" w:cs="Tahoma"/>
          <w:i/>
          <w:iCs/>
          <w:sz w:val="24"/>
          <w:szCs w:val="21"/>
          <w:lang w:eastAsia="ar-SA"/>
        </w:rPr>
        <w:t>„</w:t>
      </w:r>
      <w:r w:rsidR="001A51E2" w:rsidRPr="001A51E2">
        <w:rPr>
          <w:rFonts w:ascii="Times New Roman" w:hAnsi="Times New Roman" w:cs="NimbusSanL-Regu"/>
          <w:i/>
          <w:sz w:val="24"/>
          <w:szCs w:val="31"/>
        </w:rPr>
        <w:t>Barnamezős területek rehabilitációja Sportok Háza kialakítása Tamásiban</w:t>
      </w:r>
      <w:r w:rsidR="001A51E2" w:rsidRPr="001A51E2">
        <w:rPr>
          <w:rFonts w:ascii="Times New Roman" w:eastAsia="Times New Roman" w:hAnsi="Times New Roman"/>
          <w:i/>
          <w:sz w:val="24"/>
          <w:lang w:eastAsia="hu-HU"/>
        </w:rPr>
        <w:t xml:space="preserve">” című, </w:t>
      </w:r>
      <w:r w:rsidR="001A51E2" w:rsidRPr="001A51E2">
        <w:rPr>
          <w:rFonts w:ascii="Times New Roman" w:hAnsi="Times New Roman" w:cs="Arial"/>
          <w:i/>
          <w:sz w:val="24"/>
        </w:rPr>
        <w:t xml:space="preserve">TOP-2.1.1-15-TL1-2016-00003 </w:t>
      </w:r>
      <w:r w:rsidR="001A51E2" w:rsidRPr="001A51E2">
        <w:rPr>
          <w:rFonts w:ascii="Times New Roman" w:eastAsia="Times New Roman" w:hAnsi="Times New Roman"/>
          <w:i/>
          <w:sz w:val="24"/>
          <w:lang w:eastAsia="hu-HU"/>
        </w:rPr>
        <w:t>kódszámú pályázat keretében tervezési és kivitelezési munkák elvégzése, vállalkozási szerződés keretében</w:t>
      </w:r>
      <w:r w:rsidRPr="001A51E2">
        <w:rPr>
          <w:rFonts w:ascii="Times New Roman" w:hAnsi="Times New Roman" w:cs="Tahoma"/>
          <w:i/>
          <w:iCs/>
          <w:sz w:val="24"/>
          <w:szCs w:val="21"/>
          <w:lang w:eastAsia="ar-SA"/>
        </w:rPr>
        <w:t>”</w:t>
      </w:r>
      <w:r w:rsidR="001A51E2">
        <w:rPr>
          <w:rFonts w:ascii="Times New Roman" w:hAnsi="Times New Roman" w:cs="Tahoma"/>
          <w:b/>
          <w:iCs/>
          <w:sz w:val="24"/>
          <w:szCs w:val="21"/>
          <w:lang w:eastAsia="ar-SA"/>
        </w:rPr>
        <w:t xml:space="preserve"> </w:t>
      </w:r>
      <w:r w:rsidRPr="00E272E1">
        <w:rPr>
          <w:rFonts w:ascii="Times New Roman" w:hAnsi="Times New Roman" w:cs="Tahoma"/>
          <w:sz w:val="24"/>
          <w:szCs w:val="21"/>
        </w:rPr>
        <w:t xml:space="preserve">elnevezésű közbeszerzési eljárás ………… része eredményeként megkötött szerződés teljesítésében </w:t>
      </w:r>
      <w:r w:rsidRPr="00176533">
        <w:rPr>
          <w:rFonts w:ascii="Times New Roman" w:hAnsi="Times New Roman"/>
          <w:sz w:val="24"/>
          <w:szCs w:val="18"/>
        </w:rPr>
        <w:t>személyesen részt</w:t>
      </w:r>
      <w:r w:rsidR="004C45CF">
        <w:rPr>
          <w:rFonts w:ascii="Times New Roman" w:hAnsi="Times New Roman"/>
          <w:sz w:val="24"/>
          <w:szCs w:val="18"/>
        </w:rPr>
        <w:t xml:space="preserve"> </w:t>
      </w:r>
      <w:r>
        <w:rPr>
          <w:rFonts w:ascii="Times New Roman" w:hAnsi="Times New Roman" w:cs="Tahoma"/>
          <w:sz w:val="24"/>
          <w:szCs w:val="21"/>
        </w:rPr>
        <w:t xml:space="preserve">kívánok venni </w:t>
      </w:r>
      <w:r w:rsidR="006A1563">
        <w:rPr>
          <w:rFonts w:ascii="Times New Roman" w:hAnsi="Times New Roman" w:cs="Tahoma"/>
          <w:sz w:val="24"/>
          <w:szCs w:val="21"/>
        </w:rPr>
        <w:t xml:space="preserve">tervező </w:t>
      </w:r>
      <w:r w:rsidRPr="00E272E1">
        <w:rPr>
          <w:rFonts w:ascii="Times New Roman" w:hAnsi="Times New Roman" w:cs="Tahoma"/>
          <w:sz w:val="24"/>
          <w:szCs w:val="21"/>
        </w:rPr>
        <w:t>beosztásban.</w:t>
      </w:r>
    </w:p>
    <w:p w:rsidR="003F0D90" w:rsidRDefault="003F0D90" w:rsidP="003F0D90">
      <w:pPr>
        <w:spacing w:before="60" w:after="60" w:line="280" w:lineRule="exact"/>
        <w:jc w:val="both"/>
        <w:rPr>
          <w:rFonts w:ascii="Times New Roman" w:hAnsi="Times New Roman" w:cs="Tahoma"/>
          <w:sz w:val="24"/>
          <w:szCs w:val="21"/>
        </w:rPr>
      </w:pPr>
    </w:p>
    <w:p w:rsidR="003F0D90" w:rsidRPr="00E272E1" w:rsidRDefault="003F0D90" w:rsidP="003F0D90">
      <w:pPr>
        <w:spacing w:before="60" w:after="60" w:line="280" w:lineRule="exact"/>
        <w:jc w:val="both"/>
        <w:rPr>
          <w:rFonts w:ascii="Times New Roman" w:hAnsi="Times New Roman" w:cs="Tahoma"/>
          <w:sz w:val="24"/>
          <w:szCs w:val="21"/>
        </w:rPr>
      </w:pPr>
      <w:r w:rsidRPr="00E272E1">
        <w:rPr>
          <w:rFonts w:ascii="Times New Roman" w:hAnsi="Times New Roman" w:cs="Tahoma"/>
          <w:sz w:val="24"/>
          <w:szCs w:val="21"/>
        </w:rPr>
        <w:t>Nyilatkozatommal kijelentem, hogy nincs más olyan kötelezettségem ezen időszak(ok)</w:t>
      </w:r>
      <w:proofErr w:type="spellStart"/>
      <w:r w:rsidRPr="00E272E1">
        <w:rPr>
          <w:rFonts w:ascii="Times New Roman" w:hAnsi="Times New Roman" w:cs="Tahoma"/>
          <w:sz w:val="24"/>
          <w:szCs w:val="21"/>
        </w:rPr>
        <w:t>ra</w:t>
      </w:r>
      <w:proofErr w:type="spellEnd"/>
      <w:r w:rsidRPr="00E272E1">
        <w:rPr>
          <w:rFonts w:ascii="Times New Roman" w:hAnsi="Times New Roman" w:cs="Tahoma"/>
          <w:sz w:val="24"/>
          <w:szCs w:val="21"/>
        </w:rPr>
        <w:t xml:space="preserve"> vonatkozóan, amelyek az e szerződésben való munkavégzésemet bármilyen szempontból akadályoznák.</w:t>
      </w:r>
    </w:p>
    <w:p w:rsidR="003F0D90" w:rsidRDefault="003F0D90" w:rsidP="003F0D90">
      <w:pPr>
        <w:spacing w:before="60" w:after="60" w:line="280" w:lineRule="exact"/>
        <w:jc w:val="both"/>
        <w:rPr>
          <w:rFonts w:ascii="Times New Roman" w:hAnsi="Times New Roman" w:cs="Tahoma"/>
          <w:sz w:val="24"/>
          <w:szCs w:val="21"/>
        </w:rPr>
      </w:pPr>
    </w:p>
    <w:p w:rsidR="003F0D90" w:rsidRPr="00E272E1" w:rsidRDefault="003F0D90" w:rsidP="003F0D90">
      <w:pPr>
        <w:spacing w:before="60" w:after="60" w:line="280" w:lineRule="exact"/>
        <w:jc w:val="both"/>
        <w:rPr>
          <w:rFonts w:ascii="Times New Roman" w:hAnsi="Times New Roman" w:cs="Tahoma"/>
          <w:sz w:val="24"/>
          <w:szCs w:val="21"/>
        </w:rPr>
      </w:pPr>
      <w:r w:rsidRPr="00E272E1">
        <w:rPr>
          <w:rFonts w:ascii="Times New Roman" w:hAnsi="Times New Roman" w:cs="Tahoma"/>
          <w:sz w:val="24"/>
          <w:szCs w:val="21"/>
        </w:rPr>
        <w:t>Büntetőjogi felelősségem tudatában kijelentem, hogy a fenti adatok a valóságnak megfelelnek.</w:t>
      </w:r>
    </w:p>
    <w:p w:rsidR="003F0D90" w:rsidRPr="00E272E1" w:rsidRDefault="003F0D90" w:rsidP="003F0D90">
      <w:pPr>
        <w:spacing w:before="60" w:after="60" w:line="280" w:lineRule="exact"/>
        <w:rPr>
          <w:rFonts w:ascii="Times New Roman" w:hAnsi="Times New Roman" w:cs="Tahoma"/>
          <w:sz w:val="24"/>
          <w:szCs w:val="21"/>
        </w:rPr>
      </w:pPr>
    </w:p>
    <w:p w:rsidR="003F0D90" w:rsidRPr="00E272E1" w:rsidRDefault="003F0D90" w:rsidP="003F0D90">
      <w:pPr>
        <w:spacing w:before="60" w:after="60" w:line="280" w:lineRule="exact"/>
        <w:rPr>
          <w:rFonts w:ascii="Times New Roman" w:hAnsi="Times New Roman" w:cs="Tahoma"/>
          <w:sz w:val="24"/>
          <w:szCs w:val="21"/>
        </w:rPr>
      </w:pPr>
      <w:r w:rsidRPr="00E272E1">
        <w:rPr>
          <w:rFonts w:ascii="Times New Roman" w:hAnsi="Times New Roman" w:cs="Tahoma"/>
          <w:sz w:val="24"/>
          <w:szCs w:val="21"/>
        </w:rPr>
        <w:t>Kelt:</w:t>
      </w:r>
    </w:p>
    <w:p w:rsidR="003F0D90" w:rsidRPr="00E272E1" w:rsidRDefault="003F0D90" w:rsidP="003F0D90">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w:t>
      </w:r>
    </w:p>
    <w:p w:rsidR="003F0D90" w:rsidRDefault="003F0D90" w:rsidP="003F0D90">
      <w:pPr>
        <w:tabs>
          <w:tab w:val="center" w:pos="7088"/>
        </w:tabs>
        <w:spacing w:before="60" w:after="60" w:line="280" w:lineRule="exact"/>
        <w:rPr>
          <w:rFonts w:ascii="Times New Roman" w:hAnsi="Times New Roman" w:cs="Tahoma"/>
          <w:sz w:val="24"/>
          <w:szCs w:val="21"/>
        </w:rPr>
      </w:pPr>
      <w:r w:rsidRPr="00E272E1">
        <w:rPr>
          <w:rFonts w:ascii="Times New Roman" w:hAnsi="Times New Roman" w:cs="Tahoma"/>
          <w:sz w:val="24"/>
          <w:szCs w:val="21"/>
        </w:rPr>
        <w:tab/>
        <w:t>sajátkezű aláírás</w:t>
      </w:r>
      <w:r>
        <w:rPr>
          <w:rFonts w:ascii="Times New Roman" w:hAnsi="Times New Roman" w:cs="Tahoma"/>
          <w:sz w:val="24"/>
          <w:szCs w:val="21"/>
        </w:rPr>
        <w:br w:type="page"/>
      </w:r>
    </w:p>
    <w:p w:rsidR="003F0D90" w:rsidRPr="00E272E1" w:rsidRDefault="003F0D90" w:rsidP="003F0D90">
      <w:pPr>
        <w:tabs>
          <w:tab w:val="center" w:pos="7088"/>
        </w:tabs>
        <w:spacing w:before="60" w:after="60" w:line="280" w:lineRule="exact"/>
        <w:rPr>
          <w:rFonts w:ascii="Times New Roman" w:hAnsi="Times New Roman" w:cs="Tahoma"/>
          <w:b/>
          <w:sz w:val="24"/>
          <w:szCs w:val="21"/>
        </w:rPr>
      </w:pPr>
    </w:p>
    <w:p w:rsidR="003F0D90" w:rsidRPr="00E272E1" w:rsidRDefault="005629AD" w:rsidP="003F0D90">
      <w:pPr>
        <w:ind w:left="360"/>
        <w:jc w:val="right"/>
        <w:rPr>
          <w:rFonts w:ascii="Times New Roman" w:hAnsi="Times New Roman" w:cs="Tahoma"/>
          <w:b/>
          <w:sz w:val="24"/>
          <w:szCs w:val="21"/>
        </w:rPr>
      </w:pPr>
      <w:r>
        <w:rPr>
          <w:rFonts w:ascii="Times New Roman" w:hAnsi="Times New Roman" w:cs="Tahoma"/>
          <w:b/>
          <w:sz w:val="24"/>
          <w:szCs w:val="21"/>
        </w:rPr>
        <w:t>1</w:t>
      </w:r>
      <w:r w:rsidR="00262D48">
        <w:rPr>
          <w:rFonts w:ascii="Times New Roman" w:hAnsi="Times New Roman" w:cs="Tahoma"/>
          <w:b/>
          <w:sz w:val="24"/>
          <w:szCs w:val="21"/>
        </w:rPr>
        <w:t>.6</w:t>
      </w:r>
      <w:r w:rsidR="003F0D90" w:rsidRPr="00E272E1">
        <w:rPr>
          <w:rFonts w:ascii="Times New Roman" w:hAnsi="Times New Roman" w:cs="Tahoma"/>
          <w:b/>
          <w:sz w:val="24"/>
          <w:szCs w:val="21"/>
        </w:rPr>
        <w:t>. sz. jegyzék</w:t>
      </w:r>
    </w:p>
    <w:p w:rsidR="003F0D90" w:rsidRPr="008F2EA8" w:rsidRDefault="003F0D90" w:rsidP="003F0D90">
      <w:pPr>
        <w:pStyle w:val="Listaszerbekezds"/>
        <w:ind w:left="0"/>
        <w:jc w:val="center"/>
        <w:rPr>
          <w:rFonts w:cs="Bookman Old Style"/>
          <w:b/>
        </w:rPr>
      </w:pPr>
      <w:r w:rsidRPr="008F2EA8">
        <w:rPr>
          <w:rFonts w:cs="Bookman Old Style"/>
          <w:b/>
        </w:rPr>
        <w:t>AJÁNLATTEVŐ CÉGSZERŰ NYILATKOZATA</w:t>
      </w:r>
    </w:p>
    <w:p w:rsidR="003F0D90" w:rsidRPr="008F2EA8" w:rsidRDefault="003F0D90" w:rsidP="003F0D90">
      <w:pPr>
        <w:overflowPunct w:val="0"/>
        <w:spacing w:after="0" w:line="240" w:lineRule="auto"/>
        <w:rPr>
          <w:rFonts w:ascii="Times New Roman" w:eastAsia="Adobe Garamond Pro" w:hAnsi="Times New Roman"/>
          <w:sz w:val="24"/>
        </w:rPr>
      </w:pPr>
    </w:p>
    <w:p w:rsidR="003F0D90" w:rsidRPr="00D2716F" w:rsidRDefault="003F0D90" w:rsidP="003F0D90">
      <w:pPr>
        <w:spacing w:before="60" w:after="60" w:line="280" w:lineRule="exact"/>
        <w:jc w:val="center"/>
        <w:rPr>
          <w:rFonts w:ascii="Times New Roman" w:eastAsia="Times New Roman" w:hAnsi="Times New Roman"/>
          <w:b/>
          <w:sz w:val="24"/>
          <w:szCs w:val="24"/>
          <w:lang w:eastAsia="hu-HU"/>
        </w:rPr>
      </w:pPr>
      <w:r w:rsidRPr="00E41EB0">
        <w:rPr>
          <w:rFonts w:ascii="Times New Roman" w:hAnsi="Times New Roman" w:cs="Tahoma"/>
          <w:b/>
          <w:iCs/>
          <w:sz w:val="24"/>
          <w:szCs w:val="21"/>
          <w:lang w:eastAsia="ar-SA"/>
        </w:rPr>
        <w:t>„</w:t>
      </w:r>
      <w:r w:rsidR="005629AD" w:rsidRPr="005629AD">
        <w:rPr>
          <w:rFonts w:ascii="Times New Roman" w:hAnsi="Times New Roman" w:cs="NimbusSanL-Regu"/>
          <w:b/>
          <w:sz w:val="24"/>
          <w:szCs w:val="31"/>
        </w:rPr>
        <w:t>Barnamezős területek rehabilitációja Sportok Háza kialakítása Tamásiban</w:t>
      </w:r>
      <w:r w:rsidR="005629AD" w:rsidRPr="005629AD">
        <w:rPr>
          <w:rFonts w:ascii="Times New Roman" w:eastAsia="Times New Roman" w:hAnsi="Times New Roman"/>
          <w:b/>
          <w:sz w:val="24"/>
          <w:lang w:eastAsia="hu-HU"/>
        </w:rPr>
        <w:t xml:space="preserve">” című, </w:t>
      </w:r>
      <w:r w:rsidR="005629AD" w:rsidRPr="005629AD">
        <w:rPr>
          <w:rFonts w:ascii="Times New Roman" w:hAnsi="Times New Roman" w:cs="Arial"/>
          <w:b/>
          <w:sz w:val="24"/>
        </w:rPr>
        <w:t xml:space="preserve">TOP-2.1.1-15-TL1-2016-00003 </w:t>
      </w:r>
      <w:r w:rsidR="005629AD" w:rsidRPr="005629AD">
        <w:rPr>
          <w:rFonts w:ascii="Times New Roman" w:eastAsia="Times New Roman" w:hAnsi="Times New Roman"/>
          <w:b/>
          <w:sz w:val="24"/>
          <w:lang w:eastAsia="hu-HU"/>
        </w:rPr>
        <w:t>kódszámú pályázat keretében tervezési és kivitelezési munkák elvégzése, vállalkozási szerződés keretében</w:t>
      </w:r>
      <w:r w:rsidRPr="00D2716F">
        <w:rPr>
          <w:rFonts w:ascii="Times New Roman" w:eastAsia="Times New Roman" w:hAnsi="Times New Roman"/>
          <w:b/>
          <w:sz w:val="24"/>
          <w:szCs w:val="24"/>
          <w:lang w:eastAsia="hu-HU"/>
        </w:rPr>
        <w:t xml:space="preserve">” </w:t>
      </w:r>
    </w:p>
    <w:p w:rsidR="003F0D90" w:rsidRPr="00E272E1" w:rsidRDefault="003F0D90" w:rsidP="003F0D90">
      <w:pPr>
        <w:spacing w:before="60" w:after="60" w:line="280" w:lineRule="exact"/>
        <w:jc w:val="center"/>
        <w:rPr>
          <w:rFonts w:ascii="Times New Roman" w:hAnsi="Times New Roman" w:cs="Tahoma"/>
          <w:sz w:val="24"/>
          <w:szCs w:val="21"/>
        </w:rPr>
      </w:pPr>
      <w:r>
        <w:rPr>
          <w:rFonts w:ascii="Times New Roman" w:eastAsia="Times New Roman" w:hAnsi="Times New Roman"/>
          <w:b/>
          <w:sz w:val="24"/>
          <w:szCs w:val="24"/>
          <w:lang w:eastAsia="hu-HU"/>
        </w:rPr>
        <w:t>….</w:t>
      </w:r>
      <w:r w:rsidRPr="00D2716F">
        <w:rPr>
          <w:rFonts w:ascii="Times New Roman" w:eastAsia="Times New Roman" w:hAnsi="Times New Roman"/>
          <w:b/>
          <w:sz w:val="24"/>
          <w:szCs w:val="24"/>
          <w:lang w:eastAsia="hu-HU"/>
        </w:rPr>
        <w:t>. részajánlati kör</w:t>
      </w:r>
      <w:r w:rsidRPr="00E272E1">
        <w:rPr>
          <w:rStyle w:val="Lbjegyzet-hivatkozs"/>
          <w:rFonts w:ascii="Times New Roman" w:hAnsi="Times New Roman" w:cs="Tahoma"/>
          <w:b/>
          <w:iCs/>
          <w:sz w:val="24"/>
          <w:szCs w:val="21"/>
          <w:lang w:eastAsia="ar-SA"/>
        </w:rPr>
        <w:footnoteReference w:id="47"/>
      </w:r>
    </w:p>
    <w:p w:rsidR="003F0D90" w:rsidRPr="008F2EA8" w:rsidRDefault="003F0D90" w:rsidP="003F0D90">
      <w:pPr>
        <w:spacing w:after="0" w:line="240" w:lineRule="auto"/>
        <w:jc w:val="center"/>
        <w:rPr>
          <w:rFonts w:ascii="Times New Roman" w:eastAsia="Times New Roman" w:hAnsi="Times New Roman"/>
          <w:iCs/>
          <w:color w:val="000000"/>
          <w:sz w:val="24"/>
          <w:szCs w:val="21"/>
        </w:rPr>
      </w:pPr>
    </w:p>
    <w:tbl>
      <w:tblPr>
        <w:tblpPr w:leftFromText="141" w:rightFromText="141" w:vertAnchor="text" w:horzAnchor="margin" w:tblpXSpec="center" w:tblpY="131"/>
        <w:tblW w:w="9844" w:type="dxa"/>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290"/>
        <w:gridCol w:w="2268"/>
        <w:gridCol w:w="2310"/>
        <w:gridCol w:w="2976"/>
      </w:tblGrid>
      <w:tr w:rsidR="003F0D90" w:rsidRPr="008F2EA8" w:rsidTr="00196EF3">
        <w:trPr>
          <w:tblCellSpacing w:w="20" w:type="dxa"/>
        </w:trPr>
        <w:tc>
          <w:tcPr>
            <w:tcW w:w="2230" w:type="dxa"/>
            <w:shd w:val="clear" w:color="auto" w:fill="F2F2F2"/>
            <w:vAlign w:val="center"/>
          </w:tcPr>
          <w:p w:rsidR="003F0D90" w:rsidRPr="008F2EA8" w:rsidRDefault="003F0D90" w:rsidP="00196EF3">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A szakember megnevezése</w:t>
            </w:r>
          </w:p>
        </w:tc>
        <w:tc>
          <w:tcPr>
            <w:tcW w:w="2228" w:type="dxa"/>
            <w:shd w:val="clear" w:color="auto" w:fill="F2F2F2"/>
            <w:vAlign w:val="center"/>
          </w:tcPr>
          <w:p w:rsidR="003F0D90" w:rsidRPr="008F2EA8" w:rsidRDefault="003F0D90" w:rsidP="00196EF3">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Szakember által ellátott feladat / munkakör / tevékenység</w:t>
            </w:r>
          </w:p>
        </w:tc>
        <w:tc>
          <w:tcPr>
            <w:tcW w:w="2270" w:type="dxa"/>
            <w:shd w:val="clear" w:color="auto" w:fill="F2F2F2"/>
            <w:vAlign w:val="center"/>
          </w:tcPr>
          <w:p w:rsidR="003F0D90" w:rsidRPr="008F2EA8" w:rsidRDefault="003F0D90" w:rsidP="00196EF3">
            <w:pPr>
              <w:spacing w:after="0" w:line="240" w:lineRule="auto"/>
              <w:jc w:val="center"/>
              <w:rPr>
                <w:rFonts w:ascii="Times New Roman" w:eastAsia="Times New Roman" w:hAnsi="Times New Roman"/>
                <w:iCs/>
                <w:color w:val="000000"/>
                <w:sz w:val="24"/>
                <w:szCs w:val="21"/>
              </w:rPr>
            </w:pPr>
            <w:r w:rsidRPr="008F2EA8">
              <w:rPr>
                <w:rFonts w:ascii="Times New Roman" w:eastAsia="Times New Roman" w:hAnsi="Times New Roman"/>
                <w:iCs/>
                <w:color w:val="000000"/>
                <w:sz w:val="24"/>
                <w:szCs w:val="21"/>
              </w:rPr>
              <w:t>A szakember szerződés teljesítésében való bevonás módja (saját szakember / alvállalkozó)</w:t>
            </w:r>
          </w:p>
        </w:tc>
        <w:tc>
          <w:tcPr>
            <w:tcW w:w="2916" w:type="dxa"/>
            <w:shd w:val="clear" w:color="auto" w:fill="F2F2F2"/>
            <w:vAlign w:val="center"/>
          </w:tcPr>
          <w:p w:rsidR="003F0D90" w:rsidRPr="00262D48" w:rsidRDefault="003F0D90" w:rsidP="00262D48">
            <w:pPr>
              <w:spacing w:after="0" w:line="240" w:lineRule="auto"/>
              <w:jc w:val="center"/>
              <w:rPr>
                <w:rFonts w:ascii="Times New Roman" w:eastAsia="Times New Roman" w:hAnsi="Times New Roman"/>
                <w:i/>
                <w:iCs/>
                <w:color w:val="000000"/>
                <w:sz w:val="24"/>
                <w:szCs w:val="21"/>
              </w:rPr>
            </w:pPr>
            <w:r w:rsidRPr="00262D48">
              <w:rPr>
                <w:rFonts w:ascii="Times New Roman" w:eastAsia="Times New Roman" w:hAnsi="Times New Roman"/>
                <w:iCs/>
                <w:color w:val="000000"/>
                <w:sz w:val="24"/>
                <w:szCs w:val="21"/>
              </w:rPr>
              <w:t>A</w:t>
            </w:r>
            <w:r w:rsidRPr="00262D48">
              <w:rPr>
                <w:rFonts w:ascii="Times New Roman" w:hAnsi="Times New Roman" w:cstheme="minorHAnsi"/>
                <w:sz w:val="24"/>
              </w:rPr>
              <w:t xml:space="preserve">z alkalmassági követelmény tekintetében bemutatott </w:t>
            </w:r>
            <w:r w:rsidR="00262D48">
              <w:rPr>
                <w:rFonts w:ascii="Times New Roman" w:hAnsi="Times New Roman" w:cstheme="minorHAnsi"/>
                <w:sz w:val="24"/>
              </w:rPr>
              <w:t xml:space="preserve">tervező </w:t>
            </w:r>
            <w:r w:rsidRPr="00262D48">
              <w:rPr>
                <w:rFonts w:ascii="Times New Roman" w:hAnsi="Times New Roman" w:cstheme="minorHAnsi"/>
                <w:sz w:val="24"/>
              </w:rPr>
              <w:t>szakember többlet</w:t>
            </w:r>
            <w:r w:rsidRPr="00262D48">
              <w:rPr>
                <w:rFonts w:ascii="Times New Roman" w:eastAsia="Times New Roman" w:hAnsi="Times New Roman"/>
                <w:iCs/>
                <w:color w:val="000000"/>
                <w:sz w:val="24"/>
                <w:szCs w:val="21"/>
              </w:rPr>
              <w:t xml:space="preserve">tapasztalata </w:t>
            </w:r>
            <w:r w:rsidR="00262D48">
              <w:rPr>
                <w:rFonts w:ascii="Times New Roman" w:eastAsia="Times New Roman" w:hAnsi="Times New Roman"/>
                <w:iCs/>
                <w:color w:val="000000"/>
                <w:sz w:val="24"/>
                <w:szCs w:val="21"/>
              </w:rPr>
              <w:t xml:space="preserve">magasépítéshez </w:t>
            </w:r>
            <w:r w:rsidRPr="00262D48">
              <w:rPr>
                <w:rFonts w:ascii="Times New Roman" w:eastAsia="Times New Roman" w:hAnsi="Times New Roman"/>
                <w:iCs/>
                <w:color w:val="000000"/>
                <w:sz w:val="24"/>
                <w:szCs w:val="21"/>
              </w:rPr>
              <w:t xml:space="preserve">kapcsolódó </w:t>
            </w:r>
            <w:r w:rsidR="00262D48">
              <w:rPr>
                <w:rFonts w:ascii="Times New Roman" w:eastAsia="Times New Roman" w:hAnsi="Times New Roman"/>
                <w:iCs/>
                <w:color w:val="000000"/>
                <w:sz w:val="24"/>
                <w:szCs w:val="21"/>
              </w:rPr>
              <w:t xml:space="preserve">tervezési </w:t>
            </w:r>
            <w:r w:rsidRPr="00262D48">
              <w:rPr>
                <w:rFonts w:ascii="Times New Roman" w:eastAsia="Times New Roman" w:hAnsi="Times New Roman"/>
                <w:iCs/>
                <w:color w:val="000000"/>
                <w:sz w:val="24"/>
                <w:szCs w:val="21"/>
              </w:rPr>
              <w:t>munkák</w:t>
            </w:r>
            <w:r w:rsidR="00262D48">
              <w:rPr>
                <w:rFonts w:ascii="Times New Roman" w:eastAsia="Times New Roman" w:hAnsi="Times New Roman"/>
                <w:iCs/>
                <w:color w:val="000000"/>
                <w:sz w:val="24"/>
                <w:szCs w:val="21"/>
              </w:rPr>
              <w:t>ban</w:t>
            </w:r>
          </w:p>
        </w:tc>
      </w:tr>
      <w:tr w:rsidR="003F0D90" w:rsidRPr="008F2EA8" w:rsidTr="00196EF3">
        <w:trPr>
          <w:tblCellSpacing w:w="20" w:type="dxa"/>
        </w:trPr>
        <w:tc>
          <w:tcPr>
            <w:tcW w:w="2230" w:type="dxa"/>
            <w:shd w:val="clear" w:color="auto" w:fill="auto"/>
          </w:tcPr>
          <w:p w:rsidR="003F0D90" w:rsidRPr="008F2EA8" w:rsidRDefault="003F0D90" w:rsidP="00196EF3">
            <w:pPr>
              <w:spacing w:after="0" w:line="240" w:lineRule="auto"/>
              <w:jc w:val="both"/>
              <w:rPr>
                <w:rFonts w:ascii="Times New Roman" w:eastAsia="Times New Roman" w:hAnsi="Times New Roman"/>
                <w:iCs/>
                <w:color w:val="000000"/>
                <w:sz w:val="24"/>
                <w:szCs w:val="21"/>
              </w:rPr>
            </w:pPr>
          </w:p>
        </w:tc>
        <w:tc>
          <w:tcPr>
            <w:tcW w:w="2228" w:type="dxa"/>
            <w:shd w:val="clear" w:color="auto" w:fill="auto"/>
          </w:tcPr>
          <w:p w:rsidR="003F0D90" w:rsidRPr="008F2EA8" w:rsidRDefault="003F0D90" w:rsidP="00196EF3">
            <w:pPr>
              <w:spacing w:after="0" w:line="240" w:lineRule="auto"/>
              <w:jc w:val="both"/>
              <w:rPr>
                <w:rFonts w:ascii="Times New Roman" w:eastAsia="Times New Roman" w:hAnsi="Times New Roman"/>
                <w:iCs/>
                <w:color w:val="000000"/>
                <w:sz w:val="24"/>
                <w:szCs w:val="21"/>
              </w:rPr>
            </w:pPr>
          </w:p>
        </w:tc>
        <w:tc>
          <w:tcPr>
            <w:tcW w:w="2270" w:type="dxa"/>
            <w:shd w:val="clear" w:color="auto" w:fill="auto"/>
          </w:tcPr>
          <w:p w:rsidR="003F0D90" w:rsidRPr="008F2EA8" w:rsidRDefault="003F0D90" w:rsidP="00196EF3">
            <w:pPr>
              <w:spacing w:after="0" w:line="240" w:lineRule="auto"/>
              <w:jc w:val="both"/>
              <w:rPr>
                <w:rFonts w:ascii="Times New Roman" w:eastAsia="Times New Roman" w:hAnsi="Times New Roman"/>
                <w:iCs/>
                <w:color w:val="000000"/>
                <w:sz w:val="24"/>
                <w:szCs w:val="21"/>
              </w:rPr>
            </w:pPr>
          </w:p>
        </w:tc>
        <w:tc>
          <w:tcPr>
            <w:tcW w:w="2916" w:type="dxa"/>
            <w:shd w:val="clear" w:color="auto" w:fill="auto"/>
          </w:tcPr>
          <w:p w:rsidR="003F0D90" w:rsidRPr="008F2EA8" w:rsidRDefault="003F0D90" w:rsidP="00196EF3">
            <w:pPr>
              <w:spacing w:after="0" w:line="240" w:lineRule="auto"/>
              <w:jc w:val="center"/>
              <w:rPr>
                <w:rFonts w:ascii="Times New Roman" w:eastAsia="Times New Roman" w:hAnsi="Times New Roman"/>
                <w:iCs/>
                <w:color w:val="000000"/>
                <w:sz w:val="24"/>
                <w:szCs w:val="21"/>
              </w:rPr>
            </w:pPr>
            <w:r>
              <w:rPr>
                <w:rFonts w:ascii="Times New Roman" w:eastAsia="Times New Roman" w:hAnsi="Times New Roman"/>
                <w:iCs/>
                <w:color w:val="000000"/>
                <w:sz w:val="24"/>
                <w:szCs w:val="21"/>
              </w:rPr>
              <w:t>…… hónap</w:t>
            </w:r>
          </w:p>
        </w:tc>
      </w:tr>
    </w:tbl>
    <w:p w:rsidR="003F0D90" w:rsidRPr="008F2EA8" w:rsidRDefault="003F0D90" w:rsidP="003F0D90">
      <w:pPr>
        <w:tabs>
          <w:tab w:val="center" w:pos="7088"/>
        </w:tabs>
        <w:spacing w:after="0" w:line="240" w:lineRule="auto"/>
        <w:rPr>
          <w:rFonts w:ascii="Times New Roman" w:hAnsi="Times New Roman"/>
          <w:sz w:val="24"/>
          <w:szCs w:val="21"/>
        </w:rPr>
      </w:pPr>
    </w:p>
    <w:tbl>
      <w:tblPr>
        <w:tblW w:w="9070" w:type="dxa"/>
        <w:tblInd w:w="-28" w:type="dxa"/>
        <w:tblCellMar>
          <w:left w:w="68" w:type="dxa"/>
        </w:tblCellMar>
        <w:tblLook w:val="04A0" w:firstRow="1" w:lastRow="0" w:firstColumn="1" w:lastColumn="0" w:noHBand="0" w:noVBand="1"/>
      </w:tblPr>
      <w:tblGrid>
        <w:gridCol w:w="1423"/>
        <w:gridCol w:w="3414"/>
        <w:gridCol w:w="4233"/>
      </w:tblGrid>
      <w:tr w:rsidR="003F0D90" w:rsidRPr="008F2EA8" w:rsidTr="00196EF3">
        <w:trPr>
          <w:trHeight w:val="1"/>
        </w:trPr>
        <w:tc>
          <w:tcPr>
            <w:tcW w:w="9070" w:type="dxa"/>
            <w:gridSpan w:val="3"/>
            <w:shd w:val="clear" w:color="auto" w:fill="FFFFFF"/>
            <w:tcMar>
              <w:left w:w="68" w:type="dxa"/>
            </w:tcMar>
          </w:tcPr>
          <w:p w:rsidR="003F0D90" w:rsidRPr="008F2EA8" w:rsidRDefault="003F0D90" w:rsidP="00196EF3">
            <w:pPr>
              <w:spacing w:after="0" w:line="240" w:lineRule="auto"/>
              <w:jc w:val="both"/>
              <w:rPr>
                <w:rFonts w:ascii="Times New Roman" w:eastAsia="Adobe Garamond Pro" w:hAnsi="Times New Roman"/>
                <w:sz w:val="24"/>
              </w:rPr>
            </w:pPr>
            <w:r w:rsidRPr="008F2EA8">
              <w:rPr>
                <w:rFonts w:ascii="Times New Roman" w:eastAsia="Adobe Garamond Pro" w:hAnsi="Times New Roman"/>
                <w:sz w:val="24"/>
              </w:rPr>
              <w:t>Keltezés (helység, év, hónap, nap)</w:t>
            </w:r>
          </w:p>
        </w:tc>
      </w:tr>
      <w:tr w:rsidR="003F0D90" w:rsidRPr="008F2EA8" w:rsidTr="00196EF3">
        <w:trPr>
          <w:trHeight w:val="1"/>
        </w:trPr>
        <w:tc>
          <w:tcPr>
            <w:tcW w:w="1423"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3414"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4233"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r>
      <w:tr w:rsidR="003F0D90" w:rsidRPr="008F2EA8" w:rsidTr="00196EF3">
        <w:trPr>
          <w:trHeight w:val="1"/>
        </w:trPr>
        <w:tc>
          <w:tcPr>
            <w:tcW w:w="1423"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3414"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4233" w:type="dxa"/>
            <w:shd w:val="clear" w:color="auto" w:fill="FFFFFF"/>
            <w:tcMar>
              <w:left w:w="68" w:type="dxa"/>
            </w:tcMar>
            <w:vAlign w:val="center"/>
          </w:tcPr>
          <w:p w:rsidR="003F0D90" w:rsidRPr="008F2EA8" w:rsidRDefault="003F0D90" w:rsidP="00196EF3">
            <w:pPr>
              <w:tabs>
                <w:tab w:val="center" w:pos="6521"/>
              </w:tabs>
              <w:spacing w:after="0" w:line="240" w:lineRule="auto"/>
              <w:jc w:val="center"/>
              <w:rPr>
                <w:rFonts w:ascii="Times New Roman" w:hAnsi="Times New Roman"/>
                <w:sz w:val="24"/>
              </w:rPr>
            </w:pPr>
            <w:r w:rsidRPr="008F2EA8">
              <w:rPr>
                <w:rFonts w:ascii="Times New Roman" w:eastAsia="Adobe Garamond Pro" w:hAnsi="Times New Roman"/>
                <w:sz w:val="24"/>
              </w:rPr>
              <w:t>(cégjegyzésre jogosult vagy szabályszer</w:t>
            </w:r>
            <w:r w:rsidRPr="008F2EA8">
              <w:rPr>
                <w:rFonts w:ascii="Times New Roman" w:hAnsi="Times New Roman"/>
                <w:sz w:val="24"/>
              </w:rPr>
              <w:t>ű</w:t>
            </w:r>
            <w:r w:rsidRPr="008F2EA8">
              <w:rPr>
                <w:rFonts w:ascii="Times New Roman" w:eastAsia="Adobe Garamond Pro" w:hAnsi="Times New Roman"/>
                <w:sz w:val="24"/>
              </w:rPr>
              <w:t>en meghatalmazott k</w:t>
            </w:r>
            <w:r w:rsidRPr="008F2EA8">
              <w:rPr>
                <w:rFonts w:ascii="Times New Roman" w:hAnsi="Times New Roman"/>
                <w:sz w:val="24"/>
              </w:rPr>
              <w:t>é</w:t>
            </w:r>
            <w:r w:rsidRPr="008F2EA8">
              <w:rPr>
                <w:rFonts w:ascii="Times New Roman" w:eastAsia="Adobe Garamond Pro" w:hAnsi="Times New Roman"/>
                <w:sz w:val="24"/>
              </w:rPr>
              <w:t>pvisel</w:t>
            </w:r>
            <w:r w:rsidRPr="008F2EA8">
              <w:rPr>
                <w:rFonts w:ascii="Times New Roman" w:hAnsi="Times New Roman"/>
                <w:sz w:val="24"/>
              </w:rPr>
              <w:t>ő</w:t>
            </w:r>
            <w:r w:rsidRPr="008F2EA8">
              <w:rPr>
                <w:rFonts w:ascii="Times New Roman" w:eastAsia="Adobe Garamond Pro" w:hAnsi="Times New Roman"/>
                <w:sz w:val="24"/>
              </w:rPr>
              <w:t xml:space="preserve"> al</w:t>
            </w:r>
            <w:r w:rsidRPr="008F2EA8">
              <w:rPr>
                <w:rFonts w:ascii="Times New Roman" w:hAnsi="Times New Roman"/>
                <w:sz w:val="24"/>
              </w:rPr>
              <w:t>áí</w:t>
            </w:r>
            <w:r w:rsidRPr="008F2EA8">
              <w:rPr>
                <w:rFonts w:ascii="Times New Roman" w:eastAsia="Adobe Garamond Pro" w:hAnsi="Times New Roman"/>
                <w:sz w:val="24"/>
              </w:rPr>
              <w:t>r</w:t>
            </w:r>
            <w:r w:rsidRPr="008F2EA8">
              <w:rPr>
                <w:rFonts w:ascii="Times New Roman" w:hAnsi="Times New Roman"/>
                <w:sz w:val="24"/>
              </w:rPr>
              <w:t>á</w:t>
            </w:r>
            <w:r w:rsidRPr="008F2EA8">
              <w:rPr>
                <w:rFonts w:ascii="Times New Roman" w:eastAsia="Adobe Garamond Pro" w:hAnsi="Times New Roman"/>
                <w:sz w:val="24"/>
              </w:rPr>
              <w:t>sa)</w:t>
            </w:r>
          </w:p>
        </w:tc>
      </w:tr>
      <w:tr w:rsidR="003F0D90" w:rsidRPr="008F2EA8" w:rsidTr="00196EF3">
        <w:trPr>
          <w:trHeight w:val="1"/>
        </w:trPr>
        <w:tc>
          <w:tcPr>
            <w:tcW w:w="1423"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3414"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c>
          <w:tcPr>
            <w:tcW w:w="4233" w:type="dxa"/>
            <w:shd w:val="clear" w:color="auto" w:fill="FFFFFF"/>
            <w:tcMar>
              <w:left w:w="68" w:type="dxa"/>
            </w:tcMar>
          </w:tcPr>
          <w:p w:rsidR="003F0D90" w:rsidRPr="008F2EA8" w:rsidRDefault="003F0D90" w:rsidP="00196EF3">
            <w:pPr>
              <w:spacing w:after="0" w:line="240" w:lineRule="auto"/>
              <w:jc w:val="both"/>
              <w:rPr>
                <w:rFonts w:ascii="Times New Roman" w:hAnsi="Times New Roman"/>
                <w:sz w:val="24"/>
              </w:rPr>
            </w:pPr>
          </w:p>
        </w:tc>
      </w:tr>
    </w:tbl>
    <w:p w:rsidR="003F0D90" w:rsidRPr="00E272E1" w:rsidRDefault="003F0D90" w:rsidP="003F0D90">
      <w:pPr>
        <w:jc w:val="both"/>
        <w:rPr>
          <w:rFonts w:ascii="Times New Roman" w:hAnsi="Times New Roman"/>
          <w:sz w:val="24"/>
          <w:szCs w:val="24"/>
        </w:rPr>
      </w:pPr>
    </w:p>
    <w:p w:rsidR="003F0D90" w:rsidRDefault="003F0D90" w:rsidP="004A6BB3">
      <w:pPr>
        <w:jc w:val="both"/>
        <w:rPr>
          <w:rFonts w:ascii="Times New Roman" w:hAnsi="Times New Roman"/>
          <w:sz w:val="24"/>
          <w:szCs w:val="24"/>
        </w:rPr>
      </w:pPr>
    </w:p>
    <w:sectPr w:rsidR="003F0D90" w:rsidSect="00BE1C8C">
      <w:footerReference w:type="even" r:id="rId11"/>
      <w:footerReference w:type="default" r:id="rId12"/>
      <w:pgSz w:w="11906" w:h="16838"/>
      <w:pgMar w:top="107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2B3" w:rsidRDefault="00D352B3" w:rsidP="00BA0403">
      <w:pPr>
        <w:spacing w:after="0" w:line="240" w:lineRule="auto"/>
      </w:pPr>
      <w:r>
        <w:separator/>
      </w:r>
    </w:p>
  </w:endnote>
  <w:endnote w:type="continuationSeparator" w:id="0">
    <w:p w:rsidR="00D352B3" w:rsidRDefault="00D352B3" w:rsidP="00BA0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AFF" w:usb1="C000ACFF" w:usb2="00000009" w:usb3="00000000" w:csb0="000001FF" w:csb1="00000000"/>
  </w:font>
  <w:font w:name="Webdings">
    <w:panose1 w:val="05030102010509060703"/>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amp;#39">
    <w:altName w:val="Times New Roman"/>
    <w:panose1 w:val="020B0604020202020204"/>
    <w:charset w:val="00"/>
    <w:family w:val="roman"/>
    <w:notTrueType/>
    <w:pitch w:val="default"/>
  </w:font>
  <w:font w:name="Goudy Old Style ATT">
    <w:altName w:val="Times New Roman"/>
    <w:panose1 w:val="020B0604020202020204"/>
    <w:charset w:val="EE"/>
    <w:family w:val="roman"/>
    <w:pitch w:val="variable"/>
    <w:sig w:usb0="00000005" w:usb1="00000000" w:usb2="00000000" w:usb3="00000000" w:csb0="00000002" w:csb1="00000000"/>
  </w:font>
  <w:font w:name="CG Times">
    <w:panose1 w:val="020B0604020202020204"/>
    <w:charset w:val="00"/>
    <w:family w:val="roman"/>
    <w:pitch w:val="variable"/>
    <w:sig w:usb0="00000003" w:usb1="00000000" w:usb2="00000000" w:usb3="00000000" w:csb0="00000001" w:csb1="00000000"/>
  </w:font>
  <w:font w:name="Luxi Mono">
    <w:altName w:val="Arial"/>
    <w:panose1 w:val="020B0604020202020204"/>
    <w:charset w:val="EE"/>
    <w:family w:val="modern"/>
    <w:pitch w:val="default"/>
    <w:sig w:usb0="00000005" w:usb1="00000000" w:usb2="00000000" w:usb3="00000000" w:csb0="00000002" w:csb1="00000000"/>
  </w:font>
  <w:font w:name="Sylfaen">
    <w:panose1 w:val="020B0604020202020204"/>
    <w:charset w:val="EE"/>
    <w:family w:val="roman"/>
    <w:pitch w:val="variable"/>
    <w:sig w:usb0="040006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David">
    <w:panose1 w:val="020E0502060401010101"/>
    <w:charset w:val="B1"/>
    <w:family w:val="swiss"/>
    <w:pitch w:val="variable"/>
    <w:sig w:usb0="00000803" w:usb1="00000000" w:usb2="00000000" w:usb3="00000000" w:csb0="00000021" w:csb1="00000000"/>
  </w:font>
  <w:font w:name="Lucida Sans Unicode">
    <w:panose1 w:val="020B0602030504020204"/>
    <w:charset w:val="00"/>
    <w:family w:val="swiss"/>
    <w:pitch w:val="variable"/>
    <w:sig w:usb0="80000AFF" w:usb1="0000396B" w:usb2="00000000" w:usb3="00000000" w:csb0="000000BF" w:csb1="00000000"/>
  </w:font>
  <w:font w:name="Palatino Linotype">
    <w:panose1 w:val="02040502050505030304"/>
    <w:charset w:val="00"/>
    <w:family w:val="roman"/>
    <w:pitch w:val="variable"/>
    <w:sig w:usb0="E0000287" w:usb1="40000013" w:usb2="00000000" w:usb3="00000000" w:csb0="0000019F" w:csb1="00000000"/>
  </w:font>
  <w:font w:name="Times">
    <w:panose1 w:val="02000500000000000000"/>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font303">
    <w:panose1 w:val="020B0604020202020204"/>
    <w:charset w:val="EE"/>
    <w:family w:val="auto"/>
    <w:notTrueType/>
    <w:pitch w:val="variable"/>
    <w:sig w:usb0="00000005" w:usb1="00000000" w:usb2="00000000" w:usb3="00000000" w:csb0="00000002" w:csb1="00000000"/>
  </w:font>
  <w:font w:name="Mangal">
    <w:panose1 w:val="02040503050203030202"/>
    <w:charset w:val="01"/>
    <w:family w:val="roman"/>
    <w:pitch w:val="variable"/>
    <w:sig w:usb0="0000A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font272">
    <w:panose1 w:val="020B0604020202020204"/>
    <w:charset w:val="EE"/>
    <w:family w:val="auto"/>
    <w:notTrueType/>
    <w:pitch w:val="variable"/>
    <w:sig w:usb0="00000005" w:usb1="00000000" w:usb2="00000000" w:usb3="00000000" w:csb0="00000002"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panose1 w:val="020B0604020202020204"/>
    <w:charset w:val="EE"/>
    <w:family w:val="roman"/>
    <w:pitch w:val="variable"/>
    <w:sig w:usb0="00000000" w:usb1="500078FF" w:usb2="00000021" w:usb3="00000000" w:csb0="000001BF" w:csb1="00000000"/>
  </w:font>
  <w:font w:name="BatangChe">
    <w:panose1 w:val="02030609000101010101"/>
    <w:charset w:val="81"/>
    <w:family w:val="modern"/>
    <w:pitch w:val="fixed"/>
    <w:sig w:usb0="B00002AF" w:usb1="69D77CFB" w:usb2="00000030" w:usb3="00000000" w:csb0="0008009F" w:csb1="00000000"/>
  </w:font>
  <w:font w:name="Adobe Garamond Pro">
    <w:altName w:val="Times New Roman"/>
    <w:panose1 w:val="020B0604020202020204"/>
    <w:charset w:val="00"/>
    <w:family w:val="roman"/>
    <w:notTrueType/>
    <w:pitch w:val="variable"/>
    <w:sig w:usb0="00000001" w:usb1="5000205B" w:usb2="00000000" w:usb3="00000000" w:csb0="0000009B" w:csb1="00000000"/>
  </w:font>
  <w:font w:name="NimbusSanL-Regu">
    <w:altName w:val="Times New Roman"/>
    <w:panose1 w:val="020B0604020202020204"/>
    <w:charset w:val="00"/>
    <w:family w:val="roman"/>
    <w:notTrueType/>
    <w:pitch w:val="default"/>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6854" w:rsidRDefault="005C6854" w:rsidP="00BC0EBF">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5C6854" w:rsidRDefault="005C6854">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dobe Garamond Pro" w:hAnsi="Adobe Garamond Pro"/>
        <w:i/>
      </w:rPr>
      <w:id w:val="-472051730"/>
      <w:docPartObj>
        <w:docPartGallery w:val="Page Numbers (Bottom of Page)"/>
        <w:docPartUnique/>
      </w:docPartObj>
    </w:sdtPr>
    <w:sdtContent>
      <w:p w:rsidR="005C6854" w:rsidRPr="00097D36" w:rsidRDefault="005C6854">
        <w:pPr>
          <w:pStyle w:val="llb"/>
          <w:jc w:val="right"/>
          <w:rPr>
            <w:rFonts w:ascii="Adobe Garamond Pro" w:hAnsi="Adobe Garamond Pro"/>
            <w:i/>
          </w:rPr>
        </w:pPr>
        <w:r>
          <w:rPr>
            <w:rFonts w:ascii="Adobe Garamond Pro" w:hAnsi="Adobe Garamond Pro"/>
            <w:i/>
          </w:rPr>
          <w:t xml:space="preserve">- </w:t>
        </w:r>
        <w:r w:rsidRPr="00097D36">
          <w:rPr>
            <w:rFonts w:ascii="Adobe Garamond Pro" w:hAnsi="Adobe Garamond Pro"/>
            <w:i/>
          </w:rPr>
          <w:fldChar w:fldCharType="begin"/>
        </w:r>
        <w:r w:rsidRPr="00097D36">
          <w:rPr>
            <w:rFonts w:ascii="Adobe Garamond Pro" w:hAnsi="Adobe Garamond Pro"/>
            <w:i/>
          </w:rPr>
          <w:instrText>PAGE   \* MERGEFORMAT</w:instrText>
        </w:r>
        <w:r w:rsidRPr="00097D36">
          <w:rPr>
            <w:rFonts w:ascii="Adobe Garamond Pro" w:hAnsi="Adobe Garamond Pro"/>
            <w:i/>
          </w:rPr>
          <w:fldChar w:fldCharType="separate"/>
        </w:r>
        <w:r>
          <w:rPr>
            <w:rFonts w:ascii="Adobe Garamond Pro" w:hAnsi="Adobe Garamond Pro"/>
            <w:i/>
            <w:noProof/>
          </w:rPr>
          <w:t>29</w:t>
        </w:r>
        <w:r w:rsidRPr="00097D36">
          <w:rPr>
            <w:rFonts w:ascii="Adobe Garamond Pro" w:hAnsi="Adobe Garamond Pro"/>
            <w:i/>
          </w:rPr>
          <w:fldChar w:fldCharType="end"/>
        </w:r>
        <w:r>
          <w:rPr>
            <w:rFonts w:ascii="Adobe Garamond Pro" w:hAnsi="Adobe Garamond Pro"/>
            <w:i/>
          </w:rPr>
          <w:t xml:space="preserve"> -</w:t>
        </w:r>
      </w:p>
    </w:sdtContent>
  </w:sdt>
  <w:p w:rsidR="005C6854" w:rsidRDefault="005C685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2B3" w:rsidRDefault="00D352B3" w:rsidP="00BA0403">
      <w:pPr>
        <w:spacing w:after="0" w:line="240" w:lineRule="auto"/>
      </w:pPr>
      <w:r>
        <w:separator/>
      </w:r>
    </w:p>
  </w:footnote>
  <w:footnote w:type="continuationSeparator" w:id="0">
    <w:p w:rsidR="00D352B3" w:rsidRDefault="00D352B3" w:rsidP="00BA0403">
      <w:pPr>
        <w:spacing w:after="0" w:line="240" w:lineRule="auto"/>
      </w:pPr>
      <w:r>
        <w:continuationSeparator/>
      </w:r>
    </w:p>
  </w:footnote>
  <w:footnote w:id="1">
    <w:p w:rsidR="005C6854" w:rsidRDefault="005C6854">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5C6854" w:rsidRDefault="005C6854">
      <w:pPr>
        <w:pStyle w:val="Lbjegyzetszveg"/>
      </w:pPr>
      <w:r>
        <w:t xml:space="preserve">* </w:t>
      </w:r>
      <w:r>
        <w:rPr>
          <w:szCs w:val="24"/>
        </w:rPr>
        <w:t>A megfelelő rész aláhúzandó.</w:t>
      </w:r>
    </w:p>
  </w:footnote>
  <w:footnote w:id="2">
    <w:p w:rsidR="005C6854" w:rsidRDefault="005C6854" w:rsidP="000A287D">
      <w:pPr>
        <w:pStyle w:val="Lbjegyzetszveg"/>
      </w:pPr>
      <w:r>
        <w:rPr>
          <w:rStyle w:val="Lbjegyzet-hivatkozs"/>
        </w:rPr>
        <w:footnoteRef/>
      </w:r>
      <w:r>
        <w:t xml:space="preserve"> Jelen nyilatkozatot közös ajánlattétel esetén a közös ajánlattevők által nyilatkozattételre feljogosított személy által aláírtan kell benyújtani. A nyilatkozatnak egyértelműen tartalmaznia kell a közös ajánlattevők megjelölését.</w:t>
      </w:r>
    </w:p>
    <w:p w:rsidR="005C6854" w:rsidRDefault="005C6854" w:rsidP="000A287D">
      <w:pPr>
        <w:pStyle w:val="Lbjegyzetszveg"/>
      </w:pPr>
      <w:r>
        <w:t xml:space="preserve">* </w:t>
      </w:r>
      <w:r>
        <w:rPr>
          <w:szCs w:val="24"/>
        </w:rPr>
        <w:t>A megfelelő rész aláhúzandó.</w:t>
      </w:r>
    </w:p>
  </w:footnote>
  <w:footnote w:id="3">
    <w:p w:rsidR="005C6854" w:rsidRPr="00BD7C31" w:rsidRDefault="005C6854" w:rsidP="00BB3E56">
      <w:pPr>
        <w:pStyle w:val="Lbjegyzetszveg"/>
        <w:rPr>
          <w:szCs w:val="16"/>
        </w:rPr>
      </w:pPr>
      <w:r w:rsidRPr="00BD7C31">
        <w:rPr>
          <w:rStyle w:val="Lbjegyzet-hivatkozs"/>
        </w:rPr>
        <w:footnoteRef/>
      </w:r>
      <w:r w:rsidRPr="00BD7C31">
        <w:rPr>
          <w:rFonts w:eastAsia="Calibri" w:cs="Tahoma"/>
          <w:b/>
          <w:szCs w:val="16"/>
          <w:lang w:eastAsia="en-US"/>
        </w:rPr>
        <w:t>Közös ajánlattétel esetén valamennyi ajánlattevő részéről külön-külön csatolandó</w:t>
      </w:r>
    </w:p>
  </w:footnote>
  <w:footnote w:id="4">
    <w:p w:rsidR="005C6854" w:rsidRPr="00BD7C31" w:rsidRDefault="005C6854" w:rsidP="00BB3E56">
      <w:pPr>
        <w:pStyle w:val="Lbjegyzetszveg"/>
      </w:pPr>
      <w:r w:rsidRPr="00BD7C31">
        <w:rPr>
          <w:rStyle w:val="Lbjegyzet-hivatkozs"/>
        </w:rPr>
        <w:footnoteRef/>
      </w:r>
      <w:r w:rsidRPr="00BD7C31">
        <w:t xml:space="preserve"> R</w:t>
      </w:r>
      <w:r w:rsidRPr="00BD7C31">
        <w:rPr>
          <w:rFonts w:eastAsia="Adobe Garamond Pro"/>
          <w:szCs w:val="22"/>
          <w:highlight w:val="white"/>
        </w:rPr>
        <w:t>észajánlati körönként külön – külön kell csatolni</w:t>
      </w:r>
      <w:r w:rsidRPr="00BD7C31">
        <w:rPr>
          <w:rFonts w:eastAsia="Adobe Garamond Pro"/>
          <w:szCs w:val="22"/>
        </w:rPr>
        <w:t>!</w:t>
      </w:r>
    </w:p>
  </w:footnote>
  <w:footnote w:id="5">
    <w:p w:rsidR="005C6854" w:rsidRPr="00BD7C31" w:rsidRDefault="005C6854" w:rsidP="00BB3E56">
      <w:pPr>
        <w:pStyle w:val="Lbjegyzetszveg"/>
      </w:pPr>
      <w:r w:rsidRPr="00BD7C31">
        <w:rPr>
          <w:rStyle w:val="Lbjegyzet-hivatkozs"/>
        </w:rPr>
        <w:footnoteRef/>
      </w:r>
      <w:r w:rsidRPr="00BD7C31">
        <w:t xml:space="preserve"> Kérjük a megfelelő részajánlati kört megjelölni!</w:t>
      </w:r>
    </w:p>
  </w:footnote>
  <w:footnote w:id="6">
    <w:p w:rsidR="005C6854" w:rsidRPr="00BD7C31" w:rsidRDefault="005C6854">
      <w:pPr>
        <w:pStyle w:val="Lbjegyzetszveg"/>
        <w:rPr>
          <w:szCs w:val="16"/>
        </w:rPr>
      </w:pPr>
      <w:r w:rsidRPr="00BD7C31">
        <w:rPr>
          <w:rStyle w:val="Lbjegyzet-hivatkozs"/>
        </w:rPr>
        <w:footnoteRef/>
      </w:r>
      <w:r w:rsidRPr="00BD7C31">
        <w:rPr>
          <w:rFonts w:eastAsia="Calibri" w:cs="Tahoma"/>
          <w:b/>
          <w:szCs w:val="16"/>
          <w:lang w:eastAsia="en-US"/>
        </w:rPr>
        <w:t>Közös ajánlattétel esetén valamennyi ajánlattevő részéről külön-külön csatolandó</w:t>
      </w:r>
    </w:p>
  </w:footnote>
  <w:footnote w:id="7">
    <w:p w:rsidR="005C6854" w:rsidRPr="00BD7C31" w:rsidRDefault="005C6854">
      <w:pPr>
        <w:pStyle w:val="Lbjegyzetszveg"/>
      </w:pPr>
      <w:r w:rsidRPr="00BD7C31">
        <w:rPr>
          <w:rStyle w:val="Lbjegyzet-hivatkozs"/>
        </w:rPr>
        <w:footnoteRef/>
      </w:r>
      <w:r w:rsidRPr="00BD7C31">
        <w:t xml:space="preserve"> R</w:t>
      </w:r>
      <w:r w:rsidRPr="00BD7C31">
        <w:rPr>
          <w:rFonts w:eastAsia="Adobe Garamond Pro"/>
          <w:szCs w:val="22"/>
          <w:highlight w:val="white"/>
        </w:rPr>
        <w:t>észajánlati körönként külön – külön kell csatolni</w:t>
      </w:r>
      <w:r w:rsidRPr="00BD7C31">
        <w:rPr>
          <w:rFonts w:eastAsia="Adobe Garamond Pro"/>
          <w:szCs w:val="22"/>
        </w:rPr>
        <w:t>!</w:t>
      </w:r>
    </w:p>
  </w:footnote>
  <w:footnote w:id="8">
    <w:p w:rsidR="005C6854" w:rsidRPr="00BD7C31" w:rsidRDefault="005C6854" w:rsidP="00BD7C31">
      <w:pPr>
        <w:pStyle w:val="Lbjegyzetszveg"/>
      </w:pPr>
      <w:r w:rsidRPr="00BD7C31">
        <w:rPr>
          <w:rStyle w:val="Lbjegyzet-hivatkozs"/>
        </w:rPr>
        <w:footnoteRef/>
      </w:r>
      <w:r w:rsidRPr="00BD7C31">
        <w:t xml:space="preserve"> Kérjük a megfelelő részajánlati kört megjelölni!</w:t>
      </w:r>
    </w:p>
  </w:footnote>
  <w:footnote w:id="9">
    <w:p w:rsidR="005C6854" w:rsidRDefault="005C6854" w:rsidP="00B65415">
      <w:pPr>
        <w:pStyle w:val="Lbjegyzetszveg"/>
      </w:pPr>
      <w:r>
        <w:rPr>
          <w:rStyle w:val="Lbjegyzet-hivatkozs"/>
        </w:rPr>
        <w:footnoteRef/>
      </w:r>
      <w:r>
        <w:t xml:space="preserve"> A megfelelő aláhúzandó és értelemszerűen kitöltendő!</w:t>
      </w:r>
    </w:p>
  </w:footnote>
  <w:footnote w:id="10">
    <w:p w:rsidR="005C6854" w:rsidRDefault="005C6854" w:rsidP="00B65415">
      <w:pPr>
        <w:pStyle w:val="Lbjegyzetszveg"/>
      </w:pPr>
      <w:r>
        <w:rPr>
          <w:rStyle w:val="Lbjegyzet-hivatkozs"/>
        </w:rPr>
        <w:footnoteRef/>
      </w:r>
      <w:r>
        <w:t xml:space="preserve"> A megfelelő aláhúzandó és értelemszerűen kitöltendő!</w:t>
      </w:r>
    </w:p>
  </w:footnote>
  <w:footnote w:id="11">
    <w:p w:rsidR="005C6854" w:rsidRDefault="005C6854" w:rsidP="00B65415">
      <w:pPr>
        <w:pStyle w:val="Lbjegyzet0"/>
        <w:shd w:val="clear" w:color="auto" w:fill="auto"/>
        <w:tabs>
          <w:tab w:val="left" w:pos="168"/>
        </w:tabs>
        <w:spacing w:line="220" w:lineRule="exact"/>
      </w:pPr>
      <w:r>
        <w:rPr>
          <w:vertAlign w:val="superscript"/>
        </w:rPr>
        <w:footnoteRef/>
      </w:r>
      <w:r>
        <w:tab/>
      </w:r>
      <w:r w:rsidRPr="00232944">
        <w:rPr>
          <w:sz w:val="20"/>
        </w:rPr>
        <w:t>Kérjük a megfelelő választ megjelölni!</w:t>
      </w:r>
    </w:p>
  </w:footnote>
  <w:footnote w:id="12">
    <w:p w:rsidR="005C6854" w:rsidRPr="00E92581" w:rsidRDefault="005C6854">
      <w:pPr>
        <w:pStyle w:val="Lbjegyzetszveg"/>
        <w:rPr>
          <w:szCs w:val="16"/>
        </w:rPr>
      </w:pPr>
      <w:r w:rsidRPr="00E92581">
        <w:rPr>
          <w:rStyle w:val="Lbjegyzet-hivatkozs"/>
        </w:rPr>
        <w:footnoteRef/>
      </w:r>
      <w:r w:rsidRPr="00E92581">
        <w:rPr>
          <w:b/>
          <w:szCs w:val="16"/>
        </w:rPr>
        <w:t>Közös ajánlattevők által nyilatkozattételre feljogosított személy által aláírtan kell benyújtani.</w:t>
      </w:r>
    </w:p>
  </w:footnote>
  <w:footnote w:id="13">
    <w:p w:rsidR="005C6854" w:rsidRPr="00E92581" w:rsidRDefault="005C6854">
      <w:pPr>
        <w:pStyle w:val="Lbjegyzetszveg"/>
      </w:pPr>
      <w:r w:rsidRPr="00E92581">
        <w:rPr>
          <w:rStyle w:val="Lbjegyzet-hivatkozs"/>
        </w:rPr>
        <w:footnoteRef/>
      </w:r>
      <w:r w:rsidRPr="00E92581">
        <w:t xml:space="preserve"> R</w:t>
      </w:r>
      <w:r w:rsidRPr="00E92581">
        <w:rPr>
          <w:rFonts w:eastAsia="Adobe Garamond Pro"/>
          <w:szCs w:val="22"/>
          <w:highlight w:val="white"/>
        </w:rPr>
        <w:t>észajánlati körönként külön – külön kell csatolni</w:t>
      </w:r>
      <w:r w:rsidRPr="00E92581">
        <w:rPr>
          <w:rFonts w:eastAsia="Adobe Garamond Pro"/>
          <w:szCs w:val="22"/>
        </w:rPr>
        <w:t>!</w:t>
      </w:r>
    </w:p>
  </w:footnote>
  <w:footnote w:id="14">
    <w:p w:rsidR="005C6854" w:rsidRPr="00E92581" w:rsidRDefault="005C6854" w:rsidP="00BD7C31">
      <w:pPr>
        <w:pStyle w:val="Lbjegyzetszveg"/>
      </w:pPr>
      <w:r w:rsidRPr="00E92581">
        <w:rPr>
          <w:rStyle w:val="Lbjegyzet-hivatkozs"/>
        </w:rPr>
        <w:footnoteRef/>
      </w:r>
      <w:r w:rsidRPr="00E92581">
        <w:t xml:space="preserve"> Kérjük a megfelelő részajánlati kört megjelölni!</w:t>
      </w:r>
    </w:p>
  </w:footnote>
  <w:footnote w:id="15">
    <w:p w:rsidR="005C6854" w:rsidRPr="00E92581" w:rsidRDefault="005C6854" w:rsidP="00D8316D">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(7): Az előírt alkalmassági követelményeknek az ajánlattevők vagy részvételre jelentkezők bármely más szervezet vagy személy kapacitására támaszkodva is megfelelhetnek, a közöttük fennálló kapcsolat jogi jellegétől függetlenül. Ebben az esetben meg kell jelölni az ajánlatban, több szakaszból álló eljárásban a részvételi jelentkezésben ezt a szervezetet és az Ajánlati felhívás vonatkozó pontjának megjelölésével azon alkalmassági követelményt vagy követelményeket, amelynek igazolása érdekében az ajánlattevő vagy részvételre jelentkező ezen szervezet erőforrására vagy arra is támaszkodik. A (8) bekezdésben foglalt eset kivételével csatolni kell az ajánlatban vagy részvételi jelentkezésben a kapacitásait rendelkezésre bocsátó szervezet olyan szerződéses vagy előszerződésben vállalt kötelezettségvállalását tartalmazó okiratot, amely alátámasztja, hogy a szerződés teljesítéséhez szükséges erőforrások rendelkezésre állnak majd a szerződés teljesítésének időtartama alatt.</w:t>
      </w:r>
    </w:p>
  </w:footnote>
  <w:footnote w:id="16">
    <w:p w:rsidR="005C6854" w:rsidRPr="00E92581" w:rsidRDefault="005C6854" w:rsidP="00D8316D">
      <w:pPr>
        <w:tabs>
          <w:tab w:val="left" w:pos="5159"/>
        </w:tabs>
        <w:spacing w:after="0" w:line="240" w:lineRule="auto"/>
        <w:jc w:val="both"/>
        <w:rPr>
          <w:rFonts w:ascii="Times New Roman" w:hAnsi="Times New Roman" w:cs="Tahoma"/>
          <w:sz w:val="20"/>
          <w:szCs w:val="16"/>
        </w:rPr>
      </w:pPr>
      <w:r w:rsidRPr="00E92581">
        <w:rPr>
          <w:rStyle w:val="Lbjegyzet-karakterek"/>
          <w:rFonts w:ascii="Times New Roman" w:hAnsi="Times New Roman" w:cs="Tahoma"/>
          <w:sz w:val="20"/>
          <w:szCs w:val="16"/>
        </w:rPr>
        <w:footnoteRef/>
      </w:r>
      <w:r w:rsidRPr="00E92581">
        <w:rPr>
          <w:rFonts w:ascii="Times New Roman" w:hAnsi="Times New Roman" w:cs="Tahoma"/>
          <w:sz w:val="20"/>
          <w:szCs w:val="16"/>
        </w:rPr>
        <w:t xml:space="preserve"> Amennyiben nem kíván igénybe venni, úgy írja be, hogy „Nem kíván igénybe venni”, vagy egyértelműen jelölje.</w:t>
      </w:r>
    </w:p>
  </w:footnote>
  <w:footnote w:id="17">
    <w:p w:rsidR="005C6854" w:rsidRPr="00E92581" w:rsidRDefault="005C6854" w:rsidP="00D8316D">
      <w:pPr>
        <w:pStyle w:val="Lbjegyzetszveg"/>
        <w:jc w:val="both"/>
        <w:rPr>
          <w:rFonts w:cs="Tahoma"/>
          <w:szCs w:val="16"/>
        </w:rPr>
      </w:pPr>
      <w:r w:rsidRPr="00E92581">
        <w:rPr>
          <w:rStyle w:val="Lbjegyzet-hivatkozs"/>
          <w:rFonts w:cs="Tahoma"/>
          <w:szCs w:val="16"/>
        </w:rPr>
        <w:footnoteRef/>
      </w:r>
      <w:r w:rsidRPr="00E92581">
        <w:rPr>
          <w:rFonts w:cs="Tahoma"/>
          <w:szCs w:val="16"/>
        </w:rPr>
        <w:t xml:space="preserve"> Kbt. 65. § (8): Az a szervezet, amelynek adatait az ajánlattevő a gazdasági és pénzügyi alkalmasság igazolásához felhasználja, a Ptk. 6:419. §-</w:t>
      </w:r>
      <w:proofErr w:type="spellStart"/>
      <w:r w:rsidRPr="00E92581">
        <w:rPr>
          <w:rFonts w:cs="Tahoma"/>
          <w:szCs w:val="16"/>
        </w:rPr>
        <w:t>ában</w:t>
      </w:r>
      <w:proofErr w:type="spellEnd"/>
      <w:r w:rsidRPr="00E92581">
        <w:rPr>
          <w:rFonts w:cs="Tahoma"/>
          <w:szCs w:val="16"/>
        </w:rPr>
        <w:t xml:space="preserve"> foglaltak szerint kezesként felel az ajánlatkérőt az ajánlattevő teljesítésének elmaradásával vagy hibás teljesítésével összefüggésben ért kár megtérítéséért.</w:t>
      </w:r>
    </w:p>
    <w:p w:rsidR="005C6854" w:rsidRPr="00E92581" w:rsidRDefault="005C6854" w:rsidP="00D8316D">
      <w:pPr>
        <w:pStyle w:val="Lbjegyzetszveg"/>
        <w:jc w:val="both"/>
        <w:rPr>
          <w:rFonts w:cs="Tahoma"/>
          <w:szCs w:val="16"/>
        </w:rPr>
      </w:pPr>
      <w:r w:rsidRPr="00E92581">
        <w:rPr>
          <w:rFonts w:cs="Tahoma"/>
          <w:szCs w:val="16"/>
        </w:rPr>
        <w:t>Kbt. 65. § (9): A külön jogszabályban foglaltak szerint előírt, szakemberek – azok végzettségére, képzettségére – rendelkezésre állására vonatkozó követelmény, valamint a releváns szakmai tapasztalatot igazoló referenciákra vonatkozó követelmény teljesítésének igazolására a gazdasági szereplő csak akkor veheti igénybe más szervezet kapacitásait, ha az adott szervezet valósítja meg azt az építési beruházást, szolgáltatást vagy szállítást, amelyhez e kapacitásokra szükség van. Az (1) bekezdés c) pontja szerinti követelmény igazolására akkor vehető igénybe más szervezet kapacitása, ha az adott szervezet valósítja meg azt a feladatot, amelyre vonatkozóan a nyilvántartásban szereplés, szervezeti tagság vagy engedéllyel rendelkezés kötelezettsége fennáll. A (7) bekezdés szerint csatolandó kötelezettségvállalásnak ezt kell alátámasztania.</w:t>
      </w:r>
    </w:p>
  </w:footnote>
  <w:footnote w:id="18">
    <w:p w:rsidR="005C6854" w:rsidRPr="00E92581" w:rsidRDefault="005C6854" w:rsidP="00E92581">
      <w:pPr>
        <w:pStyle w:val="Lbjegyzetszveg"/>
        <w:rPr>
          <w:szCs w:val="16"/>
        </w:rPr>
      </w:pPr>
      <w:r w:rsidRPr="00E92581">
        <w:rPr>
          <w:rStyle w:val="Lbjegyzet-hivatkozs"/>
        </w:rPr>
        <w:footnoteRef/>
      </w:r>
      <w:r w:rsidRPr="00E92581">
        <w:rPr>
          <w:b/>
          <w:szCs w:val="16"/>
        </w:rPr>
        <w:t>Közös ajánlattevők által nyilatkozattételre feljogosított személy által aláírtan kell benyújtani.</w:t>
      </w:r>
    </w:p>
  </w:footnote>
  <w:footnote w:id="19">
    <w:p w:rsidR="005C6854" w:rsidRPr="00E92581" w:rsidRDefault="005C6854" w:rsidP="00E92581">
      <w:pPr>
        <w:pStyle w:val="Lbjegyzetszveg"/>
      </w:pPr>
      <w:r w:rsidRPr="00E92581">
        <w:rPr>
          <w:rStyle w:val="Lbjegyzet-hivatkozs"/>
        </w:rPr>
        <w:footnoteRef/>
      </w:r>
      <w:r w:rsidRPr="00E92581">
        <w:t xml:space="preserve"> R</w:t>
      </w:r>
      <w:r w:rsidRPr="00E92581">
        <w:rPr>
          <w:rFonts w:eastAsia="Adobe Garamond Pro"/>
          <w:szCs w:val="22"/>
          <w:highlight w:val="white"/>
        </w:rPr>
        <w:t>észajánlati körönként külön – külön kell csatolni</w:t>
      </w:r>
      <w:r w:rsidRPr="00E92581">
        <w:rPr>
          <w:rFonts w:eastAsia="Adobe Garamond Pro"/>
          <w:szCs w:val="22"/>
        </w:rPr>
        <w:t>!</w:t>
      </w:r>
    </w:p>
  </w:footnote>
  <w:footnote w:id="20">
    <w:p w:rsidR="005C6854" w:rsidRPr="00E92581" w:rsidRDefault="005C6854" w:rsidP="00E92581">
      <w:pPr>
        <w:pStyle w:val="Lbjegyzetszveg"/>
      </w:pPr>
      <w:r w:rsidRPr="00E92581">
        <w:rPr>
          <w:rStyle w:val="Lbjegyzet-hivatkozs"/>
        </w:rPr>
        <w:footnoteRef/>
      </w:r>
      <w:r w:rsidRPr="00E92581">
        <w:t xml:space="preserve"> Kérjük a megfelelő részajánlati kört megjelölni!</w:t>
      </w:r>
    </w:p>
  </w:footnote>
  <w:footnote w:id="21">
    <w:p w:rsidR="005C6854" w:rsidRPr="00E92581" w:rsidRDefault="005C6854" w:rsidP="00F357A2">
      <w:pPr>
        <w:pStyle w:val="Lbjegyzetszveg"/>
      </w:pPr>
      <w:r w:rsidRPr="00E92581">
        <w:rPr>
          <w:rStyle w:val="Lbjegyzet-hivatkozs"/>
        </w:rPr>
        <w:footnoteRef/>
      </w:r>
      <w:r w:rsidRPr="00E92581">
        <w:t xml:space="preserve"> Kérjük a megfelelő részajánlati kört megjelölni!</w:t>
      </w:r>
    </w:p>
  </w:footnote>
  <w:footnote w:id="22">
    <w:p w:rsidR="005C6854" w:rsidRPr="00385026" w:rsidRDefault="005C6854" w:rsidP="00385026">
      <w:pPr>
        <w:pStyle w:val="Lbjegyzetszveg"/>
        <w:rPr>
          <w:szCs w:val="16"/>
        </w:rPr>
      </w:pPr>
      <w:r w:rsidRPr="00385026">
        <w:rPr>
          <w:rStyle w:val="Lbjegyzet-hivatkozs"/>
        </w:rPr>
        <w:footnoteRef/>
      </w:r>
      <w:r w:rsidRPr="00385026">
        <w:rPr>
          <w:b/>
          <w:szCs w:val="16"/>
        </w:rPr>
        <w:t>Közös ajánlattevők által nyilatkozattételre feljogosított személy által aláírtan kell benyújtani.</w:t>
      </w:r>
    </w:p>
  </w:footnote>
  <w:footnote w:id="23">
    <w:p w:rsidR="005C6854" w:rsidRPr="00385026" w:rsidRDefault="005C6854" w:rsidP="00385026">
      <w:pPr>
        <w:pStyle w:val="Lbjegyzetszveg"/>
      </w:pPr>
      <w:r w:rsidRPr="00385026">
        <w:rPr>
          <w:rStyle w:val="Lbjegyzet-hivatkozs"/>
        </w:rPr>
        <w:footnoteRef/>
      </w:r>
      <w:r w:rsidRPr="00385026">
        <w:t xml:space="preserve"> R</w:t>
      </w:r>
      <w:r w:rsidRPr="00385026">
        <w:rPr>
          <w:rFonts w:eastAsia="Adobe Garamond Pro"/>
          <w:szCs w:val="22"/>
          <w:highlight w:val="white"/>
        </w:rPr>
        <w:t>észajánlati körönként külön – külön kell csatolni</w:t>
      </w:r>
      <w:r w:rsidRPr="00385026">
        <w:rPr>
          <w:rFonts w:eastAsia="Adobe Garamond Pro"/>
          <w:szCs w:val="22"/>
        </w:rPr>
        <w:t>!</w:t>
      </w:r>
    </w:p>
  </w:footnote>
  <w:footnote w:id="24">
    <w:p w:rsidR="005C6854" w:rsidRPr="00E92581" w:rsidRDefault="005C6854" w:rsidP="00993218">
      <w:pPr>
        <w:pStyle w:val="Lbjegyzetszveg"/>
      </w:pPr>
      <w:r w:rsidRPr="00E92581">
        <w:rPr>
          <w:rStyle w:val="Lbjegyzet-hivatkozs"/>
        </w:rPr>
        <w:footnoteRef/>
      </w:r>
      <w:r w:rsidRPr="00E92581">
        <w:t xml:space="preserve"> Kérjük a megfelelő részajánlati kört megjelölni!</w:t>
      </w:r>
    </w:p>
  </w:footnote>
  <w:footnote w:id="25">
    <w:p w:rsidR="005C6854" w:rsidRPr="00385026" w:rsidRDefault="005C6854" w:rsidP="00211C7E">
      <w:pPr>
        <w:pStyle w:val="Lbjegyzetszveg"/>
      </w:pPr>
      <w:r w:rsidRPr="00385026">
        <w:rPr>
          <w:rStyle w:val="Lbjegyzet-hivatkozs"/>
        </w:rPr>
        <w:footnoteRef/>
      </w:r>
      <w:r w:rsidRPr="00385026">
        <w:t xml:space="preserve"> Ajánlattevőnek abban az esetben is nyilatkoznia kell, ha nem vesz igénybe alvállalkozót, kapacitást rendelkezésre bocsátó szervezetet!</w:t>
      </w:r>
    </w:p>
  </w:footnote>
  <w:footnote w:id="26">
    <w:p w:rsidR="005C6854" w:rsidRDefault="005C6854" w:rsidP="00D57F31">
      <w:pPr>
        <w:pStyle w:val="Lbjegyzetszveg"/>
      </w:pPr>
      <w:r>
        <w:rPr>
          <w:rStyle w:val="Lbjegyzet-hivatkozs"/>
        </w:rPr>
        <w:footnoteRef/>
      </w:r>
      <w:r>
        <w:t xml:space="preserve"> Elegendő egyszer csatolni, nem szükséges részajánlati körönként csatolni!</w:t>
      </w:r>
    </w:p>
  </w:footnote>
  <w:footnote w:id="27">
    <w:p w:rsidR="005C6854" w:rsidRDefault="005C6854" w:rsidP="007439FD">
      <w:pPr>
        <w:pStyle w:val="Lbjegyzetszveg"/>
      </w:pPr>
      <w:r>
        <w:rPr>
          <w:rStyle w:val="Lbjegyzet-hivatkozs"/>
        </w:rPr>
        <w:footnoteRef/>
      </w:r>
      <w:r>
        <w:t xml:space="preserve"> Elegendő egyszer csatolni, nem szükséges részajánlati körönként csatolni!</w:t>
      </w:r>
    </w:p>
  </w:footnote>
  <w:footnote w:id="28">
    <w:p w:rsidR="005C6854" w:rsidRPr="00037A5C" w:rsidRDefault="005C6854" w:rsidP="00211C7E">
      <w:pPr>
        <w:pStyle w:val="Lbjegyzetszveg"/>
        <w:rPr>
          <w:rFonts w:ascii="Adobe Garamond Pro" w:hAnsi="Adobe Garamond Pro"/>
          <w:sz w:val="16"/>
          <w:szCs w:val="18"/>
        </w:rPr>
      </w:pPr>
      <w:r w:rsidRPr="00037A5C">
        <w:rPr>
          <w:rStyle w:val="Lbjegyzet-hivatkozs"/>
          <w:rFonts w:ascii="Adobe Garamond Pro" w:hAnsi="Adobe Garamond Pro"/>
          <w:sz w:val="16"/>
          <w:szCs w:val="18"/>
        </w:rPr>
        <w:footnoteRef/>
      </w:r>
      <w:r w:rsidRPr="00037A5C">
        <w:rPr>
          <w:rFonts w:ascii="Adobe Garamond Pro" w:hAnsi="Adobe Garamond Pro"/>
          <w:sz w:val="16"/>
          <w:szCs w:val="18"/>
        </w:rPr>
        <w:t xml:space="preserve"> Közös ajánlat esetén közös Ajánlattevők külön-külön töltik ki!</w:t>
      </w:r>
    </w:p>
  </w:footnote>
  <w:footnote w:id="29">
    <w:p w:rsidR="005C6854" w:rsidRPr="005B63BD" w:rsidRDefault="005C6854" w:rsidP="00211C7E">
      <w:pPr>
        <w:pStyle w:val="Lbjegyzetszveg"/>
        <w:rPr>
          <w:rFonts w:ascii="Arial Narrow" w:hAnsi="Arial Narrow"/>
        </w:rPr>
      </w:pPr>
      <w:r w:rsidRPr="00037A5C">
        <w:rPr>
          <w:rStyle w:val="Lbjegyzet-hivatkozs"/>
          <w:rFonts w:ascii="Adobe Garamond Pro" w:hAnsi="Adobe Garamond Pro"/>
          <w:sz w:val="16"/>
          <w:szCs w:val="18"/>
        </w:rPr>
        <w:footnoteRef/>
      </w:r>
      <w:r w:rsidRPr="00037A5C">
        <w:rPr>
          <w:rFonts w:ascii="Adobe Garamond Pro" w:hAnsi="Adobe Garamond Pro"/>
          <w:sz w:val="16"/>
          <w:szCs w:val="18"/>
        </w:rPr>
        <w:t xml:space="preserve"> A megfelelő rész jelölendő!</w:t>
      </w:r>
    </w:p>
  </w:footnote>
  <w:footnote w:id="30">
    <w:p w:rsidR="005C6854" w:rsidRDefault="005C6854" w:rsidP="007439FD">
      <w:pPr>
        <w:pStyle w:val="Lbjegyzetszveg"/>
      </w:pPr>
      <w:r>
        <w:rPr>
          <w:rStyle w:val="Lbjegyzet-hivatkozs"/>
        </w:rPr>
        <w:footnoteRef/>
      </w:r>
      <w:r>
        <w:t xml:space="preserve"> Elegendő egyszer csatolni, nem szükséges részajánlati körönként csatolni!</w:t>
      </w:r>
    </w:p>
  </w:footnote>
  <w:footnote w:id="31">
    <w:p w:rsidR="005C6854" w:rsidRPr="00CD7ED3" w:rsidRDefault="005C6854" w:rsidP="00F34B8D">
      <w:pPr>
        <w:pStyle w:val="Lbjegyzetszveg"/>
        <w:rPr>
          <w:rFonts w:ascii="Adobe Garamond Pro" w:hAnsi="Adobe Garamond Pro"/>
          <w:sz w:val="16"/>
          <w:szCs w:val="16"/>
        </w:rPr>
      </w:pPr>
      <w:r w:rsidRPr="00557312">
        <w:rPr>
          <w:rStyle w:val="Lbjegyzet-hivatkozs"/>
          <w:szCs w:val="16"/>
        </w:rPr>
        <w:footnoteRef/>
      </w:r>
      <w:r w:rsidRPr="00037A5C">
        <w:rPr>
          <w:rFonts w:ascii="Adobe Garamond Pro" w:hAnsi="Adobe Garamond Pro"/>
          <w:sz w:val="16"/>
          <w:szCs w:val="16"/>
        </w:rPr>
        <w:t xml:space="preserve">Közös ajánlattétel </w:t>
      </w:r>
      <w:r w:rsidRPr="00CD7ED3">
        <w:rPr>
          <w:rFonts w:ascii="Adobe Garamond Pro" w:hAnsi="Adobe Garamond Pro"/>
          <w:sz w:val="16"/>
          <w:szCs w:val="16"/>
        </w:rPr>
        <w:t>esetén közös ajánlattevők külön-külön töltik ki!</w:t>
      </w:r>
    </w:p>
  </w:footnote>
  <w:footnote w:id="32">
    <w:p w:rsidR="005C6854" w:rsidRPr="00CD7ED3" w:rsidRDefault="005C6854" w:rsidP="00F34B8D">
      <w:pPr>
        <w:pStyle w:val="Lbjegyzetszveg"/>
        <w:rPr>
          <w:rFonts w:ascii="Adobe Garamond Pro" w:hAnsi="Adobe Garamond Pro"/>
          <w:sz w:val="16"/>
          <w:szCs w:val="16"/>
        </w:rPr>
      </w:pPr>
      <w:r w:rsidRPr="00CD7ED3">
        <w:rPr>
          <w:rStyle w:val="Lbjegyzet-hivatkozs"/>
          <w:rFonts w:ascii="Adobe Garamond Pro" w:hAnsi="Adobe Garamond Pro"/>
          <w:sz w:val="16"/>
          <w:szCs w:val="16"/>
        </w:rPr>
        <w:footnoteRef/>
      </w:r>
      <w:r w:rsidRPr="00CD7ED3">
        <w:rPr>
          <w:rFonts w:ascii="Adobe Garamond Pro" w:hAnsi="Adobe Garamond Pro"/>
          <w:sz w:val="16"/>
          <w:szCs w:val="16"/>
        </w:rPr>
        <w:t xml:space="preserve"> Opcionális – csak a szabályozott tőzsdén </w:t>
      </w:r>
      <w:r w:rsidRPr="00CD7ED3">
        <w:rPr>
          <w:rFonts w:ascii="Adobe Garamond Pro" w:hAnsi="Adobe Garamond Pro"/>
          <w:b/>
          <w:sz w:val="16"/>
          <w:szCs w:val="16"/>
        </w:rPr>
        <w:t>nem jegyzett</w:t>
      </w:r>
      <w:r w:rsidRPr="00CD7ED3">
        <w:rPr>
          <w:rFonts w:ascii="Adobe Garamond Pro" w:hAnsi="Adobe Garamond Pro"/>
          <w:sz w:val="16"/>
          <w:szCs w:val="16"/>
        </w:rPr>
        <w:t xml:space="preserve"> ajánlattevő tölti ki!</w:t>
      </w:r>
    </w:p>
  </w:footnote>
  <w:footnote w:id="33">
    <w:p w:rsidR="005C6854" w:rsidRPr="0025354F" w:rsidRDefault="005C6854" w:rsidP="00F34B8D">
      <w:pPr>
        <w:pStyle w:val="NormlWeb"/>
        <w:spacing w:before="0" w:beforeAutospacing="0" w:after="0" w:afterAutospacing="0"/>
        <w:rPr>
          <w:noProof/>
          <w:sz w:val="18"/>
          <w:szCs w:val="18"/>
        </w:rPr>
      </w:pPr>
      <w:r w:rsidRPr="00087466">
        <w:rPr>
          <w:rStyle w:val="Lbjegyzet-hivatkozs"/>
          <w:rFonts w:eastAsia="SimSun"/>
          <w:noProof/>
          <w:sz w:val="18"/>
          <w:szCs w:val="18"/>
        </w:rPr>
        <w:footnoteRef/>
      </w:r>
      <w:r w:rsidRPr="00087466">
        <w:rPr>
          <w:noProof/>
          <w:sz w:val="18"/>
          <w:szCs w:val="18"/>
        </w:rPr>
        <w:t xml:space="preserve"> </w:t>
      </w:r>
      <w:r w:rsidRPr="0025354F">
        <w:rPr>
          <w:noProof/>
          <w:sz w:val="18"/>
          <w:szCs w:val="18"/>
        </w:rPr>
        <w:t>2017. évi LIII. törvény 3. § 38. pont a)-b) vagy d) alpontjaszerinti tényleges tulajdonos:</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a) az a természetes személy, aki jogi személyben vagy jogi személyiséggel nem rendelkező szervezetben közvetlenül vagy - a Polgári Törvénykönyvről szóló törvény (a továbbiakban: Ptk.) 8:2. § (4) bekezdésében meghatározott módon - közvetve a szavazati jogok vagy a tulajdoni hányad legalább huszonöt százalékával rendelkezik, vagy egyéb módon tényleges irányítást, ellenőrzést gyakorol a jogi személy vagy jogi személyiséggel nem rendelkező szervezet felett, ha a jogi személy vagy jogi személyiséggel nem rendelkező szervezet nem a szabályozott piacon jegyzett társaság, amelyre a közösségi jogi szabályozással vagy azzal egyenértékű nemzetközi előírásokkal összhangban lévő közzétételi követelmények vonatkoznak,</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b) az a természetes személy, aki jogi személyben vagy jogi személyiséggel nem rendelkező szervezetben - a Ptk. 8:2. § (2) bekezdésében meghatározott - meghatározó befolyással rendelkezik,</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d) alapítványok esetében az a természetes személy,</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da) aki az alapítvány vagyona legalább huszonöt százalékának a kedvezményezettje, ha a leendő kedvezményezetteket már meghatározták,</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db) akinek érdekében az alapítványt létrehozták, illetve működtetik, ha a kedvezményezetteket még nem határozták meg, vagy</w:t>
      </w:r>
    </w:p>
    <w:p w:rsidR="005C6854" w:rsidRPr="0025354F" w:rsidRDefault="005C6854" w:rsidP="00F34B8D">
      <w:pPr>
        <w:pStyle w:val="NormlWeb"/>
        <w:spacing w:before="0" w:beforeAutospacing="0" w:after="0" w:afterAutospacing="0"/>
        <w:rPr>
          <w:noProof/>
          <w:sz w:val="18"/>
          <w:szCs w:val="18"/>
        </w:rPr>
      </w:pPr>
      <w:r w:rsidRPr="0025354F">
        <w:rPr>
          <w:noProof/>
          <w:sz w:val="18"/>
          <w:szCs w:val="18"/>
        </w:rPr>
        <w:t>dc) aki tagja az alapítvány kezelő szervének, vagy meghatározó befolyást gyakorol az alapítvány vagyonának legalább huszonöt százaléka felett, illetve az alapítvány képviseletében eljár, (…)”</w:t>
      </w:r>
    </w:p>
  </w:footnote>
  <w:footnote w:id="34">
    <w:p w:rsidR="005C6854" w:rsidRPr="0025354F" w:rsidRDefault="005C6854" w:rsidP="00F34B8D">
      <w:pPr>
        <w:pStyle w:val="Lbjegyzetszveg"/>
        <w:ind w:left="142" w:hanging="142"/>
        <w:rPr>
          <w:noProof/>
          <w:sz w:val="18"/>
          <w:szCs w:val="18"/>
        </w:rPr>
      </w:pPr>
      <w:r w:rsidRPr="0025354F">
        <w:rPr>
          <w:rStyle w:val="Lbjegyzet-hivatkozs"/>
          <w:noProof/>
          <w:sz w:val="18"/>
          <w:szCs w:val="18"/>
        </w:rPr>
        <w:footnoteRef/>
      </w:r>
      <w:r w:rsidRPr="0025354F">
        <w:rPr>
          <w:noProof/>
          <w:sz w:val="18"/>
          <w:szCs w:val="18"/>
        </w:rPr>
        <w:t xml:space="preserve"> Szükség esetén bővítendő!</w:t>
      </w:r>
    </w:p>
  </w:footnote>
  <w:footnote w:id="35">
    <w:p w:rsidR="005C6854" w:rsidRPr="00171991" w:rsidRDefault="005C6854" w:rsidP="00211C7E">
      <w:pPr>
        <w:pStyle w:val="Lbjegyzetszveg"/>
        <w:jc w:val="both"/>
        <w:rPr>
          <w:rFonts w:ascii="Adobe Garamond Pro" w:hAnsi="Adobe Garamond Pro"/>
          <w:sz w:val="18"/>
          <w:szCs w:val="18"/>
        </w:rPr>
      </w:pPr>
      <w:r w:rsidRPr="00171991">
        <w:rPr>
          <w:rStyle w:val="Lbjegyzet-hivatkozs"/>
          <w:rFonts w:ascii="Adobe Garamond Pro" w:hAnsi="Adobe Garamond Pro"/>
          <w:sz w:val="16"/>
        </w:rPr>
        <w:footnoteRef/>
      </w:r>
      <w:r w:rsidRPr="00171991">
        <w:rPr>
          <w:rFonts w:ascii="Adobe Garamond Pro" w:hAnsi="Adobe Garamond Pro"/>
          <w:sz w:val="18"/>
          <w:szCs w:val="18"/>
        </w:rPr>
        <w:t>Közös ajánlattétel esetén valamennyi ajánlattevő csatolja nyilatkozatát.</w:t>
      </w:r>
    </w:p>
  </w:footnote>
  <w:footnote w:id="36">
    <w:p w:rsidR="005C6854" w:rsidRDefault="005C6854" w:rsidP="007439FD">
      <w:pPr>
        <w:pStyle w:val="Lbjegyzetszveg"/>
      </w:pPr>
      <w:r>
        <w:rPr>
          <w:rStyle w:val="Lbjegyzet-hivatkozs"/>
        </w:rPr>
        <w:footnoteRef/>
      </w:r>
      <w:r>
        <w:t xml:space="preserve"> Elegendő egyszer csatolni, nem szükséges részajánlati körönként csatolni!</w:t>
      </w:r>
    </w:p>
  </w:footnote>
  <w:footnote w:id="37">
    <w:p w:rsidR="005C6854" w:rsidRPr="004A4BB0" w:rsidRDefault="005C6854" w:rsidP="00211C7E">
      <w:pPr>
        <w:pStyle w:val="Lbjegyzetszveg"/>
        <w:jc w:val="both"/>
        <w:rPr>
          <w:rFonts w:ascii="Garamond" w:hAnsi="Garamond"/>
          <w:sz w:val="18"/>
          <w:szCs w:val="18"/>
        </w:rPr>
      </w:pPr>
      <w:r w:rsidRPr="00171991">
        <w:rPr>
          <w:rStyle w:val="Lbjegyzet-hivatkozs"/>
          <w:rFonts w:ascii="Adobe Garamond Pro" w:hAnsi="Adobe Garamond Pro"/>
          <w:sz w:val="18"/>
          <w:szCs w:val="18"/>
        </w:rPr>
        <w:footnoteRef/>
      </w:r>
      <w:r w:rsidRPr="00171991">
        <w:rPr>
          <w:rFonts w:ascii="Adobe Garamond Pro" w:hAnsi="Adobe Garamond Pro"/>
          <w:sz w:val="18"/>
          <w:szCs w:val="18"/>
        </w:rPr>
        <w:t xml:space="preserve"> Amennyiben ajánlattevővel szemben vagy közös ajánlattétel esetén bármely ajánlattevővel szemben változásbejegyzési eljárás van folyamatban </w:t>
      </w:r>
      <w:r>
        <w:rPr>
          <w:rFonts w:ascii="Adobe Garamond Pro" w:hAnsi="Adobe Garamond Pro"/>
          <w:sz w:val="18"/>
          <w:szCs w:val="18"/>
        </w:rPr>
        <w:t>ajánlattevő a dokumentációban meghatározott módon köteles eljárni</w:t>
      </w:r>
      <w:r w:rsidRPr="004A4BB0">
        <w:rPr>
          <w:rFonts w:ascii="Garamond" w:hAnsi="Garamond"/>
          <w:sz w:val="18"/>
          <w:szCs w:val="18"/>
        </w:rPr>
        <w:t>.</w:t>
      </w:r>
    </w:p>
  </w:footnote>
  <w:footnote w:id="38">
    <w:p w:rsidR="005C6854" w:rsidRDefault="005C6854" w:rsidP="00C164D7">
      <w:pPr>
        <w:pStyle w:val="Lbjegyzetszveg"/>
        <w:jc w:val="both"/>
      </w:pPr>
      <w:r>
        <w:rPr>
          <w:rStyle w:val="Lbjegyzet-hivatkozs"/>
        </w:rPr>
        <w:footnoteRef/>
      </w:r>
      <w:r w:rsidRPr="008D66CE">
        <w:t xml:space="preserve">Az üzleti titkot tartalmazó irat kizárólag olyan információkat tartalmazhat, amelyek nyilvánosságra hozatala a gazdasági szereplő üzleti tevékenysége szempontjából aránytalan sérelmet okozna. </w:t>
      </w:r>
      <w:r w:rsidRPr="008D66CE">
        <w:rPr>
          <w:b/>
        </w:rPr>
        <w:t>A gazdasági szereplőaz üzleti titkot tartalmazó, elkülönített irathoz indokolást köteles csatolni, amelyben részletesen alátámasztja, hogy az adott információ vagy adat nyilvánosságra hozatala miért és milyen módon okozna számára aránytalan sérelmet.</w:t>
      </w:r>
    </w:p>
  </w:footnote>
  <w:footnote w:id="39">
    <w:p w:rsidR="005C6854" w:rsidRDefault="005C6854" w:rsidP="007439FD">
      <w:pPr>
        <w:pStyle w:val="Lbjegyzetszveg"/>
      </w:pPr>
      <w:r>
        <w:rPr>
          <w:rStyle w:val="Lbjegyzet-hivatkozs"/>
        </w:rPr>
        <w:footnoteRef/>
      </w:r>
      <w:r>
        <w:t xml:space="preserve"> Elegendő egyszer csatolni, nem szükséges részajánlati körönként csatolni!</w:t>
      </w:r>
    </w:p>
  </w:footnote>
  <w:footnote w:id="40">
    <w:p w:rsidR="005C6854" w:rsidRPr="001E50A1" w:rsidRDefault="005C6854" w:rsidP="001E50A1">
      <w:pPr>
        <w:shd w:val="clear" w:color="auto" w:fill="FFFFFF"/>
        <w:spacing w:after="0" w:line="240" w:lineRule="auto"/>
        <w:jc w:val="both"/>
        <w:rPr>
          <w:rFonts w:ascii="Adobe Garamond Pro" w:eastAsia="Times New Roman" w:hAnsi="Adobe Garamond Pro" w:cs="Times"/>
          <w:color w:val="000000"/>
          <w:sz w:val="18"/>
          <w:szCs w:val="18"/>
          <w:lang w:eastAsia="hu-HU"/>
        </w:rPr>
      </w:pPr>
      <w:r w:rsidRPr="001E50A1">
        <w:rPr>
          <w:rStyle w:val="Lbjegyzet-hivatkozs"/>
          <w:rFonts w:ascii="Adobe Garamond Pro" w:hAnsi="Adobe Garamond Pro"/>
          <w:sz w:val="18"/>
          <w:szCs w:val="18"/>
        </w:rPr>
        <w:footnoteRef/>
      </w:r>
      <w:r w:rsidRPr="001E50A1">
        <w:rPr>
          <w:rFonts w:ascii="Adobe Garamond Pro" w:eastAsia="Times New Roman" w:hAnsi="Adobe Garamond Pro" w:cs="Times"/>
          <w:color w:val="000000"/>
          <w:sz w:val="18"/>
          <w:szCs w:val="18"/>
          <w:lang w:eastAsia="hu-HU"/>
        </w:rPr>
        <w:t>Amennyiben az ajánlatban szereplő bármely iratot nem a cégjegyzésre jogosult(</w:t>
      </w:r>
      <w:proofErr w:type="spellStart"/>
      <w:r w:rsidRPr="001E50A1">
        <w:rPr>
          <w:rFonts w:ascii="Adobe Garamond Pro" w:eastAsia="Times New Roman" w:hAnsi="Adobe Garamond Pro" w:cs="Times"/>
          <w:color w:val="000000"/>
          <w:sz w:val="18"/>
          <w:szCs w:val="18"/>
          <w:lang w:eastAsia="hu-HU"/>
        </w:rPr>
        <w:t>ak</w:t>
      </w:r>
      <w:proofErr w:type="spellEnd"/>
      <w:r w:rsidRPr="001E50A1">
        <w:rPr>
          <w:rFonts w:ascii="Adobe Garamond Pro" w:eastAsia="Times New Roman" w:hAnsi="Adobe Garamond Pro" w:cs="Times"/>
          <w:color w:val="000000"/>
          <w:sz w:val="18"/>
          <w:szCs w:val="18"/>
          <w:lang w:eastAsia="hu-HU"/>
        </w:rPr>
        <w:t xml:space="preserve">) </w:t>
      </w:r>
      <w:r w:rsidRPr="00846FFD">
        <w:rPr>
          <w:rFonts w:ascii="Adobe Garamond Pro" w:eastAsia="Times New Roman" w:hAnsi="Adobe Garamond Pro" w:cs="Times"/>
          <w:color w:val="000000"/>
          <w:sz w:val="18"/>
          <w:szCs w:val="18"/>
          <w:lang w:eastAsia="hu-HU"/>
        </w:rPr>
        <w:t>írt(</w:t>
      </w:r>
      <w:proofErr w:type="spellStart"/>
      <w:r w:rsidRPr="00846FFD">
        <w:rPr>
          <w:rFonts w:ascii="Adobe Garamond Pro" w:eastAsia="Times New Roman" w:hAnsi="Adobe Garamond Pro" w:cs="Times"/>
          <w:color w:val="000000"/>
          <w:sz w:val="18"/>
          <w:szCs w:val="18"/>
          <w:lang w:eastAsia="hu-HU"/>
        </w:rPr>
        <w:t>ák</w:t>
      </w:r>
      <w:proofErr w:type="spellEnd"/>
      <w:r w:rsidRPr="00846FFD">
        <w:rPr>
          <w:rFonts w:ascii="Adobe Garamond Pro" w:eastAsia="Times New Roman" w:hAnsi="Adobe Garamond Pro" w:cs="Times"/>
          <w:color w:val="000000"/>
          <w:sz w:val="18"/>
          <w:szCs w:val="18"/>
          <w:lang w:eastAsia="hu-HU"/>
        </w:rPr>
        <w:t>) alá, az ajánlatban csatolni kell a meghatalmazás eredeti vagy</w:t>
      </w:r>
      <w:r>
        <w:rPr>
          <w:rFonts w:ascii="Adobe Garamond Pro" w:eastAsia="Times New Roman" w:hAnsi="Adobe Garamond Pro" w:cs="Times"/>
          <w:color w:val="000000"/>
          <w:sz w:val="18"/>
          <w:szCs w:val="18"/>
          <w:lang w:eastAsia="hu-HU"/>
        </w:rPr>
        <w:t xml:space="preserve"> </w:t>
      </w:r>
      <w:r w:rsidRPr="00846FFD">
        <w:rPr>
          <w:rFonts w:ascii="Adobe Garamond Pro" w:eastAsia="Times New Roman" w:hAnsi="Adobe Garamond Pro" w:cs="Times"/>
          <w:color w:val="000000"/>
          <w:sz w:val="18"/>
          <w:szCs w:val="18"/>
          <w:lang w:eastAsia="hu-HU"/>
        </w:rPr>
        <w:t>egyszerű</w:t>
      </w:r>
      <w:r>
        <w:rPr>
          <w:rFonts w:ascii="Adobe Garamond Pro" w:eastAsia="Times New Roman" w:hAnsi="Adobe Garamond Pro" w:cs="Times"/>
          <w:color w:val="000000"/>
          <w:sz w:val="18"/>
          <w:szCs w:val="18"/>
          <w:lang w:eastAsia="hu-HU"/>
        </w:rPr>
        <w:t xml:space="preserve"> </w:t>
      </w:r>
      <w:r w:rsidRPr="00846FFD">
        <w:rPr>
          <w:rFonts w:ascii="Adobe Garamond Pro" w:eastAsia="Times New Roman" w:hAnsi="Adobe Garamond Pro" w:cs="Times"/>
          <w:color w:val="000000"/>
          <w:sz w:val="18"/>
          <w:szCs w:val="18"/>
          <w:lang w:eastAsia="hu-HU"/>
        </w:rPr>
        <w:t>másolati</w:t>
      </w:r>
      <w:r w:rsidRPr="001E50A1">
        <w:rPr>
          <w:rFonts w:ascii="Adobe Garamond Pro" w:eastAsia="Times New Roman" w:hAnsi="Adobe Garamond Pro" w:cs="Times"/>
          <w:color w:val="000000"/>
          <w:sz w:val="18"/>
          <w:szCs w:val="18"/>
          <w:lang w:eastAsia="hu-HU"/>
        </w:rPr>
        <w:t xml:space="preserve"> példányát.</w:t>
      </w:r>
    </w:p>
    <w:p w:rsidR="005C6854" w:rsidRPr="00846FFD" w:rsidRDefault="005C6854" w:rsidP="00846FFD">
      <w:pPr>
        <w:shd w:val="clear" w:color="auto" w:fill="FFFFFF"/>
        <w:spacing w:after="0" w:line="240" w:lineRule="auto"/>
        <w:jc w:val="both"/>
        <w:rPr>
          <w:rFonts w:ascii="Adobe Garamond Pro" w:eastAsia="Times New Roman" w:hAnsi="Adobe Garamond Pro" w:cs="Times"/>
          <w:color w:val="000000"/>
          <w:sz w:val="23"/>
          <w:szCs w:val="23"/>
          <w:lang w:eastAsia="hu-HU"/>
        </w:rPr>
      </w:pPr>
    </w:p>
    <w:p w:rsidR="005C6854" w:rsidRDefault="005C6854">
      <w:pPr>
        <w:pStyle w:val="Lbjegyzetszveg"/>
      </w:pPr>
    </w:p>
  </w:footnote>
  <w:footnote w:id="41">
    <w:p w:rsidR="005C6854" w:rsidRDefault="005C6854">
      <w:pPr>
        <w:pStyle w:val="Lbjegyzetszveg"/>
      </w:pPr>
      <w:r>
        <w:rPr>
          <w:rStyle w:val="Lbjegyzet-hivatkozs"/>
        </w:rPr>
        <w:footnoteRef/>
      </w:r>
      <w:r>
        <w:t>Részajánlati körönként külön-külön csatolandó!</w:t>
      </w:r>
    </w:p>
  </w:footnote>
  <w:footnote w:id="42">
    <w:p w:rsidR="005C6854" w:rsidRDefault="005C6854" w:rsidP="00A91656">
      <w:pPr>
        <w:pStyle w:val="Lbjegyzetszveg"/>
      </w:pPr>
      <w:r>
        <w:rPr>
          <w:rStyle w:val="Lbjegyzet-hivatkozs"/>
        </w:rPr>
        <w:footnoteRef/>
      </w:r>
      <w:r>
        <w:t>Valamennyi részajánlati kör tekintetében csatolandó! Részajánlati körönként külön-külön csatolandó!</w:t>
      </w:r>
    </w:p>
  </w:footnote>
  <w:footnote w:id="43">
    <w:p w:rsidR="005C6854" w:rsidRPr="00EC56FE" w:rsidRDefault="005C6854" w:rsidP="00AB418D">
      <w:pPr>
        <w:pStyle w:val="Lbjegyzetszveg"/>
        <w:ind w:left="142" w:hanging="142"/>
      </w:pPr>
      <w:r w:rsidRPr="00EC56FE">
        <w:rPr>
          <w:rStyle w:val="Lbjegyzet-hivatkozs"/>
          <w:rFonts w:cs="Tahoma"/>
          <w:sz w:val="16"/>
          <w:szCs w:val="16"/>
        </w:rPr>
        <w:footnoteRef/>
      </w:r>
      <w:r w:rsidRPr="00EC56FE">
        <w:rPr>
          <w:rFonts w:cs="Tahoma"/>
          <w:sz w:val="16"/>
          <w:szCs w:val="16"/>
        </w:rPr>
        <w:t xml:space="preserve"> Részajánlat száma. </w:t>
      </w:r>
      <w:r>
        <w:rPr>
          <w:rFonts w:cs="Tahoma"/>
          <w:sz w:val="16"/>
          <w:szCs w:val="16"/>
        </w:rPr>
        <w:t xml:space="preserve">Több </w:t>
      </w:r>
      <w:r w:rsidRPr="00EC56FE">
        <w:rPr>
          <w:rFonts w:cs="Tahoma"/>
          <w:sz w:val="16"/>
          <w:szCs w:val="16"/>
        </w:rPr>
        <w:t xml:space="preserve">részre történő ajánlattétel esetén – amennyiben </w:t>
      </w:r>
      <w:r>
        <w:rPr>
          <w:rFonts w:cs="Tahoma"/>
          <w:sz w:val="16"/>
          <w:szCs w:val="16"/>
        </w:rPr>
        <w:t xml:space="preserve">több </w:t>
      </w:r>
      <w:r w:rsidRPr="00EC56FE">
        <w:rPr>
          <w:rFonts w:cs="Tahoma"/>
          <w:sz w:val="16"/>
          <w:szCs w:val="16"/>
        </w:rPr>
        <w:t xml:space="preserve">rész vonatkozásában ugyan az a szakember kerül bevonásra – elegendő a </w:t>
      </w:r>
      <w:r>
        <w:rPr>
          <w:rFonts w:cs="Tahoma"/>
          <w:sz w:val="16"/>
          <w:szCs w:val="16"/>
        </w:rPr>
        <w:t xml:space="preserve">több </w:t>
      </w:r>
      <w:r w:rsidRPr="00EC56FE">
        <w:rPr>
          <w:rFonts w:cs="Tahoma"/>
          <w:sz w:val="16"/>
          <w:szCs w:val="16"/>
        </w:rPr>
        <w:t>részre vonatkozóan egy példányban benyújtani.</w:t>
      </w:r>
      <w:r w:rsidRPr="005040B8">
        <w:rPr>
          <w:rFonts w:cs="Tahoma"/>
          <w:sz w:val="16"/>
          <w:szCs w:val="16"/>
        </w:rPr>
        <w:t xml:space="preserve"> </w:t>
      </w:r>
      <w:r>
        <w:rPr>
          <w:rFonts w:cs="Tahoma"/>
          <w:sz w:val="16"/>
          <w:szCs w:val="16"/>
        </w:rPr>
        <w:t>Ebben az esetben viszont egyértelműen jelölni kell, hogy mely részekre vonatkozóan került bemutatásra az adott szakember!</w:t>
      </w:r>
    </w:p>
  </w:footnote>
  <w:footnote w:id="44">
    <w:p w:rsidR="005C6854" w:rsidRPr="006716A6" w:rsidRDefault="005C6854" w:rsidP="008F2EA8">
      <w:pPr>
        <w:pStyle w:val="Lbjegyzetszveg"/>
        <w:ind w:left="142" w:hanging="142"/>
      </w:pPr>
      <w:r w:rsidRPr="006716A6">
        <w:rPr>
          <w:rStyle w:val="Lbjegyzet-hivatkozs"/>
          <w:rFonts w:cs="Tahoma"/>
          <w:sz w:val="16"/>
          <w:szCs w:val="16"/>
        </w:rPr>
        <w:footnoteRef/>
      </w:r>
      <w:r w:rsidRPr="006716A6">
        <w:rPr>
          <w:rFonts w:cs="Tahoma"/>
          <w:sz w:val="16"/>
          <w:szCs w:val="16"/>
        </w:rPr>
        <w:t xml:space="preserve"> </w:t>
      </w:r>
      <w:r w:rsidRPr="00EC56FE">
        <w:rPr>
          <w:rFonts w:cs="Tahoma"/>
          <w:sz w:val="16"/>
          <w:szCs w:val="16"/>
        </w:rPr>
        <w:t xml:space="preserve">Részajánlat száma. </w:t>
      </w:r>
      <w:r>
        <w:rPr>
          <w:rFonts w:cs="Tahoma"/>
          <w:sz w:val="16"/>
          <w:szCs w:val="16"/>
        </w:rPr>
        <w:t xml:space="preserve">Több </w:t>
      </w:r>
      <w:r w:rsidRPr="00EC56FE">
        <w:rPr>
          <w:rFonts w:cs="Tahoma"/>
          <w:sz w:val="16"/>
          <w:szCs w:val="16"/>
        </w:rPr>
        <w:t xml:space="preserve">részre történő ajánlattétel esetén – amennyiben </w:t>
      </w:r>
      <w:r>
        <w:rPr>
          <w:rFonts w:cs="Tahoma"/>
          <w:sz w:val="16"/>
          <w:szCs w:val="16"/>
        </w:rPr>
        <w:t xml:space="preserve">több </w:t>
      </w:r>
      <w:r w:rsidRPr="00EC56FE">
        <w:rPr>
          <w:rFonts w:cs="Tahoma"/>
          <w:sz w:val="16"/>
          <w:szCs w:val="16"/>
        </w:rPr>
        <w:t xml:space="preserve">rész vonatkozásában ugyan az a szakember kerül bevonásra – elegendő a </w:t>
      </w:r>
      <w:r>
        <w:rPr>
          <w:rFonts w:cs="Tahoma"/>
          <w:sz w:val="16"/>
          <w:szCs w:val="16"/>
        </w:rPr>
        <w:t xml:space="preserve">több </w:t>
      </w:r>
      <w:r w:rsidRPr="00EC56FE">
        <w:rPr>
          <w:rFonts w:cs="Tahoma"/>
          <w:sz w:val="16"/>
          <w:szCs w:val="16"/>
        </w:rPr>
        <w:t>részre vonatkozóan egy példányban benyújtani.</w:t>
      </w:r>
      <w:r w:rsidRPr="005040B8">
        <w:rPr>
          <w:rFonts w:cs="Tahoma"/>
          <w:sz w:val="16"/>
          <w:szCs w:val="16"/>
        </w:rPr>
        <w:t xml:space="preserve"> </w:t>
      </w:r>
      <w:r>
        <w:rPr>
          <w:rFonts w:cs="Tahoma"/>
          <w:sz w:val="16"/>
          <w:szCs w:val="16"/>
        </w:rPr>
        <w:t>Ebben az esetben viszont egyértelműen jelölni kell, hogy mely részekre vonatkozóan került bemutatásra az adott szakember!</w:t>
      </w:r>
    </w:p>
  </w:footnote>
  <w:footnote w:id="45">
    <w:p w:rsidR="005C6854" w:rsidRPr="00EC56FE" w:rsidRDefault="005C6854" w:rsidP="003F0D90">
      <w:pPr>
        <w:pStyle w:val="Lbjegyzetszveg"/>
        <w:ind w:left="142" w:hanging="142"/>
      </w:pPr>
      <w:r w:rsidRPr="00EC56FE">
        <w:rPr>
          <w:rStyle w:val="Lbjegyzet-hivatkozs"/>
          <w:rFonts w:cs="Tahoma"/>
          <w:sz w:val="16"/>
          <w:szCs w:val="16"/>
        </w:rPr>
        <w:footnoteRef/>
      </w:r>
      <w:r w:rsidRPr="00EC56FE">
        <w:rPr>
          <w:rFonts w:cs="Tahoma"/>
          <w:sz w:val="16"/>
          <w:szCs w:val="16"/>
        </w:rPr>
        <w:t xml:space="preserve"> Részajánlat száma. </w:t>
      </w:r>
      <w:r>
        <w:rPr>
          <w:rFonts w:cs="Tahoma"/>
          <w:sz w:val="16"/>
          <w:szCs w:val="16"/>
        </w:rPr>
        <w:t xml:space="preserve">Több </w:t>
      </w:r>
      <w:r w:rsidRPr="00EC56FE">
        <w:rPr>
          <w:rFonts w:cs="Tahoma"/>
          <w:sz w:val="16"/>
          <w:szCs w:val="16"/>
        </w:rPr>
        <w:t xml:space="preserve">részre történő ajánlattétel esetén – amennyiben </w:t>
      </w:r>
      <w:r>
        <w:rPr>
          <w:rFonts w:cs="Tahoma"/>
          <w:sz w:val="16"/>
          <w:szCs w:val="16"/>
        </w:rPr>
        <w:t xml:space="preserve">több </w:t>
      </w:r>
      <w:r w:rsidRPr="00EC56FE">
        <w:rPr>
          <w:rFonts w:cs="Tahoma"/>
          <w:sz w:val="16"/>
          <w:szCs w:val="16"/>
        </w:rPr>
        <w:t xml:space="preserve">rész vonatkozásában ugyan az a szakember kerül bevonásra – elegendő a </w:t>
      </w:r>
      <w:r>
        <w:rPr>
          <w:rFonts w:cs="Tahoma"/>
          <w:sz w:val="16"/>
          <w:szCs w:val="16"/>
        </w:rPr>
        <w:t xml:space="preserve">több </w:t>
      </w:r>
      <w:r w:rsidRPr="00EC56FE">
        <w:rPr>
          <w:rFonts w:cs="Tahoma"/>
          <w:sz w:val="16"/>
          <w:szCs w:val="16"/>
        </w:rPr>
        <w:t>részre vonatkozóan egy példányban benyújtani.</w:t>
      </w:r>
      <w:r w:rsidRPr="005040B8">
        <w:rPr>
          <w:rFonts w:cs="Tahoma"/>
          <w:sz w:val="16"/>
          <w:szCs w:val="16"/>
        </w:rPr>
        <w:t xml:space="preserve"> </w:t>
      </w:r>
      <w:r>
        <w:rPr>
          <w:rFonts w:cs="Tahoma"/>
          <w:sz w:val="16"/>
          <w:szCs w:val="16"/>
        </w:rPr>
        <w:t>Ebben az esetben viszont egyértelműen jelölni kell, hogy mely részekre vonatkozóan került bemutatásra az adott szakember!</w:t>
      </w:r>
    </w:p>
  </w:footnote>
  <w:footnote w:id="46">
    <w:p w:rsidR="005C6854" w:rsidRPr="00EC56FE" w:rsidRDefault="005C6854" w:rsidP="003F0D90">
      <w:pPr>
        <w:pStyle w:val="Lbjegyzetszveg"/>
        <w:ind w:left="142" w:hanging="142"/>
      </w:pPr>
      <w:r w:rsidRPr="00EC56FE">
        <w:rPr>
          <w:rStyle w:val="Lbjegyzet-hivatkozs"/>
          <w:rFonts w:cs="Tahoma"/>
          <w:sz w:val="16"/>
          <w:szCs w:val="16"/>
        </w:rPr>
        <w:footnoteRef/>
      </w:r>
      <w:r w:rsidRPr="00EC56FE">
        <w:rPr>
          <w:rFonts w:cs="Tahoma"/>
          <w:sz w:val="16"/>
          <w:szCs w:val="16"/>
        </w:rPr>
        <w:t xml:space="preserve"> Részajánlat száma. </w:t>
      </w:r>
      <w:r>
        <w:rPr>
          <w:rFonts w:cs="Tahoma"/>
          <w:sz w:val="16"/>
          <w:szCs w:val="16"/>
        </w:rPr>
        <w:t xml:space="preserve">Több </w:t>
      </w:r>
      <w:r w:rsidRPr="00EC56FE">
        <w:rPr>
          <w:rFonts w:cs="Tahoma"/>
          <w:sz w:val="16"/>
          <w:szCs w:val="16"/>
        </w:rPr>
        <w:t xml:space="preserve">részre történő ajánlattétel esetén – amennyiben </w:t>
      </w:r>
      <w:r>
        <w:rPr>
          <w:rFonts w:cs="Tahoma"/>
          <w:sz w:val="16"/>
          <w:szCs w:val="16"/>
        </w:rPr>
        <w:t xml:space="preserve">több </w:t>
      </w:r>
      <w:r w:rsidRPr="00EC56FE">
        <w:rPr>
          <w:rFonts w:cs="Tahoma"/>
          <w:sz w:val="16"/>
          <w:szCs w:val="16"/>
        </w:rPr>
        <w:t xml:space="preserve">rész vonatkozásában ugyan az a szakember kerül bevonásra – elegendő a </w:t>
      </w:r>
      <w:r>
        <w:rPr>
          <w:rFonts w:cs="Tahoma"/>
          <w:sz w:val="16"/>
          <w:szCs w:val="16"/>
        </w:rPr>
        <w:t xml:space="preserve">több </w:t>
      </w:r>
      <w:r w:rsidRPr="00EC56FE">
        <w:rPr>
          <w:rFonts w:cs="Tahoma"/>
          <w:sz w:val="16"/>
          <w:szCs w:val="16"/>
        </w:rPr>
        <w:t>részre vonatkozóan egy példányban benyújtani.</w:t>
      </w:r>
      <w:r w:rsidRPr="005040B8">
        <w:rPr>
          <w:rFonts w:cs="Tahoma"/>
          <w:sz w:val="16"/>
          <w:szCs w:val="16"/>
        </w:rPr>
        <w:t xml:space="preserve"> </w:t>
      </w:r>
      <w:r>
        <w:rPr>
          <w:rFonts w:cs="Tahoma"/>
          <w:sz w:val="16"/>
          <w:szCs w:val="16"/>
        </w:rPr>
        <w:t>Ebben az esetben viszont egyértelműen jelölni kell, hogy mely részekre vonatkozóan került bemutatásra az adott szakember!</w:t>
      </w:r>
    </w:p>
  </w:footnote>
  <w:footnote w:id="47">
    <w:p w:rsidR="005C6854" w:rsidRPr="006716A6" w:rsidRDefault="005C6854" w:rsidP="003F0D90">
      <w:pPr>
        <w:pStyle w:val="Lbjegyzetszveg"/>
        <w:ind w:left="142" w:hanging="142"/>
      </w:pPr>
      <w:r w:rsidRPr="006716A6">
        <w:rPr>
          <w:rStyle w:val="Lbjegyzet-hivatkozs"/>
          <w:rFonts w:cs="Tahoma"/>
          <w:sz w:val="16"/>
          <w:szCs w:val="16"/>
        </w:rPr>
        <w:footnoteRef/>
      </w:r>
      <w:r w:rsidRPr="006716A6">
        <w:rPr>
          <w:rFonts w:cs="Tahoma"/>
          <w:sz w:val="16"/>
          <w:szCs w:val="16"/>
        </w:rPr>
        <w:t xml:space="preserve"> </w:t>
      </w:r>
      <w:r w:rsidRPr="00EC56FE">
        <w:rPr>
          <w:rFonts w:cs="Tahoma"/>
          <w:sz w:val="16"/>
          <w:szCs w:val="16"/>
        </w:rPr>
        <w:t xml:space="preserve">Részajánlat száma. </w:t>
      </w:r>
      <w:r>
        <w:rPr>
          <w:rFonts w:cs="Tahoma"/>
          <w:sz w:val="16"/>
          <w:szCs w:val="16"/>
        </w:rPr>
        <w:t xml:space="preserve">Több </w:t>
      </w:r>
      <w:r w:rsidRPr="00EC56FE">
        <w:rPr>
          <w:rFonts w:cs="Tahoma"/>
          <w:sz w:val="16"/>
          <w:szCs w:val="16"/>
        </w:rPr>
        <w:t xml:space="preserve">részre történő ajánlattétel esetén – amennyiben </w:t>
      </w:r>
      <w:r>
        <w:rPr>
          <w:rFonts w:cs="Tahoma"/>
          <w:sz w:val="16"/>
          <w:szCs w:val="16"/>
        </w:rPr>
        <w:t xml:space="preserve">több </w:t>
      </w:r>
      <w:r w:rsidRPr="00EC56FE">
        <w:rPr>
          <w:rFonts w:cs="Tahoma"/>
          <w:sz w:val="16"/>
          <w:szCs w:val="16"/>
        </w:rPr>
        <w:t xml:space="preserve">rész vonatkozásában ugyan az a szakember kerül bevonásra – elegendő a </w:t>
      </w:r>
      <w:r>
        <w:rPr>
          <w:rFonts w:cs="Tahoma"/>
          <w:sz w:val="16"/>
          <w:szCs w:val="16"/>
        </w:rPr>
        <w:t xml:space="preserve">több </w:t>
      </w:r>
      <w:r w:rsidRPr="00EC56FE">
        <w:rPr>
          <w:rFonts w:cs="Tahoma"/>
          <w:sz w:val="16"/>
          <w:szCs w:val="16"/>
        </w:rPr>
        <w:t>részre vonatkozóan egy példányban benyújtani.</w:t>
      </w:r>
      <w:r w:rsidRPr="005040B8">
        <w:rPr>
          <w:rFonts w:cs="Tahoma"/>
          <w:sz w:val="16"/>
          <w:szCs w:val="16"/>
        </w:rPr>
        <w:t xml:space="preserve"> </w:t>
      </w:r>
      <w:r>
        <w:rPr>
          <w:rFonts w:cs="Tahoma"/>
          <w:sz w:val="16"/>
          <w:szCs w:val="16"/>
        </w:rPr>
        <w:t>Ebben az esetben viszont egyértelműen jelölni kell, hogy mely részekre vonatkozóan került bemutatásra az adott szakember!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92347B12"/>
    <w:lvl w:ilvl="0">
      <w:start w:val="1"/>
      <w:numFmt w:val="bullet"/>
      <w:pStyle w:val="Felsorol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C26C8A"/>
    <w:lvl w:ilvl="0">
      <w:start w:val="1"/>
      <w:numFmt w:val="bullet"/>
      <w:pStyle w:val="Felsorols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28CA1AE8"/>
    <w:lvl w:ilvl="0">
      <w:start w:val="1"/>
      <w:numFmt w:val="decimal"/>
      <w:pStyle w:val="Szmozottlista"/>
      <w:lvlText w:val="%1."/>
      <w:lvlJc w:val="left"/>
      <w:pPr>
        <w:tabs>
          <w:tab w:val="num" w:pos="360"/>
        </w:tabs>
        <w:ind w:left="360" w:hanging="360"/>
      </w:pPr>
    </w:lvl>
  </w:abstractNum>
  <w:abstractNum w:abstractNumId="3" w15:restartNumberingAfterBreak="0">
    <w:nsid w:val="FFFFFF89"/>
    <w:multiLevelType w:val="singleLevel"/>
    <w:tmpl w:val="16147FC6"/>
    <w:lvl w:ilvl="0">
      <w:start w:val="1"/>
      <w:numFmt w:val="bullet"/>
      <w:pStyle w:val="Felsorols"/>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1"/>
    <w:name w:val="WW8Num1"/>
    <w:lvl w:ilvl="0">
      <w:start w:val="1"/>
      <w:numFmt w:val="decimal"/>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15:restartNumberingAfterBreak="0">
    <w:nsid w:val="00000005"/>
    <w:multiLevelType w:val="singleLevel"/>
    <w:tmpl w:val="00000005"/>
    <w:name w:val="WW8Num5"/>
    <w:lvl w:ilvl="0">
      <w:start w:val="20"/>
      <w:numFmt w:val="bullet"/>
      <w:lvlText w:val="-"/>
      <w:lvlJc w:val="left"/>
      <w:pPr>
        <w:tabs>
          <w:tab w:val="num" w:pos="571"/>
        </w:tabs>
        <w:ind w:left="571" w:hanging="344"/>
      </w:pPr>
      <w:rPr>
        <w:rFonts w:ascii="Arial" w:hAnsi="Arial"/>
      </w:rPr>
    </w:lvl>
  </w:abstractNum>
  <w:abstractNum w:abstractNumId="7" w15:restartNumberingAfterBreak="0">
    <w:nsid w:val="00000007"/>
    <w:multiLevelType w:val="multilevel"/>
    <w:tmpl w:val="8092D5F2"/>
    <w:name w:val="WW8Num7"/>
    <w:lvl w:ilvl="0">
      <w:start w:val="1"/>
      <w:numFmt w:val="decimal"/>
      <w:lvlText w:val="%1."/>
      <w:lvlJc w:val="left"/>
      <w:pPr>
        <w:tabs>
          <w:tab w:val="num" w:pos="720"/>
        </w:tabs>
        <w:ind w:left="720" w:hanging="360"/>
      </w:pPr>
      <w:rPr>
        <w:b/>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B"/>
    <w:multiLevelType w:val="multilevel"/>
    <w:tmpl w:val="0000000B"/>
    <w:name w:val="WW8Num11"/>
    <w:lvl w:ilvl="0">
      <w:start w:val="1"/>
      <w:numFmt w:val="bullet"/>
      <w:lvlText w:val=""/>
      <w:lvlJc w:val="left"/>
      <w:pPr>
        <w:tabs>
          <w:tab w:val="num" w:pos="0"/>
        </w:tabs>
        <w:ind w:left="720" w:hanging="360"/>
      </w:pPr>
      <w:rPr>
        <w:rFonts w:ascii="Symbol" w:hAnsi="Symbol" w:cs="Garamond"/>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Garamond"/>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Garamond"/>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9" w15:restartNumberingAfterBreak="0">
    <w:nsid w:val="0000000D"/>
    <w:multiLevelType w:val="multilevel"/>
    <w:tmpl w:val="0000000D"/>
    <w:name w:val="WW8Num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0000000E"/>
    <w:multiLevelType w:val="multilevel"/>
    <w:tmpl w:val="0000000E"/>
    <w:name w:val="WW8Num14"/>
    <w:lvl w:ilvl="0">
      <w:start w:val="3"/>
      <w:numFmt w:val="bullet"/>
      <w:lvlText w:val="-"/>
      <w:lvlJc w:val="left"/>
      <w:pPr>
        <w:tabs>
          <w:tab w:val="num" w:pos="0"/>
        </w:tabs>
        <w:ind w:left="786" w:hanging="360"/>
      </w:pPr>
      <w:rPr>
        <w:rFonts w:ascii="Times New Roman" w:hAnsi="Times New Roman"/>
      </w:rPr>
    </w:lvl>
    <w:lvl w:ilvl="1">
      <w:start w:val="1"/>
      <w:numFmt w:val="bullet"/>
      <w:lvlText w:val="o"/>
      <w:lvlJc w:val="left"/>
      <w:pPr>
        <w:tabs>
          <w:tab w:val="num" w:pos="0"/>
        </w:tabs>
        <w:ind w:left="2007" w:hanging="360"/>
      </w:pPr>
      <w:rPr>
        <w:rFonts w:ascii="Courier New" w:hAnsi="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rPr>
    </w:lvl>
    <w:lvl w:ilvl="8">
      <w:start w:val="1"/>
      <w:numFmt w:val="bullet"/>
      <w:lvlText w:val=""/>
      <w:lvlJc w:val="left"/>
      <w:pPr>
        <w:tabs>
          <w:tab w:val="num" w:pos="0"/>
        </w:tabs>
        <w:ind w:left="7047" w:hanging="360"/>
      </w:pPr>
      <w:rPr>
        <w:rFonts w:ascii="Wingdings" w:hAnsi="Wingdings"/>
      </w:rPr>
    </w:lvl>
  </w:abstractNum>
  <w:abstractNum w:abstractNumId="11" w15:restartNumberingAfterBreak="0">
    <w:nsid w:val="020D6BAB"/>
    <w:multiLevelType w:val="multilevel"/>
    <w:tmpl w:val="CC8487B0"/>
    <w:lvl w:ilvl="0">
      <w:start w:val="8"/>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56B7A05"/>
    <w:multiLevelType w:val="hybridMultilevel"/>
    <w:tmpl w:val="A7DE9848"/>
    <w:lvl w:ilvl="0" w:tplc="FFFFFFFF">
      <w:start w:val="2"/>
      <w:numFmt w:val="bullet"/>
      <w:lvlText w:val="-"/>
      <w:lvlJc w:val="left"/>
      <w:pPr>
        <w:ind w:left="720" w:hanging="360"/>
      </w:pPr>
      <w:rPr>
        <w:rFonts w:ascii="Garamond" w:eastAsia="Times New Roman" w:hAnsi="Garamond" w:cs="Garamond"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E0080"/>
    <w:multiLevelType w:val="hybridMultilevel"/>
    <w:tmpl w:val="88E411B4"/>
    <w:lvl w:ilvl="0" w:tplc="E482038C">
      <w:start w:val="42"/>
      <w:numFmt w:val="bullet"/>
      <w:pStyle w:val="StlusOkeFelsorolas10ptAutomatikus"/>
      <w:lvlText w:val="-"/>
      <w:lvlJc w:val="left"/>
      <w:pPr>
        <w:tabs>
          <w:tab w:val="num" w:pos="720"/>
        </w:tabs>
        <w:ind w:left="720" w:hanging="360"/>
      </w:pPr>
      <w:rPr>
        <w:rFonts w:ascii="Times New Roman" w:eastAsia="Times New Roman" w:hAnsi="Times New Roman" w:hint="default"/>
      </w:rPr>
    </w:lvl>
    <w:lvl w:ilvl="1" w:tplc="040E0019" w:tentative="1">
      <w:start w:val="1"/>
      <w:numFmt w:val="bullet"/>
      <w:lvlText w:val="o"/>
      <w:lvlJc w:val="left"/>
      <w:pPr>
        <w:tabs>
          <w:tab w:val="num" w:pos="1440"/>
        </w:tabs>
        <w:ind w:left="1440" w:hanging="360"/>
      </w:pPr>
      <w:rPr>
        <w:rFonts w:ascii="Courier New" w:hAnsi="Courier New" w:hint="default"/>
      </w:rPr>
    </w:lvl>
    <w:lvl w:ilvl="2" w:tplc="040E001B" w:tentative="1">
      <w:start w:val="1"/>
      <w:numFmt w:val="bullet"/>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945CE9"/>
    <w:multiLevelType w:val="hybridMultilevel"/>
    <w:tmpl w:val="7BD4078A"/>
    <w:lvl w:ilvl="0" w:tplc="26F4AA5E">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E743C85"/>
    <w:multiLevelType w:val="multilevel"/>
    <w:tmpl w:val="138ADC78"/>
    <w:styleLink w:val="WWNum20"/>
    <w:lvl w:ilvl="0">
      <w:start w:val="1"/>
      <w:numFmt w:val="decimal"/>
      <w:lvlText w:val="%1."/>
      <w:lvlJc w:val="left"/>
      <w:pPr>
        <w:ind w:left="502" w:hanging="360"/>
      </w:pPr>
      <w:rPr>
        <w:rFonts w:cs="Times New Roman"/>
        <w:sz w:val="21"/>
        <w:szCs w:val="21"/>
      </w:rPr>
    </w:lvl>
    <w:lvl w:ilvl="1">
      <w:start w:val="1"/>
      <w:numFmt w:val="lowerLetter"/>
      <w:lvlText w:val="%2."/>
      <w:lvlJc w:val="left"/>
      <w:pPr>
        <w:ind w:left="1222" w:hanging="360"/>
      </w:pPr>
      <w:rPr>
        <w:rFonts w:cs="Times New Roman"/>
        <w:sz w:val="21"/>
        <w:szCs w:val="21"/>
      </w:rPr>
    </w:lvl>
    <w:lvl w:ilvl="2">
      <w:start w:val="1"/>
      <w:numFmt w:val="lowerRoman"/>
      <w:lvlText w:val="%3."/>
      <w:lvlJc w:val="right"/>
      <w:pPr>
        <w:ind w:left="1942" w:hanging="180"/>
      </w:pPr>
      <w:rPr>
        <w:rFonts w:cs="Times New Roman"/>
        <w:sz w:val="21"/>
        <w:szCs w:val="21"/>
      </w:rPr>
    </w:lvl>
    <w:lvl w:ilvl="3">
      <w:start w:val="1"/>
      <w:numFmt w:val="decimal"/>
      <w:lvlText w:val="%4."/>
      <w:lvlJc w:val="left"/>
      <w:pPr>
        <w:ind w:left="2662" w:hanging="360"/>
      </w:pPr>
      <w:rPr>
        <w:rFonts w:cs="Times New Roman"/>
        <w:sz w:val="21"/>
        <w:szCs w:val="21"/>
      </w:rPr>
    </w:lvl>
    <w:lvl w:ilvl="4">
      <w:start w:val="1"/>
      <w:numFmt w:val="lowerLetter"/>
      <w:lvlText w:val="%5."/>
      <w:lvlJc w:val="left"/>
      <w:pPr>
        <w:ind w:left="3382" w:hanging="360"/>
      </w:pPr>
      <w:rPr>
        <w:rFonts w:cs="Times New Roman"/>
        <w:sz w:val="21"/>
        <w:szCs w:val="21"/>
      </w:rPr>
    </w:lvl>
    <w:lvl w:ilvl="5">
      <w:start w:val="1"/>
      <w:numFmt w:val="lowerRoman"/>
      <w:lvlText w:val="%6."/>
      <w:lvlJc w:val="right"/>
      <w:pPr>
        <w:ind w:left="4102" w:hanging="180"/>
      </w:pPr>
      <w:rPr>
        <w:rFonts w:cs="Times New Roman"/>
        <w:sz w:val="21"/>
        <w:szCs w:val="21"/>
      </w:rPr>
    </w:lvl>
    <w:lvl w:ilvl="6">
      <w:start w:val="1"/>
      <w:numFmt w:val="decimal"/>
      <w:lvlText w:val="%7."/>
      <w:lvlJc w:val="left"/>
      <w:pPr>
        <w:ind w:left="4822" w:hanging="360"/>
      </w:pPr>
      <w:rPr>
        <w:rFonts w:cs="Times New Roman"/>
        <w:sz w:val="21"/>
        <w:szCs w:val="21"/>
      </w:rPr>
    </w:lvl>
    <w:lvl w:ilvl="7">
      <w:start w:val="1"/>
      <w:numFmt w:val="lowerLetter"/>
      <w:lvlText w:val="%8."/>
      <w:lvlJc w:val="left"/>
      <w:pPr>
        <w:ind w:left="5542" w:hanging="360"/>
      </w:pPr>
      <w:rPr>
        <w:rFonts w:cs="Times New Roman"/>
        <w:sz w:val="21"/>
        <w:szCs w:val="21"/>
      </w:rPr>
    </w:lvl>
    <w:lvl w:ilvl="8">
      <w:start w:val="1"/>
      <w:numFmt w:val="lowerRoman"/>
      <w:lvlText w:val="%9."/>
      <w:lvlJc w:val="right"/>
      <w:pPr>
        <w:ind w:left="6262" w:hanging="180"/>
      </w:pPr>
      <w:rPr>
        <w:rFonts w:cs="Times New Roman"/>
        <w:sz w:val="21"/>
        <w:szCs w:val="21"/>
      </w:rPr>
    </w:lvl>
  </w:abstractNum>
  <w:abstractNum w:abstractNumId="16" w15:restartNumberingAfterBreak="0">
    <w:nsid w:val="16822A90"/>
    <w:multiLevelType w:val="multilevel"/>
    <w:tmpl w:val="7BD2BFA8"/>
    <w:lvl w:ilvl="0">
      <w:start w:val="1"/>
      <w:numFmt w:val="decimal"/>
      <w:lvlText w:val="%1."/>
      <w:lvlJc w:val="left"/>
      <w:pPr>
        <w:ind w:left="360" w:hanging="360"/>
      </w:pPr>
      <w:rPr>
        <w:rFonts w:cs="Times New Roman" w:hint="default"/>
        <w:b/>
      </w:rPr>
    </w:lvl>
    <w:lvl w:ilvl="1">
      <w:start w:val="1"/>
      <w:numFmt w:val="decimal"/>
      <w:isLgl/>
      <w:lvlText w:val="%1.%2."/>
      <w:lvlJc w:val="left"/>
      <w:pPr>
        <w:ind w:left="8015" w:hanging="360"/>
      </w:pPr>
      <w:rPr>
        <w:rFonts w:ascii="Tahoma" w:hAnsi="Tahoma" w:cs="Tahoma" w:hint="default"/>
        <w:b/>
        <w:sz w:val="21"/>
        <w:szCs w:val="21"/>
        <w:vertAlign w:val="baseline"/>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7" w15:restartNumberingAfterBreak="0">
    <w:nsid w:val="197254C1"/>
    <w:multiLevelType w:val="hybridMultilevel"/>
    <w:tmpl w:val="700018CA"/>
    <w:lvl w:ilvl="0" w:tplc="83421810">
      <w:numFmt w:val="bullet"/>
      <w:lvlText w:val=""/>
      <w:lvlJc w:val="left"/>
      <w:pPr>
        <w:ind w:left="720" w:hanging="360"/>
      </w:pPr>
      <w:rPr>
        <w:rFonts w:ascii="Symbol" w:eastAsiaTheme="minorHAnsi" w:hAnsi="Symbol" w:cstheme="minorHAns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1BAB1CAC"/>
    <w:multiLevelType w:val="multilevel"/>
    <w:tmpl w:val="FE107412"/>
    <w:lvl w:ilvl="0">
      <w:start w:val="3"/>
      <w:numFmt w:val="decimal"/>
      <w:lvlText w:val="%1."/>
      <w:lvlJc w:val="left"/>
      <w:pPr>
        <w:tabs>
          <w:tab w:val="num" w:pos="720"/>
        </w:tabs>
        <w:ind w:left="720" w:hanging="360"/>
      </w:pPr>
      <w:rPr>
        <w:rFonts w:cs="Times New Roman" w:hint="default"/>
        <w:b/>
        <w:i w:val="0"/>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3"/>
      <w:numFmt w:val="decimal"/>
      <w:lvlText w:val="%4."/>
      <w:lvlJc w:val="left"/>
      <w:pPr>
        <w:tabs>
          <w:tab w:val="num" w:pos="4710"/>
        </w:tabs>
        <w:ind w:left="759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9" w15:restartNumberingAfterBreak="0">
    <w:nsid w:val="1DE04474"/>
    <w:multiLevelType w:val="multilevel"/>
    <w:tmpl w:val="D556BDC8"/>
    <w:lvl w:ilvl="0">
      <w:start w:val="1"/>
      <w:numFmt w:val="decimal"/>
      <w:pStyle w:val="1fejezet"/>
      <w:lvlText w:val="%1."/>
      <w:lvlJc w:val="left"/>
      <w:pPr>
        <w:tabs>
          <w:tab w:val="num" w:pos="143"/>
        </w:tabs>
        <w:ind w:left="634" w:hanging="454"/>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397"/>
        </w:tabs>
        <w:ind w:left="395" w:hanging="395"/>
      </w:pPr>
      <w:rPr>
        <w:rFonts w:ascii="Courier New" w:hAnsi="Courier New" w:cs="Times New Roman" w:hint="default"/>
        <w:b/>
        <w:i/>
        <w:sz w:val="22"/>
      </w:rPr>
    </w:lvl>
    <w:lvl w:ilvl="2">
      <w:start w:val="1"/>
      <w:numFmt w:val="decimal"/>
      <w:lvlText w:val="%1.%2.%3."/>
      <w:lvlJc w:val="left"/>
      <w:pPr>
        <w:tabs>
          <w:tab w:val="num" w:pos="1403"/>
        </w:tabs>
        <w:ind w:left="827" w:hanging="504"/>
      </w:pPr>
      <w:rPr>
        <w:rFonts w:cs="Times New Roman" w:hint="default"/>
      </w:rPr>
    </w:lvl>
    <w:lvl w:ilvl="3">
      <w:start w:val="1"/>
      <w:numFmt w:val="decimal"/>
      <w:lvlText w:val="%1.%2.%3.%4."/>
      <w:lvlJc w:val="left"/>
      <w:pPr>
        <w:tabs>
          <w:tab w:val="num" w:pos="1763"/>
        </w:tabs>
        <w:ind w:left="1331" w:hanging="648"/>
      </w:pPr>
      <w:rPr>
        <w:rFonts w:cs="Times New Roman" w:hint="default"/>
      </w:rPr>
    </w:lvl>
    <w:lvl w:ilvl="4">
      <w:start w:val="1"/>
      <w:numFmt w:val="decimal"/>
      <w:lvlText w:val="%1.%2.%3.%4.%5."/>
      <w:lvlJc w:val="left"/>
      <w:pPr>
        <w:tabs>
          <w:tab w:val="num" w:pos="2483"/>
        </w:tabs>
        <w:ind w:left="1835" w:hanging="792"/>
      </w:pPr>
      <w:rPr>
        <w:rFonts w:cs="Times New Roman" w:hint="default"/>
      </w:rPr>
    </w:lvl>
    <w:lvl w:ilvl="5">
      <w:start w:val="1"/>
      <w:numFmt w:val="decimal"/>
      <w:lvlText w:val="%1.%2.%3.%4.%5.%6."/>
      <w:lvlJc w:val="left"/>
      <w:pPr>
        <w:tabs>
          <w:tab w:val="num" w:pos="3203"/>
        </w:tabs>
        <w:ind w:left="2339" w:hanging="936"/>
      </w:pPr>
      <w:rPr>
        <w:rFonts w:cs="Times New Roman" w:hint="default"/>
      </w:rPr>
    </w:lvl>
    <w:lvl w:ilvl="6">
      <w:start w:val="1"/>
      <w:numFmt w:val="decimal"/>
      <w:lvlText w:val="%1.%2.%3.%4.%5.%6.%7."/>
      <w:lvlJc w:val="left"/>
      <w:pPr>
        <w:tabs>
          <w:tab w:val="num" w:pos="3923"/>
        </w:tabs>
        <w:ind w:left="2843" w:hanging="1080"/>
      </w:pPr>
      <w:rPr>
        <w:rFonts w:cs="Times New Roman" w:hint="default"/>
      </w:rPr>
    </w:lvl>
    <w:lvl w:ilvl="7">
      <w:start w:val="1"/>
      <w:numFmt w:val="decimal"/>
      <w:lvlText w:val="%1.%2.%3.%4.%5.%6.%7.%8."/>
      <w:lvlJc w:val="left"/>
      <w:pPr>
        <w:tabs>
          <w:tab w:val="num" w:pos="4283"/>
        </w:tabs>
        <w:ind w:left="3347" w:hanging="1224"/>
      </w:pPr>
      <w:rPr>
        <w:rFonts w:cs="Times New Roman" w:hint="default"/>
      </w:rPr>
    </w:lvl>
    <w:lvl w:ilvl="8">
      <w:start w:val="1"/>
      <w:numFmt w:val="decimal"/>
      <w:lvlText w:val="%1.%2.%3.%4.%5.%6.%7.%8.%9."/>
      <w:lvlJc w:val="left"/>
      <w:pPr>
        <w:tabs>
          <w:tab w:val="num" w:pos="5003"/>
        </w:tabs>
        <w:ind w:left="3923" w:hanging="1440"/>
      </w:pPr>
      <w:rPr>
        <w:rFonts w:cs="Times New Roman" w:hint="default"/>
      </w:rPr>
    </w:lvl>
  </w:abstractNum>
  <w:abstractNum w:abstractNumId="20" w15:restartNumberingAfterBreak="0">
    <w:nsid w:val="20576E3A"/>
    <w:multiLevelType w:val="hybridMultilevel"/>
    <w:tmpl w:val="95E60584"/>
    <w:lvl w:ilvl="0" w:tplc="040E0001">
      <w:start w:val="1"/>
      <w:numFmt w:val="bullet"/>
      <w:pStyle w:val="Lista1bullet"/>
      <w:lvlText w:val=""/>
      <w:lvlJc w:val="left"/>
      <w:pPr>
        <w:tabs>
          <w:tab w:val="num" w:pos="0"/>
        </w:tabs>
        <w:ind w:left="360" w:hanging="360"/>
      </w:pPr>
      <w:rPr>
        <w:rFonts w:ascii="Symbol" w:hAnsi="Symbol" w:hint="default"/>
      </w:rPr>
    </w:lvl>
    <w:lvl w:ilvl="1" w:tplc="040E0003">
      <w:start w:val="1"/>
      <w:numFmt w:val="bullet"/>
      <w:lvlText w:val=""/>
      <w:lvlJc w:val="left"/>
      <w:pPr>
        <w:tabs>
          <w:tab w:val="num" w:pos="1440"/>
        </w:tabs>
        <w:ind w:left="1440" w:hanging="360"/>
      </w:pPr>
      <w:rPr>
        <w:rFonts w:ascii="Symbol" w:hAnsi="Symbol"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E44180"/>
    <w:multiLevelType w:val="multilevel"/>
    <w:tmpl w:val="DFC88CEC"/>
    <w:name w:val="WW8Num72"/>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9862DC9"/>
    <w:multiLevelType w:val="hybridMultilevel"/>
    <w:tmpl w:val="BC00C616"/>
    <w:name w:val="NumPar"/>
    <w:lvl w:ilvl="0" w:tplc="4BD0DF06">
      <w:start w:val="1"/>
      <w:numFmt w:val="upperRoman"/>
      <w:lvlText w:val="%1."/>
      <w:lvlJc w:val="left"/>
      <w:pPr>
        <w:ind w:left="1080" w:hanging="720"/>
      </w:pPr>
      <w:rPr>
        <w:rFonts w:hint="default"/>
      </w:rPr>
    </w:lvl>
    <w:lvl w:ilvl="1" w:tplc="8070CE00" w:tentative="1">
      <w:start w:val="1"/>
      <w:numFmt w:val="lowerLetter"/>
      <w:lvlText w:val="%2."/>
      <w:lvlJc w:val="left"/>
      <w:pPr>
        <w:ind w:left="1440" w:hanging="360"/>
      </w:pPr>
    </w:lvl>
    <w:lvl w:ilvl="2" w:tplc="7D8AA8DE" w:tentative="1">
      <w:start w:val="1"/>
      <w:numFmt w:val="lowerRoman"/>
      <w:lvlText w:val="%3."/>
      <w:lvlJc w:val="right"/>
      <w:pPr>
        <w:ind w:left="2160" w:hanging="180"/>
      </w:pPr>
    </w:lvl>
    <w:lvl w:ilvl="3" w:tplc="BA54A4B2" w:tentative="1">
      <w:start w:val="1"/>
      <w:numFmt w:val="decimal"/>
      <w:lvlText w:val="%4."/>
      <w:lvlJc w:val="left"/>
      <w:pPr>
        <w:ind w:left="2880" w:hanging="360"/>
      </w:pPr>
    </w:lvl>
    <w:lvl w:ilvl="4" w:tplc="AAFCF5F4" w:tentative="1">
      <w:start w:val="1"/>
      <w:numFmt w:val="lowerLetter"/>
      <w:lvlText w:val="%5."/>
      <w:lvlJc w:val="left"/>
      <w:pPr>
        <w:ind w:left="3600" w:hanging="360"/>
      </w:pPr>
    </w:lvl>
    <w:lvl w:ilvl="5" w:tplc="5778F516" w:tentative="1">
      <w:start w:val="1"/>
      <w:numFmt w:val="lowerRoman"/>
      <w:lvlText w:val="%6."/>
      <w:lvlJc w:val="right"/>
      <w:pPr>
        <w:ind w:left="4320" w:hanging="180"/>
      </w:pPr>
    </w:lvl>
    <w:lvl w:ilvl="6" w:tplc="F1D0731A" w:tentative="1">
      <w:start w:val="1"/>
      <w:numFmt w:val="decimal"/>
      <w:lvlText w:val="%7."/>
      <w:lvlJc w:val="left"/>
      <w:pPr>
        <w:ind w:left="5040" w:hanging="360"/>
      </w:pPr>
    </w:lvl>
    <w:lvl w:ilvl="7" w:tplc="05584AD8" w:tentative="1">
      <w:start w:val="1"/>
      <w:numFmt w:val="lowerLetter"/>
      <w:lvlText w:val="%8."/>
      <w:lvlJc w:val="left"/>
      <w:pPr>
        <w:ind w:left="5760" w:hanging="360"/>
      </w:pPr>
    </w:lvl>
    <w:lvl w:ilvl="8" w:tplc="A3706E20" w:tentative="1">
      <w:start w:val="1"/>
      <w:numFmt w:val="lowerRoman"/>
      <w:lvlText w:val="%9."/>
      <w:lvlJc w:val="right"/>
      <w:pPr>
        <w:ind w:left="6480" w:hanging="180"/>
      </w:pPr>
    </w:lvl>
  </w:abstractNum>
  <w:abstractNum w:abstractNumId="23" w15:restartNumberingAfterBreak="0">
    <w:nsid w:val="2B5F1669"/>
    <w:multiLevelType w:val="hybridMultilevel"/>
    <w:tmpl w:val="EC5ABADC"/>
    <w:lvl w:ilvl="0" w:tplc="95926868">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307B238F"/>
    <w:multiLevelType w:val="multilevel"/>
    <w:tmpl w:val="D968138C"/>
    <w:styleLink w:val="WWNum22"/>
    <w:lvl w:ilvl="0">
      <w:start w:val="1"/>
      <w:numFmt w:val="decimal"/>
      <w:lvlText w:val="%1."/>
      <w:lvlJc w:val="left"/>
      <w:pPr>
        <w:ind w:left="502" w:hanging="360"/>
      </w:pPr>
      <w:rPr>
        <w:rFonts w:cs="Times New Roman"/>
        <w:b w:val="0"/>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5" w15:restartNumberingAfterBreak="0">
    <w:nsid w:val="321104AA"/>
    <w:multiLevelType w:val="multilevel"/>
    <w:tmpl w:val="5262F2CA"/>
    <w:styleLink w:val="WWNum17"/>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6" w15:restartNumberingAfterBreak="0">
    <w:nsid w:val="34C36178"/>
    <w:multiLevelType w:val="multilevel"/>
    <w:tmpl w:val="783633B0"/>
    <w:lvl w:ilvl="0">
      <w:start w:val="3"/>
      <w:numFmt w:val="decimal"/>
      <w:lvlText w:val="%1."/>
      <w:lvlJc w:val="left"/>
      <w:pPr>
        <w:tabs>
          <w:tab w:val="num" w:pos="720"/>
        </w:tabs>
        <w:ind w:left="720" w:hanging="360"/>
      </w:pPr>
      <w:rPr>
        <w:rFonts w:cs="Times New Roman" w:hint="default"/>
        <w:b/>
        <w:i w:val="0"/>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3"/>
      <w:numFmt w:val="decimal"/>
      <w:lvlText w:val="%4."/>
      <w:lvlJc w:val="left"/>
      <w:pPr>
        <w:tabs>
          <w:tab w:val="num" w:pos="4710"/>
        </w:tabs>
        <w:ind w:left="759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2"/>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7" w15:restartNumberingAfterBreak="0">
    <w:nsid w:val="36A7560F"/>
    <w:multiLevelType w:val="hybridMultilevel"/>
    <w:tmpl w:val="C9649C9A"/>
    <w:lvl w:ilvl="0" w:tplc="BD1EA568">
      <w:start w:val="2"/>
      <w:numFmt w:val="bullet"/>
      <w:lvlText w:val=""/>
      <w:lvlJc w:val="left"/>
      <w:pPr>
        <w:tabs>
          <w:tab w:val="num" w:pos="1533"/>
        </w:tabs>
        <w:ind w:left="1533" w:hanging="360"/>
      </w:pPr>
      <w:rPr>
        <w:rFonts w:ascii="Symbol" w:hAnsi="Symbol" w:cs="Times New Roman" w:hint="default"/>
        <w:b w:val="0"/>
        <w:i w:val="0"/>
        <w:sz w:val="24"/>
        <w:szCs w:val="24"/>
      </w:rPr>
    </w:lvl>
    <w:lvl w:ilvl="1" w:tplc="2E92F7FE" w:tentative="1">
      <w:start w:val="1"/>
      <w:numFmt w:val="bullet"/>
      <w:lvlText w:val="o"/>
      <w:lvlJc w:val="left"/>
      <w:pPr>
        <w:tabs>
          <w:tab w:val="num" w:pos="1440"/>
        </w:tabs>
        <w:ind w:left="1440" w:hanging="360"/>
      </w:pPr>
      <w:rPr>
        <w:rFonts w:ascii="Courier New" w:hAnsi="Courier New" w:cs="Courier New" w:hint="default"/>
      </w:rPr>
    </w:lvl>
    <w:lvl w:ilvl="2" w:tplc="040E001B">
      <w:start w:val="1"/>
      <w:numFmt w:val="bullet"/>
      <w:pStyle w:val="Felsorolasabc"/>
      <w:lvlText w:val=""/>
      <w:lvlJc w:val="left"/>
      <w:pPr>
        <w:tabs>
          <w:tab w:val="num" w:pos="2160"/>
        </w:tabs>
        <w:ind w:left="2160" w:hanging="360"/>
      </w:pPr>
      <w:rPr>
        <w:rFonts w:ascii="Wingdings" w:hAnsi="Wingdings" w:hint="default"/>
      </w:rPr>
    </w:lvl>
    <w:lvl w:ilvl="3" w:tplc="040E000F" w:tentative="1">
      <w:start w:val="1"/>
      <w:numFmt w:val="bullet"/>
      <w:lvlText w:val=""/>
      <w:lvlJc w:val="left"/>
      <w:pPr>
        <w:tabs>
          <w:tab w:val="num" w:pos="2880"/>
        </w:tabs>
        <w:ind w:left="2880" w:hanging="360"/>
      </w:pPr>
      <w:rPr>
        <w:rFonts w:ascii="Symbol" w:hAnsi="Symbol" w:hint="default"/>
      </w:rPr>
    </w:lvl>
    <w:lvl w:ilvl="4" w:tplc="040E0019" w:tentative="1">
      <w:start w:val="1"/>
      <w:numFmt w:val="bullet"/>
      <w:lvlText w:val="o"/>
      <w:lvlJc w:val="left"/>
      <w:pPr>
        <w:tabs>
          <w:tab w:val="num" w:pos="3600"/>
        </w:tabs>
        <w:ind w:left="3600" w:hanging="360"/>
      </w:pPr>
      <w:rPr>
        <w:rFonts w:ascii="Courier New" w:hAnsi="Courier New" w:cs="Courier New" w:hint="default"/>
      </w:rPr>
    </w:lvl>
    <w:lvl w:ilvl="5" w:tplc="040E001B" w:tentative="1">
      <w:start w:val="1"/>
      <w:numFmt w:val="bullet"/>
      <w:lvlText w:val=""/>
      <w:lvlJc w:val="left"/>
      <w:pPr>
        <w:tabs>
          <w:tab w:val="num" w:pos="4320"/>
        </w:tabs>
        <w:ind w:left="4320" w:hanging="360"/>
      </w:pPr>
      <w:rPr>
        <w:rFonts w:ascii="Wingdings" w:hAnsi="Wingdings" w:hint="default"/>
      </w:rPr>
    </w:lvl>
    <w:lvl w:ilvl="6" w:tplc="040E000F" w:tentative="1">
      <w:start w:val="1"/>
      <w:numFmt w:val="bullet"/>
      <w:lvlText w:val=""/>
      <w:lvlJc w:val="left"/>
      <w:pPr>
        <w:tabs>
          <w:tab w:val="num" w:pos="5040"/>
        </w:tabs>
        <w:ind w:left="5040" w:hanging="360"/>
      </w:pPr>
      <w:rPr>
        <w:rFonts w:ascii="Symbol" w:hAnsi="Symbol" w:hint="default"/>
      </w:rPr>
    </w:lvl>
    <w:lvl w:ilvl="7" w:tplc="040E0019" w:tentative="1">
      <w:start w:val="1"/>
      <w:numFmt w:val="bullet"/>
      <w:lvlText w:val="o"/>
      <w:lvlJc w:val="left"/>
      <w:pPr>
        <w:tabs>
          <w:tab w:val="num" w:pos="5760"/>
        </w:tabs>
        <w:ind w:left="5760" w:hanging="360"/>
      </w:pPr>
      <w:rPr>
        <w:rFonts w:ascii="Courier New" w:hAnsi="Courier New" w:cs="Courier New" w:hint="default"/>
      </w:rPr>
    </w:lvl>
    <w:lvl w:ilvl="8" w:tplc="040E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DD2679"/>
    <w:multiLevelType w:val="hybridMultilevel"/>
    <w:tmpl w:val="48B80C1A"/>
    <w:lvl w:ilvl="0" w:tplc="95926868">
      <w:start w:val="1"/>
      <w:numFmt w:val="bullet"/>
      <w:lvlText w:val=""/>
      <w:lvlJc w:val="left"/>
      <w:pPr>
        <w:ind w:left="720" w:hanging="360"/>
      </w:pPr>
      <w:rPr>
        <w:rFonts w:ascii="Symbol" w:hAnsi="Symbol" w:hint="default"/>
      </w:rPr>
    </w:lvl>
    <w:lvl w:ilvl="1" w:tplc="040E0019" w:tentative="1">
      <w:start w:val="1"/>
      <w:numFmt w:val="bullet"/>
      <w:lvlText w:val="o"/>
      <w:lvlJc w:val="left"/>
      <w:pPr>
        <w:ind w:left="1440" w:hanging="360"/>
      </w:pPr>
      <w:rPr>
        <w:rFonts w:ascii="Courier New" w:hAnsi="Courier New" w:cs="Courier New" w:hint="default"/>
      </w:rPr>
    </w:lvl>
    <w:lvl w:ilvl="2" w:tplc="040E001B" w:tentative="1">
      <w:start w:val="1"/>
      <w:numFmt w:val="bullet"/>
      <w:lvlText w:val=""/>
      <w:lvlJc w:val="left"/>
      <w:pPr>
        <w:ind w:left="2160" w:hanging="360"/>
      </w:pPr>
      <w:rPr>
        <w:rFonts w:ascii="Wingdings" w:hAnsi="Wingdings" w:hint="default"/>
      </w:rPr>
    </w:lvl>
    <w:lvl w:ilvl="3" w:tplc="040E000F" w:tentative="1">
      <w:start w:val="1"/>
      <w:numFmt w:val="bullet"/>
      <w:lvlText w:val=""/>
      <w:lvlJc w:val="left"/>
      <w:pPr>
        <w:ind w:left="2880" w:hanging="360"/>
      </w:pPr>
      <w:rPr>
        <w:rFonts w:ascii="Symbol" w:hAnsi="Symbol" w:hint="default"/>
      </w:rPr>
    </w:lvl>
    <w:lvl w:ilvl="4" w:tplc="040E0019" w:tentative="1">
      <w:start w:val="1"/>
      <w:numFmt w:val="bullet"/>
      <w:lvlText w:val="o"/>
      <w:lvlJc w:val="left"/>
      <w:pPr>
        <w:ind w:left="3600" w:hanging="360"/>
      </w:pPr>
      <w:rPr>
        <w:rFonts w:ascii="Courier New" w:hAnsi="Courier New" w:cs="Courier New" w:hint="default"/>
      </w:rPr>
    </w:lvl>
    <w:lvl w:ilvl="5" w:tplc="040E001B" w:tentative="1">
      <w:start w:val="1"/>
      <w:numFmt w:val="bullet"/>
      <w:lvlText w:val=""/>
      <w:lvlJc w:val="left"/>
      <w:pPr>
        <w:ind w:left="4320" w:hanging="360"/>
      </w:pPr>
      <w:rPr>
        <w:rFonts w:ascii="Wingdings" w:hAnsi="Wingdings" w:hint="default"/>
      </w:rPr>
    </w:lvl>
    <w:lvl w:ilvl="6" w:tplc="040E000F" w:tentative="1">
      <w:start w:val="1"/>
      <w:numFmt w:val="bullet"/>
      <w:lvlText w:val=""/>
      <w:lvlJc w:val="left"/>
      <w:pPr>
        <w:ind w:left="5040" w:hanging="360"/>
      </w:pPr>
      <w:rPr>
        <w:rFonts w:ascii="Symbol" w:hAnsi="Symbol" w:hint="default"/>
      </w:rPr>
    </w:lvl>
    <w:lvl w:ilvl="7" w:tplc="040E0019" w:tentative="1">
      <w:start w:val="1"/>
      <w:numFmt w:val="bullet"/>
      <w:lvlText w:val="o"/>
      <w:lvlJc w:val="left"/>
      <w:pPr>
        <w:ind w:left="5760" w:hanging="360"/>
      </w:pPr>
      <w:rPr>
        <w:rFonts w:ascii="Courier New" w:hAnsi="Courier New" w:cs="Courier New" w:hint="default"/>
      </w:rPr>
    </w:lvl>
    <w:lvl w:ilvl="8" w:tplc="040E001B" w:tentative="1">
      <w:start w:val="1"/>
      <w:numFmt w:val="bullet"/>
      <w:lvlText w:val=""/>
      <w:lvlJc w:val="left"/>
      <w:pPr>
        <w:ind w:left="6480" w:hanging="360"/>
      </w:pPr>
      <w:rPr>
        <w:rFonts w:ascii="Wingdings" w:hAnsi="Wingdings" w:hint="default"/>
      </w:rPr>
    </w:lvl>
  </w:abstractNum>
  <w:abstractNum w:abstractNumId="29" w15:restartNumberingAfterBreak="0">
    <w:nsid w:val="40BF170B"/>
    <w:multiLevelType w:val="hybridMultilevel"/>
    <w:tmpl w:val="85A44350"/>
    <w:lvl w:ilvl="0" w:tplc="B218E79E">
      <w:start w:val="1"/>
      <w:numFmt w:val="bullet"/>
      <w:lvlText w:val="-"/>
      <w:lvlJc w:val="left"/>
      <w:pPr>
        <w:tabs>
          <w:tab w:val="num" w:pos="1405"/>
        </w:tabs>
        <w:ind w:left="1405" w:hanging="340"/>
      </w:pPr>
      <w:rPr>
        <w:rFonts w:ascii="Arial" w:hAnsi="Arial" w:hint="default"/>
      </w:rPr>
    </w:lvl>
    <w:lvl w:ilvl="1" w:tplc="040E0003">
      <w:start w:val="1"/>
      <w:numFmt w:val="bullet"/>
      <w:lvlText w:val="o"/>
      <w:lvlJc w:val="left"/>
      <w:pPr>
        <w:tabs>
          <w:tab w:val="num" w:pos="2145"/>
        </w:tabs>
        <w:ind w:left="2145" w:hanging="360"/>
      </w:pPr>
      <w:rPr>
        <w:rFonts w:ascii="Courier New" w:hAnsi="Courier New" w:hint="default"/>
      </w:rPr>
    </w:lvl>
    <w:lvl w:ilvl="2" w:tplc="040E0005" w:tentative="1">
      <w:start w:val="1"/>
      <w:numFmt w:val="bullet"/>
      <w:lvlText w:val=""/>
      <w:lvlJc w:val="left"/>
      <w:pPr>
        <w:tabs>
          <w:tab w:val="num" w:pos="2865"/>
        </w:tabs>
        <w:ind w:left="2865" w:hanging="360"/>
      </w:pPr>
      <w:rPr>
        <w:rFonts w:ascii="Wingdings" w:hAnsi="Wingdings" w:hint="default"/>
      </w:rPr>
    </w:lvl>
    <w:lvl w:ilvl="3" w:tplc="040E0001" w:tentative="1">
      <w:start w:val="1"/>
      <w:numFmt w:val="bullet"/>
      <w:lvlText w:val=""/>
      <w:lvlJc w:val="left"/>
      <w:pPr>
        <w:tabs>
          <w:tab w:val="num" w:pos="3585"/>
        </w:tabs>
        <w:ind w:left="3585" w:hanging="360"/>
      </w:pPr>
      <w:rPr>
        <w:rFonts w:ascii="Symbol" w:hAnsi="Symbol" w:hint="default"/>
      </w:rPr>
    </w:lvl>
    <w:lvl w:ilvl="4" w:tplc="040E0003" w:tentative="1">
      <w:start w:val="1"/>
      <w:numFmt w:val="bullet"/>
      <w:lvlText w:val="o"/>
      <w:lvlJc w:val="left"/>
      <w:pPr>
        <w:tabs>
          <w:tab w:val="num" w:pos="4305"/>
        </w:tabs>
        <w:ind w:left="4305" w:hanging="360"/>
      </w:pPr>
      <w:rPr>
        <w:rFonts w:ascii="Courier New" w:hAnsi="Courier New" w:hint="default"/>
      </w:rPr>
    </w:lvl>
    <w:lvl w:ilvl="5" w:tplc="040E0005" w:tentative="1">
      <w:start w:val="1"/>
      <w:numFmt w:val="bullet"/>
      <w:lvlText w:val=""/>
      <w:lvlJc w:val="left"/>
      <w:pPr>
        <w:tabs>
          <w:tab w:val="num" w:pos="5025"/>
        </w:tabs>
        <w:ind w:left="5025" w:hanging="360"/>
      </w:pPr>
      <w:rPr>
        <w:rFonts w:ascii="Wingdings" w:hAnsi="Wingdings" w:hint="default"/>
      </w:rPr>
    </w:lvl>
    <w:lvl w:ilvl="6" w:tplc="040E0001" w:tentative="1">
      <w:start w:val="1"/>
      <w:numFmt w:val="bullet"/>
      <w:lvlText w:val=""/>
      <w:lvlJc w:val="left"/>
      <w:pPr>
        <w:tabs>
          <w:tab w:val="num" w:pos="5745"/>
        </w:tabs>
        <w:ind w:left="5745" w:hanging="360"/>
      </w:pPr>
      <w:rPr>
        <w:rFonts w:ascii="Symbol" w:hAnsi="Symbol" w:hint="default"/>
      </w:rPr>
    </w:lvl>
    <w:lvl w:ilvl="7" w:tplc="040E0003" w:tentative="1">
      <w:start w:val="1"/>
      <w:numFmt w:val="bullet"/>
      <w:lvlText w:val="o"/>
      <w:lvlJc w:val="left"/>
      <w:pPr>
        <w:tabs>
          <w:tab w:val="num" w:pos="6465"/>
        </w:tabs>
        <w:ind w:left="6465" w:hanging="360"/>
      </w:pPr>
      <w:rPr>
        <w:rFonts w:ascii="Courier New" w:hAnsi="Courier New" w:hint="default"/>
      </w:rPr>
    </w:lvl>
    <w:lvl w:ilvl="8" w:tplc="040E0005"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42352E52"/>
    <w:multiLevelType w:val="multilevel"/>
    <w:tmpl w:val="FD12300C"/>
    <w:lvl w:ilvl="0">
      <w:start w:val="1"/>
      <w:numFmt w:val="upperRoman"/>
      <w:pStyle w:val="Cmsor5"/>
      <w:lvlText w:val="%1."/>
      <w:lvlJc w:val="left"/>
      <w:pPr>
        <w:tabs>
          <w:tab w:val="num" w:pos="1080"/>
        </w:tabs>
        <w:ind w:left="1080" w:hanging="72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1"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32" w15:restartNumberingAfterBreak="0">
    <w:nsid w:val="47A71334"/>
    <w:multiLevelType w:val="multilevel"/>
    <w:tmpl w:val="DDACA22E"/>
    <w:styleLink w:val="WWNum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48774507"/>
    <w:multiLevelType w:val="hybridMultilevel"/>
    <w:tmpl w:val="3CA0537C"/>
    <w:name w:val="WW8Num192"/>
    <w:lvl w:ilvl="0" w:tplc="37DC5186">
      <w:start w:val="1"/>
      <w:numFmt w:val="decimal"/>
      <w:lvlText w:val="%1."/>
      <w:lvlJc w:val="left"/>
      <w:pPr>
        <w:tabs>
          <w:tab w:val="num" w:pos="720"/>
        </w:tabs>
        <w:ind w:left="720" w:hanging="360"/>
      </w:pPr>
      <w:rPr>
        <w:rFonts w:ascii="Garamond" w:eastAsia="Times New Roman" w:hAnsi="Garamond" w:cs="Times New Roman" w:hint="default"/>
        <w:b/>
        <w:sz w:val="22"/>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4" w15:restartNumberingAfterBreak="0">
    <w:nsid w:val="48854F81"/>
    <w:multiLevelType w:val="hybridMultilevel"/>
    <w:tmpl w:val="46187BD0"/>
    <w:name w:val="Tiret 1"/>
    <w:lvl w:ilvl="0" w:tplc="B3D21D7A">
      <w:numFmt w:val="bullet"/>
      <w:pStyle w:val="Felsorols2"/>
      <w:lvlText w:val="–"/>
      <w:lvlJc w:val="left"/>
      <w:pPr>
        <w:tabs>
          <w:tab w:val="num" w:pos="1069"/>
        </w:tabs>
        <w:ind w:left="1069" w:hanging="360"/>
      </w:pPr>
      <w:rPr>
        <w:rFonts w:ascii="Times New Roman" w:eastAsia="Times New Roman" w:hAnsi="Times New Roman" w:cs="Times New Roman" w:hint="default"/>
      </w:rPr>
    </w:lvl>
    <w:lvl w:ilvl="1" w:tplc="2DAA511E">
      <w:start w:val="1"/>
      <w:numFmt w:val="bullet"/>
      <w:lvlText w:val="o"/>
      <w:lvlJc w:val="left"/>
      <w:pPr>
        <w:tabs>
          <w:tab w:val="num" w:pos="1440"/>
        </w:tabs>
        <w:ind w:left="1440" w:hanging="360"/>
      </w:pPr>
      <w:rPr>
        <w:rFonts w:ascii="Courier New" w:hAnsi="Courier New" w:hint="default"/>
      </w:rPr>
    </w:lvl>
    <w:lvl w:ilvl="2" w:tplc="6DF82340" w:tentative="1">
      <w:start w:val="1"/>
      <w:numFmt w:val="bullet"/>
      <w:lvlText w:val=""/>
      <w:lvlJc w:val="left"/>
      <w:pPr>
        <w:tabs>
          <w:tab w:val="num" w:pos="2160"/>
        </w:tabs>
        <w:ind w:left="2160" w:hanging="360"/>
      </w:pPr>
      <w:rPr>
        <w:rFonts w:ascii="Wingdings" w:hAnsi="Wingdings" w:hint="default"/>
      </w:rPr>
    </w:lvl>
    <w:lvl w:ilvl="3" w:tplc="B17A4D10" w:tentative="1">
      <w:start w:val="1"/>
      <w:numFmt w:val="bullet"/>
      <w:lvlText w:val=""/>
      <w:lvlJc w:val="left"/>
      <w:pPr>
        <w:tabs>
          <w:tab w:val="num" w:pos="2880"/>
        </w:tabs>
        <w:ind w:left="2880" w:hanging="360"/>
      </w:pPr>
      <w:rPr>
        <w:rFonts w:ascii="Symbol" w:hAnsi="Symbol" w:hint="default"/>
      </w:rPr>
    </w:lvl>
    <w:lvl w:ilvl="4" w:tplc="C2C0D8D8" w:tentative="1">
      <w:start w:val="1"/>
      <w:numFmt w:val="bullet"/>
      <w:lvlText w:val="o"/>
      <w:lvlJc w:val="left"/>
      <w:pPr>
        <w:tabs>
          <w:tab w:val="num" w:pos="3600"/>
        </w:tabs>
        <w:ind w:left="3600" w:hanging="360"/>
      </w:pPr>
      <w:rPr>
        <w:rFonts w:ascii="Courier New" w:hAnsi="Courier New" w:hint="default"/>
      </w:rPr>
    </w:lvl>
    <w:lvl w:ilvl="5" w:tplc="57188E3C" w:tentative="1">
      <w:start w:val="1"/>
      <w:numFmt w:val="bullet"/>
      <w:lvlText w:val=""/>
      <w:lvlJc w:val="left"/>
      <w:pPr>
        <w:tabs>
          <w:tab w:val="num" w:pos="4320"/>
        </w:tabs>
        <w:ind w:left="4320" w:hanging="360"/>
      </w:pPr>
      <w:rPr>
        <w:rFonts w:ascii="Wingdings" w:hAnsi="Wingdings" w:hint="default"/>
      </w:rPr>
    </w:lvl>
    <w:lvl w:ilvl="6" w:tplc="2BAE259C" w:tentative="1">
      <w:start w:val="1"/>
      <w:numFmt w:val="bullet"/>
      <w:lvlText w:val=""/>
      <w:lvlJc w:val="left"/>
      <w:pPr>
        <w:tabs>
          <w:tab w:val="num" w:pos="5040"/>
        </w:tabs>
        <w:ind w:left="5040" w:hanging="360"/>
      </w:pPr>
      <w:rPr>
        <w:rFonts w:ascii="Symbol" w:hAnsi="Symbol" w:hint="default"/>
      </w:rPr>
    </w:lvl>
    <w:lvl w:ilvl="7" w:tplc="3216D294" w:tentative="1">
      <w:start w:val="1"/>
      <w:numFmt w:val="bullet"/>
      <w:lvlText w:val="o"/>
      <w:lvlJc w:val="left"/>
      <w:pPr>
        <w:tabs>
          <w:tab w:val="num" w:pos="5760"/>
        </w:tabs>
        <w:ind w:left="5760" w:hanging="360"/>
      </w:pPr>
      <w:rPr>
        <w:rFonts w:ascii="Courier New" w:hAnsi="Courier New" w:hint="default"/>
      </w:rPr>
    </w:lvl>
    <w:lvl w:ilvl="8" w:tplc="17D8274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CA0AE8"/>
    <w:multiLevelType w:val="multilevel"/>
    <w:tmpl w:val="3D60E408"/>
    <w:styleLink w:val="WWNum13"/>
    <w:lvl w:ilvl="0">
      <w:numFmt w:val="bullet"/>
      <w:lvlText w:val="-"/>
      <w:lvlJc w:val="left"/>
      <w:pPr>
        <w:ind w:left="720" w:hanging="360"/>
      </w:pPr>
      <w:rPr>
        <w:rFonts w:ascii="Garamond" w:hAnsi="Garamond"/>
      </w:rPr>
    </w:lvl>
    <w:lvl w:ilvl="1">
      <w:start w:val="1"/>
      <w:numFmt w:val="lowerLetter"/>
      <w:lvlText w:val="%2)"/>
      <w:lvlJc w:val="left"/>
      <w:pPr>
        <w:ind w:left="1440" w:hanging="360"/>
      </w:pPr>
      <w:rPr>
        <w:rFonts w:cs="Times New Roman"/>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4B05325B"/>
    <w:multiLevelType w:val="hybridMultilevel"/>
    <w:tmpl w:val="3F4A7546"/>
    <w:lvl w:ilvl="0" w:tplc="FFFFFFFF">
      <w:start w:val="1"/>
      <w:numFmt w:val="upperLetter"/>
      <w:lvlText w:val="%1)"/>
      <w:lvlJc w:val="left"/>
      <w:pPr>
        <w:ind w:left="720" w:hanging="360"/>
      </w:pPr>
      <w:rPr>
        <w:rFonts w:hint="default"/>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BD873B3"/>
    <w:multiLevelType w:val="multilevel"/>
    <w:tmpl w:val="F340A9EC"/>
    <w:styleLink w:val="WWNum18"/>
    <w:lvl w:ilvl="0">
      <w:start w:val="1"/>
      <w:numFmt w:val="decimal"/>
      <w:lvlText w:val="%1."/>
      <w:lvlJc w:val="left"/>
      <w:pPr>
        <w:ind w:left="502" w:hanging="360"/>
      </w:pPr>
      <w:rPr>
        <w:rFonts w:cs="Times New Roman"/>
        <w:b w:val="0"/>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8" w15:restartNumberingAfterBreak="0">
    <w:nsid w:val="50017434"/>
    <w:multiLevelType w:val="hybridMultilevel"/>
    <w:tmpl w:val="2DEC40A0"/>
    <w:lvl w:ilvl="0" w:tplc="FFFFFFFF">
      <w:start w:val="1"/>
      <w:numFmt w:val="bullet"/>
      <w:pStyle w:val="31"/>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8D6488"/>
    <w:multiLevelType w:val="hybridMultilevel"/>
    <w:tmpl w:val="A8788D2E"/>
    <w:lvl w:ilvl="0" w:tplc="D1C072C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1A5993"/>
    <w:multiLevelType w:val="hybridMultilevel"/>
    <w:tmpl w:val="5FCA2242"/>
    <w:name w:val="WW8Num82"/>
    <w:lvl w:ilvl="0" w:tplc="1544597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1" w15:restartNumberingAfterBreak="0">
    <w:nsid w:val="5B267EEE"/>
    <w:multiLevelType w:val="multilevel"/>
    <w:tmpl w:val="A9CC886C"/>
    <w:styleLink w:val="WWNum19"/>
    <w:lvl w:ilvl="0">
      <w:start w:val="2"/>
      <w:numFmt w:val="decimal"/>
      <w:lvlText w:val="%1."/>
      <w:lvlJc w:val="left"/>
      <w:pPr>
        <w:ind w:left="502" w:hanging="360"/>
      </w:pPr>
      <w:rPr>
        <w:rFonts w:cs="Times New Roman"/>
        <w:b w:val="0"/>
        <w:sz w:val="21"/>
        <w:szCs w:val="21"/>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5BCD0BA3"/>
    <w:multiLevelType w:val="multilevel"/>
    <w:tmpl w:val="1AE084FE"/>
    <w:styleLink w:val="WWNum23"/>
    <w:lvl w:ilvl="0">
      <w:start w:val="1"/>
      <w:numFmt w:val="lowerLetter"/>
      <w:lvlText w:val="%1)"/>
      <w:lvlJc w:val="left"/>
      <w:pPr>
        <w:ind w:left="1001" w:hanging="360"/>
      </w:pPr>
      <w:rPr>
        <w:rFonts w:cs="Times New Roman"/>
      </w:rPr>
    </w:lvl>
    <w:lvl w:ilvl="1">
      <w:start w:val="1"/>
      <w:numFmt w:val="lowerLetter"/>
      <w:lvlText w:val="%2."/>
      <w:lvlJc w:val="left"/>
      <w:pPr>
        <w:ind w:left="1721" w:hanging="360"/>
      </w:pPr>
      <w:rPr>
        <w:rFonts w:cs="Times New Roman"/>
      </w:rPr>
    </w:lvl>
    <w:lvl w:ilvl="2">
      <w:start w:val="1"/>
      <w:numFmt w:val="lowerRoman"/>
      <w:lvlText w:val="%3."/>
      <w:lvlJc w:val="right"/>
      <w:pPr>
        <w:ind w:left="2441" w:hanging="180"/>
      </w:pPr>
      <w:rPr>
        <w:rFonts w:cs="Times New Roman"/>
      </w:rPr>
    </w:lvl>
    <w:lvl w:ilvl="3">
      <w:start w:val="1"/>
      <w:numFmt w:val="decimal"/>
      <w:lvlText w:val="%4."/>
      <w:lvlJc w:val="left"/>
      <w:pPr>
        <w:ind w:left="3161" w:hanging="360"/>
      </w:pPr>
      <w:rPr>
        <w:rFonts w:cs="Times New Roman"/>
      </w:rPr>
    </w:lvl>
    <w:lvl w:ilvl="4">
      <w:start w:val="1"/>
      <w:numFmt w:val="lowerLetter"/>
      <w:lvlText w:val="%5."/>
      <w:lvlJc w:val="left"/>
      <w:pPr>
        <w:ind w:left="3881" w:hanging="360"/>
      </w:pPr>
      <w:rPr>
        <w:rFonts w:cs="Times New Roman"/>
      </w:rPr>
    </w:lvl>
    <w:lvl w:ilvl="5">
      <w:start w:val="1"/>
      <w:numFmt w:val="lowerRoman"/>
      <w:lvlText w:val="%6."/>
      <w:lvlJc w:val="right"/>
      <w:pPr>
        <w:ind w:left="4601" w:hanging="180"/>
      </w:pPr>
      <w:rPr>
        <w:rFonts w:cs="Times New Roman"/>
      </w:rPr>
    </w:lvl>
    <w:lvl w:ilvl="6">
      <w:start w:val="1"/>
      <w:numFmt w:val="decimal"/>
      <w:lvlText w:val="%7."/>
      <w:lvlJc w:val="left"/>
      <w:pPr>
        <w:ind w:left="5321" w:hanging="360"/>
      </w:pPr>
      <w:rPr>
        <w:rFonts w:cs="Times New Roman"/>
      </w:rPr>
    </w:lvl>
    <w:lvl w:ilvl="7">
      <w:start w:val="1"/>
      <w:numFmt w:val="lowerLetter"/>
      <w:lvlText w:val="%8."/>
      <w:lvlJc w:val="left"/>
      <w:pPr>
        <w:ind w:left="6041" w:hanging="360"/>
      </w:pPr>
      <w:rPr>
        <w:rFonts w:cs="Times New Roman"/>
      </w:rPr>
    </w:lvl>
    <w:lvl w:ilvl="8">
      <w:start w:val="1"/>
      <w:numFmt w:val="lowerRoman"/>
      <w:lvlText w:val="%9."/>
      <w:lvlJc w:val="right"/>
      <w:pPr>
        <w:ind w:left="6761" w:hanging="180"/>
      </w:pPr>
      <w:rPr>
        <w:rFonts w:cs="Times New Roman"/>
      </w:rPr>
    </w:lvl>
  </w:abstractNum>
  <w:abstractNum w:abstractNumId="43"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abstractNum w:abstractNumId="44" w15:restartNumberingAfterBreak="0">
    <w:nsid w:val="669E1138"/>
    <w:multiLevelType w:val="multilevel"/>
    <w:tmpl w:val="6C100464"/>
    <w:styleLink w:val="WWNum2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6C4275F3"/>
    <w:multiLevelType w:val="hybridMultilevel"/>
    <w:tmpl w:val="B750203C"/>
    <w:name w:val="Tiret 0"/>
    <w:lvl w:ilvl="0" w:tplc="7DE2A6B2">
      <w:start w:val="1"/>
      <w:numFmt w:val="upperRoman"/>
      <w:lvlText w:val="%1."/>
      <w:lvlJc w:val="left"/>
      <w:pPr>
        <w:ind w:left="1080" w:hanging="720"/>
      </w:pPr>
      <w:rPr>
        <w:rFonts w:hint="default"/>
      </w:rPr>
    </w:lvl>
    <w:lvl w:ilvl="1" w:tplc="865E5478" w:tentative="1">
      <w:start w:val="1"/>
      <w:numFmt w:val="lowerLetter"/>
      <w:lvlText w:val="%2."/>
      <w:lvlJc w:val="left"/>
      <w:pPr>
        <w:ind w:left="1440" w:hanging="360"/>
      </w:pPr>
    </w:lvl>
    <w:lvl w:ilvl="2" w:tplc="ED824242" w:tentative="1">
      <w:start w:val="1"/>
      <w:numFmt w:val="lowerRoman"/>
      <w:lvlText w:val="%3."/>
      <w:lvlJc w:val="right"/>
      <w:pPr>
        <w:ind w:left="2160" w:hanging="180"/>
      </w:pPr>
    </w:lvl>
    <w:lvl w:ilvl="3" w:tplc="630C3954" w:tentative="1">
      <w:start w:val="1"/>
      <w:numFmt w:val="decimal"/>
      <w:lvlText w:val="%4."/>
      <w:lvlJc w:val="left"/>
      <w:pPr>
        <w:ind w:left="2880" w:hanging="360"/>
      </w:pPr>
    </w:lvl>
    <w:lvl w:ilvl="4" w:tplc="D3588AB2" w:tentative="1">
      <w:start w:val="1"/>
      <w:numFmt w:val="lowerLetter"/>
      <w:lvlText w:val="%5."/>
      <w:lvlJc w:val="left"/>
      <w:pPr>
        <w:ind w:left="3600" w:hanging="360"/>
      </w:pPr>
    </w:lvl>
    <w:lvl w:ilvl="5" w:tplc="5CF82C02" w:tentative="1">
      <w:start w:val="1"/>
      <w:numFmt w:val="lowerRoman"/>
      <w:lvlText w:val="%6."/>
      <w:lvlJc w:val="right"/>
      <w:pPr>
        <w:ind w:left="4320" w:hanging="180"/>
      </w:pPr>
    </w:lvl>
    <w:lvl w:ilvl="6" w:tplc="B616F768" w:tentative="1">
      <w:start w:val="1"/>
      <w:numFmt w:val="decimal"/>
      <w:lvlText w:val="%7."/>
      <w:lvlJc w:val="left"/>
      <w:pPr>
        <w:ind w:left="5040" w:hanging="360"/>
      </w:pPr>
    </w:lvl>
    <w:lvl w:ilvl="7" w:tplc="E1B2EA46" w:tentative="1">
      <w:start w:val="1"/>
      <w:numFmt w:val="lowerLetter"/>
      <w:lvlText w:val="%8."/>
      <w:lvlJc w:val="left"/>
      <w:pPr>
        <w:ind w:left="5760" w:hanging="360"/>
      </w:pPr>
    </w:lvl>
    <w:lvl w:ilvl="8" w:tplc="12EE8CAE" w:tentative="1">
      <w:start w:val="1"/>
      <w:numFmt w:val="lowerRoman"/>
      <w:lvlText w:val="%9."/>
      <w:lvlJc w:val="right"/>
      <w:pPr>
        <w:ind w:left="6480" w:hanging="180"/>
      </w:pPr>
    </w:lvl>
  </w:abstractNum>
  <w:abstractNum w:abstractNumId="46" w15:restartNumberingAfterBreak="0">
    <w:nsid w:val="73E20369"/>
    <w:multiLevelType w:val="hybridMultilevel"/>
    <w:tmpl w:val="06DED530"/>
    <w:lvl w:ilvl="0" w:tplc="90F0DD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7" w15:restartNumberingAfterBreak="0">
    <w:nsid w:val="76725230"/>
    <w:multiLevelType w:val="multilevel"/>
    <w:tmpl w:val="A6F2FAE4"/>
    <w:styleLink w:val="WWNum16"/>
    <w:lvl w:ilvl="0">
      <w:start w:val="1"/>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7D8F1CE6"/>
    <w:multiLevelType w:val="multilevel"/>
    <w:tmpl w:val="B038FF30"/>
    <w:lvl w:ilvl="0">
      <w:start w:val="1"/>
      <w:numFmt w:val="bullet"/>
      <w:pStyle w:val="Felsorol"/>
      <w:lvlText w:val=""/>
      <w:lvlJc w:val="left"/>
      <w:pPr>
        <w:tabs>
          <w:tab w:val="num" w:pos="850"/>
        </w:tabs>
        <w:ind w:left="850" w:hanging="283"/>
      </w:pPr>
      <w:rPr>
        <w:rFonts w:ascii="Symbol" w:hAnsi="Symbol" w:hint="default"/>
      </w:rPr>
    </w:lvl>
    <w:lvl w:ilvl="1">
      <w:start w:val="1"/>
      <w:numFmt w:val="bullet"/>
      <w:lvlText w:val="o"/>
      <w:lvlJc w:val="left"/>
      <w:pPr>
        <w:tabs>
          <w:tab w:val="num" w:pos="2071"/>
        </w:tabs>
        <w:ind w:left="2071" w:hanging="360"/>
      </w:pPr>
      <w:rPr>
        <w:rFonts w:ascii="Courier New" w:hAnsi="Courier New" w:hint="default"/>
        <w:color w:val="FF0000"/>
        <w:sz w:val="24"/>
      </w:rPr>
    </w:lvl>
    <w:lvl w:ilvl="2">
      <w:start w:val="1"/>
      <w:numFmt w:val="bullet"/>
      <w:lvlText w:val=""/>
      <w:lvlJc w:val="left"/>
      <w:pPr>
        <w:tabs>
          <w:tab w:val="num" w:pos="2791"/>
        </w:tabs>
        <w:ind w:left="2791" w:hanging="360"/>
      </w:pPr>
      <w:rPr>
        <w:rFonts w:ascii="Wingdings" w:hAnsi="Wingdings" w:hint="default"/>
      </w:rPr>
    </w:lvl>
    <w:lvl w:ilvl="3">
      <w:start w:val="1"/>
      <w:numFmt w:val="bullet"/>
      <w:lvlText w:val=""/>
      <w:lvlJc w:val="left"/>
      <w:pPr>
        <w:tabs>
          <w:tab w:val="num" w:pos="3511"/>
        </w:tabs>
        <w:ind w:left="3511" w:hanging="360"/>
      </w:pPr>
      <w:rPr>
        <w:rFonts w:ascii="Symbol" w:hAnsi="Symbol" w:hint="default"/>
      </w:rPr>
    </w:lvl>
    <w:lvl w:ilvl="4">
      <w:start w:val="1"/>
      <w:numFmt w:val="bullet"/>
      <w:lvlText w:val="o"/>
      <w:lvlJc w:val="left"/>
      <w:pPr>
        <w:tabs>
          <w:tab w:val="num" w:pos="4231"/>
        </w:tabs>
        <w:ind w:left="4231" w:hanging="360"/>
      </w:pPr>
      <w:rPr>
        <w:rFonts w:ascii="Courier New" w:hAnsi="Courier New" w:cs="Courier New" w:hint="default"/>
      </w:rPr>
    </w:lvl>
    <w:lvl w:ilvl="5">
      <w:start w:val="1"/>
      <w:numFmt w:val="bullet"/>
      <w:lvlText w:val=""/>
      <w:lvlJc w:val="left"/>
      <w:pPr>
        <w:tabs>
          <w:tab w:val="num" w:pos="4951"/>
        </w:tabs>
        <w:ind w:left="4951" w:hanging="360"/>
      </w:pPr>
      <w:rPr>
        <w:rFonts w:ascii="Wingdings" w:hAnsi="Wingdings" w:hint="default"/>
      </w:rPr>
    </w:lvl>
    <w:lvl w:ilvl="6">
      <w:start w:val="1"/>
      <w:numFmt w:val="bullet"/>
      <w:lvlText w:val=""/>
      <w:lvlJc w:val="left"/>
      <w:pPr>
        <w:tabs>
          <w:tab w:val="num" w:pos="5671"/>
        </w:tabs>
        <w:ind w:left="5671" w:hanging="360"/>
      </w:pPr>
      <w:rPr>
        <w:rFonts w:ascii="Symbol" w:hAnsi="Symbol" w:hint="default"/>
      </w:rPr>
    </w:lvl>
    <w:lvl w:ilvl="7">
      <w:start w:val="1"/>
      <w:numFmt w:val="bullet"/>
      <w:lvlText w:val="o"/>
      <w:lvlJc w:val="left"/>
      <w:pPr>
        <w:tabs>
          <w:tab w:val="num" w:pos="6391"/>
        </w:tabs>
        <w:ind w:left="6391" w:hanging="360"/>
      </w:pPr>
      <w:rPr>
        <w:rFonts w:ascii="Courier New" w:hAnsi="Courier New" w:cs="Courier New" w:hint="default"/>
      </w:rPr>
    </w:lvl>
    <w:lvl w:ilvl="8">
      <w:start w:val="1"/>
      <w:numFmt w:val="bullet"/>
      <w:lvlText w:val=""/>
      <w:lvlJc w:val="left"/>
      <w:pPr>
        <w:tabs>
          <w:tab w:val="num" w:pos="7111"/>
        </w:tabs>
        <w:ind w:left="7111" w:hanging="360"/>
      </w:pPr>
      <w:rPr>
        <w:rFonts w:ascii="Wingdings" w:hAnsi="Wingdings" w:hint="default"/>
      </w:rPr>
    </w:lvl>
  </w:abstractNum>
  <w:abstractNum w:abstractNumId="49" w15:restartNumberingAfterBreak="0">
    <w:nsid w:val="7F20484C"/>
    <w:multiLevelType w:val="hybridMultilevel"/>
    <w:tmpl w:val="ACD019D0"/>
    <w:lvl w:ilvl="0" w:tplc="DAD24180">
      <w:start w:val="1"/>
      <w:numFmt w:val="bullet"/>
      <w:lvlText w:val=""/>
      <w:lvlJc w:val="left"/>
      <w:pPr>
        <w:tabs>
          <w:tab w:val="num" w:pos="1080"/>
        </w:tabs>
        <w:ind w:left="1080" w:hanging="360"/>
      </w:pPr>
      <w:rPr>
        <w:rFonts w:ascii="Symbol" w:hAnsi="Symbol" w:hint="default"/>
      </w:rPr>
    </w:lvl>
    <w:lvl w:ilvl="1" w:tplc="6172EEF2">
      <w:start w:val="1"/>
      <w:numFmt w:val="bullet"/>
      <w:lvlText w:val="o"/>
      <w:lvlJc w:val="left"/>
      <w:pPr>
        <w:tabs>
          <w:tab w:val="num" w:pos="1800"/>
        </w:tabs>
        <w:ind w:left="1800" w:hanging="360"/>
      </w:pPr>
      <w:rPr>
        <w:rFonts w:ascii="Courier New" w:hAnsi="Courier New" w:cs="Courier New" w:hint="default"/>
      </w:rPr>
    </w:lvl>
    <w:lvl w:ilvl="2" w:tplc="53986EFA" w:tentative="1">
      <w:start w:val="1"/>
      <w:numFmt w:val="bullet"/>
      <w:lvlText w:val=""/>
      <w:lvlJc w:val="left"/>
      <w:pPr>
        <w:tabs>
          <w:tab w:val="num" w:pos="2520"/>
        </w:tabs>
        <w:ind w:left="2520" w:hanging="360"/>
      </w:pPr>
      <w:rPr>
        <w:rFonts w:ascii="Wingdings" w:hAnsi="Wingdings" w:hint="default"/>
      </w:rPr>
    </w:lvl>
    <w:lvl w:ilvl="3" w:tplc="D494E540" w:tentative="1">
      <w:start w:val="1"/>
      <w:numFmt w:val="bullet"/>
      <w:lvlText w:val=""/>
      <w:lvlJc w:val="left"/>
      <w:pPr>
        <w:tabs>
          <w:tab w:val="num" w:pos="3240"/>
        </w:tabs>
        <w:ind w:left="3240" w:hanging="360"/>
      </w:pPr>
      <w:rPr>
        <w:rFonts w:ascii="Symbol" w:hAnsi="Symbol" w:hint="default"/>
      </w:rPr>
    </w:lvl>
    <w:lvl w:ilvl="4" w:tplc="83EA0CDE" w:tentative="1">
      <w:start w:val="1"/>
      <w:numFmt w:val="bullet"/>
      <w:lvlText w:val="o"/>
      <w:lvlJc w:val="left"/>
      <w:pPr>
        <w:tabs>
          <w:tab w:val="num" w:pos="3960"/>
        </w:tabs>
        <w:ind w:left="3960" w:hanging="360"/>
      </w:pPr>
      <w:rPr>
        <w:rFonts w:ascii="Courier New" w:hAnsi="Courier New" w:cs="Courier New" w:hint="default"/>
      </w:rPr>
    </w:lvl>
    <w:lvl w:ilvl="5" w:tplc="DC2AD972" w:tentative="1">
      <w:start w:val="1"/>
      <w:numFmt w:val="bullet"/>
      <w:lvlText w:val=""/>
      <w:lvlJc w:val="left"/>
      <w:pPr>
        <w:tabs>
          <w:tab w:val="num" w:pos="4680"/>
        </w:tabs>
        <w:ind w:left="4680" w:hanging="360"/>
      </w:pPr>
      <w:rPr>
        <w:rFonts w:ascii="Wingdings" w:hAnsi="Wingdings" w:hint="default"/>
      </w:rPr>
    </w:lvl>
    <w:lvl w:ilvl="6" w:tplc="A2483DE4" w:tentative="1">
      <w:start w:val="1"/>
      <w:numFmt w:val="bullet"/>
      <w:lvlText w:val=""/>
      <w:lvlJc w:val="left"/>
      <w:pPr>
        <w:tabs>
          <w:tab w:val="num" w:pos="5400"/>
        </w:tabs>
        <w:ind w:left="5400" w:hanging="360"/>
      </w:pPr>
      <w:rPr>
        <w:rFonts w:ascii="Symbol" w:hAnsi="Symbol" w:hint="default"/>
      </w:rPr>
    </w:lvl>
    <w:lvl w:ilvl="7" w:tplc="CA56DEBC" w:tentative="1">
      <w:start w:val="1"/>
      <w:numFmt w:val="bullet"/>
      <w:lvlText w:val="o"/>
      <w:lvlJc w:val="left"/>
      <w:pPr>
        <w:tabs>
          <w:tab w:val="num" w:pos="6120"/>
        </w:tabs>
        <w:ind w:left="6120" w:hanging="360"/>
      </w:pPr>
      <w:rPr>
        <w:rFonts w:ascii="Courier New" w:hAnsi="Courier New" w:cs="Courier New" w:hint="default"/>
      </w:rPr>
    </w:lvl>
    <w:lvl w:ilvl="8" w:tplc="86B68320"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34"/>
  </w:num>
  <w:num w:numId="3">
    <w:abstractNumId w:val="30"/>
  </w:num>
  <w:num w:numId="4">
    <w:abstractNumId w:val="3"/>
  </w:num>
  <w:num w:numId="5">
    <w:abstractNumId w:val="1"/>
  </w:num>
  <w:num w:numId="6">
    <w:abstractNumId w:val="0"/>
  </w:num>
  <w:num w:numId="7">
    <w:abstractNumId w:val="20"/>
  </w:num>
  <w:num w:numId="8">
    <w:abstractNumId w:val="2"/>
  </w:num>
  <w:num w:numId="9">
    <w:abstractNumId w:val="48"/>
  </w:num>
  <w:num w:numId="10">
    <w:abstractNumId w:val="43"/>
    <w:lvlOverride w:ilvl="0">
      <w:startOverride w:val="1"/>
    </w:lvlOverride>
  </w:num>
  <w:num w:numId="11">
    <w:abstractNumId w:val="31"/>
    <w:lvlOverride w:ilvl="0">
      <w:startOverride w:val="1"/>
    </w:lvlOverride>
  </w:num>
  <w:num w:numId="12">
    <w:abstractNumId w:val="21"/>
  </w:num>
  <w:num w:numId="13">
    <w:abstractNumId w:val="22"/>
  </w:num>
  <w:num w:numId="14">
    <w:abstractNumId w:val="28"/>
  </w:num>
  <w:num w:numId="15">
    <w:abstractNumId w:val="46"/>
  </w:num>
  <w:num w:numId="16">
    <w:abstractNumId w:val="49"/>
  </w:num>
  <w:num w:numId="17">
    <w:abstractNumId w:val="11"/>
  </w:num>
  <w:num w:numId="18">
    <w:abstractNumId w:val="36"/>
  </w:num>
  <w:num w:numId="19">
    <w:abstractNumId w:val="39"/>
  </w:num>
  <w:num w:numId="20">
    <w:abstractNumId w:val="16"/>
  </w:num>
  <w:num w:numId="21">
    <w:abstractNumId w:val="6"/>
  </w:num>
  <w:num w:numId="22">
    <w:abstractNumId w:val="13"/>
  </w:num>
  <w:num w:numId="23">
    <w:abstractNumId w:val="38"/>
  </w:num>
  <w:num w:numId="24">
    <w:abstractNumId w:val="32"/>
  </w:num>
  <w:num w:numId="25">
    <w:abstractNumId w:val="35"/>
  </w:num>
  <w:num w:numId="26">
    <w:abstractNumId w:val="47"/>
  </w:num>
  <w:num w:numId="27">
    <w:abstractNumId w:val="42"/>
  </w:num>
  <w:num w:numId="28">
    <w:abstractNumId w:val="37"/>
  </w:num>
  <w:num w:numId="29">
    <w:abstractNumId w:val="24"/>
  </w:num>
  <w:num w:numId="30">
    <w:abstractNumId w:val="25"/>
  </w:num>
  <w:num w:numId="31">
    <w:abstractNumId w:val="44"/>
  </w:num>
  <w:num w:numId="32">
    <w:abstractNumId w:val="41"/>
  </w:num>
  <w:num w:numId="33">
    <w:abstractNumId w:val="15"/>
  </w:num>
  <w:num w:numId="34">
    <w:abstractNumId w:val="19"/>
  </w:num>
  <w:num w:numId="35">
    <w:abstractNumId w:val="18"/>
  </w:num>
  <w:num w:numId="36">
    <w:abstractNumId w:val="26"/>
  </w:num>
  <w:num w:numId="37">
    <w:abstractNumId w:val="17"/>
  </w:num>
  <w:num w:numId="38">
    <w:abstractNumId w:val="4"/>
  </w:num>
  <w:num w:numId="39">
    <w:abstractNumId w:val="29"/>
  </w:num>
  <w:num w:numId="40">
    <w:abstractNumId w:val="23"/>
  </w:num>
  <w:num w:numId="41">
    <w:abstractNumId w:val="14"/>
  </w:num>
  <w:num w:numId="42">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oofState w:spelling="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403"/>
    <w:rsid w:val="00000227"/>
    <w:rsid w:val="000005A8"/>
    <w:rsid w:val="00002337"/>
    <w:rsid w:val="00004C2D"/>
    <w:rsid w:val="00005357"/>
    <w:rsid w:val="0000593F"/>
    <w:rsid w:val="000072C1"/>
    <w:rsid w:val="000110E6"/>
    <w:rsid w:val="00011805"/>
    <w:rsid w:val="00015434"/>
    <w:rsid w:val="00016489"/>
    <w:rsid w:val="00020F36"/>
    <w:rsid w:val="00021809"/>
    <w:rsid w:val="00023D22"/>
    <w:rsid w:val="00026B02"/>
    <w:rsid w:val="00030858"/>
    <w:rsid w:val="00030AFC"/>
    <w:rsid w:val="00032E21"/>
    <w:rsid w:val="00032ED4"/>
    <w:rsid w:val="00036AC2"/>
    <w:rsid w:val="000371A9"/>
    <w:rsid w:val="0004046B"/>
    <w:rsid w:val="0004254A"/>
    <w:rsid w:val="000438D4"/>
    <w:rsid w:val="00044ECD"/>
    <w:rsid w:val="00047060"/>
    <w:rsid w:val="00050406"/>
    <w:rsid w:val="00057A94"/>
    <w:rsid w:val="00060916"/>
    <w:rsid w:val="00060EC6"/>
    <w:rsid w:val="00061128"/>
    <w:rsid w:val="0006327C"/>
    <w:rsid w:val="000634DE"/>
    <w:rsid w:val="000669D5"/>
    <w:rsid w:val="00075155"/>
    <w:rsid w:val="000758F5"/>
    <w:rsid w:val="000804E9"/>
    <w:rsid w:val="0008247A"/>
    <w:rsid w:val="00084E5B"/>
    <w:rsid w:val="00085D91"/>
    <w:rsid w:val="000869A6"/>
    <w:rsid w:val="00093F72"/>
    <w:rsid w:val="000945B3"/>
    <w:rsid w:val="0009778C"/>
    <w:rsid w:val="00097D36"/>
    <w:rsid w:val="000A045E"/>
    <w:rsid w:val="000A1C24"/>
    <w:rsid w:val="000A1D4C"/>
    <w:rsid w:val="000A287D"/>
    <w:rsid w:val="000A3969"/>
    <w:rsid w:val="000A6F03"/>
    <w:rsid w:val="000B210D"/>
    <w:rsid w:val="000B33C7"/>
    <w:rsid w:val="000B4713"/>
    <w:rsid w:val="000B507A"/>
    <w:rsid w:val="000B541D"/>
    <w:rsid w:val="000B5DAB"/>
    <w:rsid w:val="000B7817"/>
    <w:rsid w:val="000C05AC"/>
    <w:rsid w:val="000C450E"/>
    <w:rsid w:val="000D0E6D"/>
    <w:rsid w:val="000D1451"/>
    <w:rsid w:val="000D1652"/>
    <w:rsid w:val="000D221E"/>
    <w:rsid w:val="000D2AD0"/>
    <w:rsid w:val="000D463B"/>
    <w:rsid w:val="000D78E1"/>
    <w:rsid w:val="000D7AF2"/>
    <w:rsid w:val="000E0AF5"/>
    <w:rsid w:val="000E1C0D"/>
    <w:rsid w:val="000E278C"/>
    <w:rsid w:val="000E4D5D"/>
    <w:rsid w:val="000E51E6"/>
    <w:rsid w:val="000F20C6"/>
    <w:rsid w:val="000F2B19"/>
    <w:rsid w:val="000F4E01"/>
    <w:rsid w:val="000F5389"/>
    <w:rsid w:val="000F57D9"/>
    <w:rsid w:val="00100987"/>
    <w:rsid w:val="00100C8F"/>
    <w:rsid w:val="00102B6B"/>
    <w:rsid w:val="0010391E"/>
    <w:rsid w:val="001040AB"/>
    <w:rsid w:val="0011148A"/>
    <w:rsid w:val="0011207C"/>
    <w:rsid w:val="00112A06"/>
    <w:rsid w:val="00120755"/>
    <w:rsid w:val="001220EE"/>
    <w:rsid w:val="001234EA"/>
    <w:rsid w:val="00123DFD"/>
    <w:rsid w:val="00125633"/>
    <w:rsid w:val="00125858"/>
    <w:rsid w:val="00125D83"/>
    <w:rsid w:val="001265D6"/>
    <w:rsid w:val="001274D4"/>
    <w:rsid w:val="00136C95"/>
    <w:rsid w:val="00136D3A"/>
    <w:rsid w:val="0014125B"/>
    <w:rsid w:val="00142BFA"/>
    <w:rsid w:val="00143B1F"/>
    <w:rsid w:val="00145D10"/>
    <w:rsid w:val="00147E06"/>
    <w:rsid w:val="00150BCE"/>
    <w:rsid w:val="001522B6"/>
    <w:rsid w:val="00153A7E"/>
    <w:rsid w:val="0015765E"/>
    <w:rsid w:val="00164F19"/>
    <w:rsid w:val="00166085"/>
    <w:rsid w:val="00166428"/>
    <w:rsid w:val="001722C5"/>
    <w:rsid w:val="001739AD"/>
    <w:rsid w:val="00173E76"/>
    <w:rsid w:val="00175AA9"/>
    <w:rsid w:val="00176D99"/>
    <w:rsid w:val="00181F36"/>
    <w:rsid w:val="00183FFB"/>
    <w:rsid w:val="001855AF"/>
    <w:rsid w:val="00186185"/>
    <w:rsid w:val="00186C25"/>
    <w:rsid w:val="0019000C"/>
    <w:rsid w:val="0019079E"/>
    <w:rsid w:val="00191D1B"/>
    <w:rsid w:val="001922E3"/>
    <w:rsid w:val="00196EF3"/>
    <w:rsid w:val="001970D5"/>
    <w:rsid w:val="00197F31"/>
    <w:rsid w:val="001A160E"/>
    <w:rsid w:val="001A2014"/>
    <w:rsid w:val="001A2310"/>
    <w:rsid w:val="001A51E2"/>
    <w:rsid w:val="001A59A1"/>
    <w:rsid w:val="001A64DA"/>
    <w:rsid w:val="001A692B"/>
    <w:rsid w:val="001A6F62"/>
    <w:rsid w:val="001B2E63"/>
    <w:rsid w:val="001B4F8E"/>
    <w:rsid w:val="001B6C40"/>
    <w:rsid w:val="001B722E"/>
    <w:rsid w:val="001C0454"/>
    <w:rsid w:val="001C324A"/>
    <w:rsid w:val="001C4A76"/>
    <w:rsid w:val="001D0444"/>
    <w:rsid w:val="001D4ECD"/>
    <w:rsid w:val="001D6139"/>
    <w:rsid w:val="001D67C6"/>
    <w:rsid w:val="001E0DDC"/>
    <w:rsid w:val="001E19A1"/>
    <w:rsid w:val="001E1A12"/>
    <w:rsid w:val="001E3171"/>
    <w:rsid w:val="001E471D"/>
    <w:rsid w:val="001E50A1"/>
    <w:rsid w:val="001E7A50"/>
    <w:rsid w:val="001F0157"/>
    <w:rsid w:val="001F2BD1"/>
    <w:rsid w:val="001F6BA9"/>
    <w:rsid w:val="001F6C5A"/>
    <w:rsid w:val="001F7030"/>
    <w:rsid w:val="00200214"/>
    <w:rsid w:val="00201D7E"/>
    <w:rsid w:val="002023CA"/>
    <w:rsid w:val="00203091"/>
    <w:rsid w:val="00211C7E"/>
    <w:rsid w:val="00214059"/>
    <w:rsid w:val="002143F9"/>
    <w:rsid w:val="00214C8A"/>
    <w:rsid w:val="00215CBB"/>
    <w:rsid w:val="00216142"/>
    <w:rsid w:val="00220CB8"/>
    <w:rsid w:val="00224ECB"/>
    <w:rsid w:val="00226392"/>
    <w:rsid w:val="00230034"/>
    <w:rsid w:val="002314AE"/>
    <w:rsid w:val="00233960"/>
    <w:rsid w:val="00234E17"/>
    <w:rsid w:val="00234E68"/>
    <w:rsid w:val="0023625B"/>
    <w:rsid w:val="00237BED"/>
    <w:rsid w:val="00241C24"/>
    <w:rsid w:val="00254554"/>
    <w:rsid w:val="00256A84"/>
    <w:rsid w:val="00257000"/>
    <w:rsid w:val="0025793A"/>
    <w:rsid w:val="002600AD"/>
    <w:rsid w:val="0026270D"/>
    <w:rsid w:val="00262746"/>
    <w:rsid w:val="00262D48"/>
    <w:rsid w:val="00263132"/>
    <w:rsid w:val="0026482A"/>
    <w:rsid w:val="00265092"/>
    <w:rsid w:val="0026597C"/>
    <w:rsid w:val="00280EE0"/>
    <w:rsid w:val="002812E7"/>
    <w:rsid w:val="00284C9E"/>
    <w:rsid w:val="00286088"/>
    <w:rsid w:val="002864A4"/>
    <w:rsid w:val="00286707"/>
    <w:rsid w:val="00286C10"/>
    <w:rsid w:val="002913F3"/>
    <w:rsid w:val="00292799"/>
    <w:rsid w:val="00292A0C"/>
    <w:rsid w:val="0029347D"/>
    <w:rsid w:val="00294DD7"/>
    <w:rsid w:val="00296E86"/>
    <w:rsid w:val="002A08DC"/>
    <w:rsid w:val="002A09A9"/>
    <w:rsid w:val="002A6080"/>
    <w:rsid w:val="002A65F0"/>
    <w:rsid w:val="002A6E4A"/>
    <w:rsid w:val="002B061B"/>
    <w:rsid w:val="002B309A"/>
    <w:rsid w:val="002B7041"/>
    <w:rsid w:val="002C2A1E"/>
    <w:rsid w:val="002C3390"/>
    <w:rsid w:val="002C3BB6"/>
    <w:rsid w:val="002C5250"/>
    <w:rsid w:val="002C5C56"/>
    <w:rsid w:val="002C6314"/>
    <w:rsid w:val="002C63BD"/>
    <w:rsid w:val="002D14DF"/>
    <w:rsid w:val="002D66E1"/>
    <w:rsid w:val="002D6A0A"/>
    <w:rsid w:val="002D6F98"/>
    <w:rsid w:val="002E100D"/>
    <w:rsid w:val="002E15FE"/>
    <w:rsid w:val="002E1DC0"/>
    <w:rsid w:val="002E25B6"/>
    <w:rsid w:val="002E35B6"/>
    <w:rsid w:val="002E36C3"/>
    <w:rsid w:val="002E3E2D"/>
    <w:rsid w:val="002E3EF1"/>
    <w:rsid w:val="002E4D3B"/>
    <w:rsid w:val="002E57B5"/>
    <w:rsid w:val="002E5AD9"/>
    <w:rsid w:val="002F27E7"/>
    <w:rsid w:val="002F537A"/>
    <w:rsid w:val="002F73E2"/>
    <w:rsid w:val="00301033"/>
    <w:rsid w:val="003074D5"/>
    <w:rsid w:val="00307C98"/>
    <w:rsid w:val="0031137C"/>
    <w:rsid w:val="00312B61"/>
    <w:rsid w:val="00313791"/>
    <w:rsid w:val="00313A8D"/>
    <w:rsid w:val="00314657"/>
    <w:rsid w:val="00314DE4"/>
    <w:rsid w:val="0031594C"/>
    <w:rsid w:val="00320B77"/>
    <w:rsid w:val="0032288C"/>
    <w:rsid w:val="00322DD8"/>
    <w:rsid w:val="00322F99"/>
    <w:rsid w:val="00323D94"/>
    <w:rsid w:val="00326940"/>
    <w:rsid w:val="0032786E"/>
    <w:rsid w:val="00327CEA"/>
    <w:rsid w:val="003313FD"/>
    <w:rsid w:val="00333C50"/>
    <w:rsid w:val="0033544A"/>
    <w:rsid w:val="00341192"/>
    <w:rsid w:val="0034395F"/>
    <w:rsid w:val="00343B98"/>
    <w:rsid w:val="00344161"/>
    <w:rsid w:val="00344C25"/>
    <w:rsid w:val="00344DF2"/>
    <w:rsid w:val="003469CE"/>
    <w:rsid w:val="003477D4"/>
    <w:rsid w:val="00347E97"/>
    <w:rsid w:val="00351182"/>
    <w:rsid w:val="00351874"/>
    <w:rsid w:val="00352487"/>
    <w:rsid w:val="003561D7"/>
    <w:rsid w:val="003572EB"/>
    <w:rsid w:val="00360B68"/>
    <w:rsid w:val="003620D9"/>
    <w:rsid w:val="00362B4A"/>
    <w:rsid w:val="00364479"/>
    <w:rsid w:val="00364582"/>
    <w:rsid w:val="00364A12"/>
    <w:rsid w:val="003654C5"/>
    <w:rsid w:val="00365BD4"/>
    <w:rsid w:val="00366D1F"/>
    <w:rsid w:val="00366ED5"/>
    <w:rsid w:val="00367B22"/>
    <w:rsid w:val="0037032C"/>
    <w:rsid w:val="00371093"/>
    <w:rsid w:val="00376FA4"/>
    <w:rsid w:val="0038146D"/>
    <w:rsid w:val="003814EB"/>
    <w:rsid w:val="00381DB2"/>
    <w:rsid w:val="00382B7B"/>
    <w:rsid w:val="00383D6C"/>
    <w:rsid w:val="00385026"/>
    <w:rsid w:val="00391FA1"/>
    <w:rsid w:val="00395A05"/>
    <w:rsid w:val="003A19E0"/>
    <w:rsid w:val="003A1D6D"/>
    <w:rsid w:val="003A2E96"/>
    <w:rsid w:val="003A3D3C"/>
    <w:rsid w:val="003A4842"/>
    <w:rsid w:val="003A4856"/>
    <w:rsid w:val="003A5A2A"/>
    <w:rsid w:val="003A5AF6"/>
    <w:rsid w:val="003A6444"/>
    <w:rsid w:val="003B0809"/>
    <w:rsid w:val="003B088E"/>
    <w:rsid w:val="003B1C9B"/>
    <w:rsid w:val="003B36C4"/>
    <w:rsid w:val="003B3C31"/>
    <w:rsid w:val="003B433D"/>
    <w:rsid w:val="003B5C4D"/>
    <w:rsid w:val="003C0B5B"/>
    <w:rsid w:val="003C1136"/>
    <w:rsid w:val="003C2AB3"/>
    <w:rsid w:val="003C3979"/>
    <w:rsid w:val="003C3DD5"/>
    <w:rsid w:val="003C4F89"/>
    <w:rsid w:val="003C5393"/>
    <w:rsid w:val="003D2A33"/>
    <w:rsid w:val="003D3247"/>
    <w:rsid w:val="003D35E6"/>
    <w:rsid w:val="003D448B"/>
    <w:rsid w:val="003D463C"/>
    <w:rsid w:val="003D4D2B"/>
    <w:rsid w:val="003D6081"/>
    <w:rsid w:val="003D6135"/>
    <w:rsid w:val="003D6D22"/>
    <w:rsid w:val="003E0643"/>
    <w:rsid w:val="003E2A5A"/>
    <w:rsid w:val="003E6485"/>
    <w:rsid w:val="003F0D90"/>
    <w:rsid w:val="003F189A"/>
    <w:rsid w:val="003F1CA7"/>
    <w:rsid w:val="003F2F45"/>
    <w:rsid w:val="003F65A3"/>
    <w:rsid w:val="003F7932"/>
    <w:rsid w:val="00400532"/>
    <w:rsid w:val="00400BA4"/>
    <w:rsid w:val="00404EAC"/>
    <w:rsid w:val="00405E99"/>
    <w:rsid w:val="0040657F"/>
    <w:rsid w:val="004112AE"/>
    <w:rsid w:val="004113DF"/>
    <w:rsid w:val="00412196"/>
    <w:rsid w:val="00415FBF"/>
    <w:rsid w:val="004170AC"/>
    <w:rsid w:val="00421B66"/>
    <w:rsid w:val="0042258D"/>
    <w:rsid w:val="00422AA7"/>
    <w:rsid w:val="004238EF"/>
    <w:rsid w:val="004255E3"/>
    <w:rsid w:val="00427894"/>
    <w:rsid w:val="00432394"/>
    <w:rsid w:val="00433F64"/>
    <w:rsid w:val="00434B82"/>
    <w:rsid w:val="0043660C"/>
    <w:rsid w:val="00436CC9"/>
    <w:rsid w:val="0043766B"/>
    <w:rsid w:val="00437E13"/>
    <w:rsid w:val="00441B77"/>
    <w:rsid w:val="00446915"/>
    <w:rsid w:val="00446C39"/>
    <w:rsid w:val="00446DCE"/>
    <w:rsid w:val="00446ED8"/>
    <w:rsid w:val="0044773B"/>
    <w:rsid w:val="00451300"/>
    <w:rsid w:val="0045238F"/>
    <w:rsid w:val="00452D1A"/>
    <w:rsid w:val="00460685"/>
    <w:rsid w:val="00460AB3"/>
    <w:rsid w:val="00461C8E"/>
    <w:rsid w:val="004626F2"/>
    <w:rsid w:val="004667FA"/>
    <w:rsid w:val="0046777D"/>
    <w:rsid w:val="00470A26"/>
    <w:rsid w:val="00472AC7"/>
    <w:rsid w:val="00473B8A"/>
    <w:rsid w:val="004816E7"/>
    <w:rsid w:val="00481FCB"/>
    <w:rsid w:val="00483224"/>
    <w:rsid w:val="00483897"/>
    <w:rsid w:val="0048420E"/>
    <w:rsid w:val="00487B75"/>
    <w:rsid w:val="004914C4"/>
    <w:rsid w:val="0049338C"/>
    <w:rsid w:val="004953BB"/>
    <w:rsid w:val="004A1A2B"/>
    <w:rsid w:val="004A1D14"/>
    <w:rsid w:val="004A1EAA"/>
    <w:rsid w:val="004A3038"/>
    <w:rsid w:val="004A3392"/>
    <w:rsid w:val="004A43AD"/>
    <w:rsid w:val="004A58DA"/>
    <w:rsid w:val="004A6BB3"/>
    <w:rsid w:val="004A7728"/>
    <w:rsid w:val="004A79D3"/>
    <w:rsid w:val="004A7CA5"/>
    <w:rsid w:val="004B2BD9"/>
    <w:rsid w:val="004B368B"/>
    <w:rsid w:val="004B3B76"/>
    <w:rsid w:val="004B73D1"/>
    <w:rsid w:val="004B776A"/>
    <w:rsid w:val="004C1977"/>
    <w:rsid w:val="004C269D"/>
    <w:rsid w:val="004C31AE"/>
    <w:rsid w:val="004C3759"/>
    <w:rsid w:val="004C45CF"/>
    <w:rsid w:val="004C54D2"/>
    <w:rsid w:val="004D584C"/>
    <w:rsid w:val="004E11AD"/>
    <w:rsid w:val="004E1EB1"/>
    <w:rsid w:val="004E3927"/>
    <w:rsid w:val="004E66EC"/>
    <w:rsid w:val="004E6979"/>
    <w:rsid w:val="004E6C66"/>
    <w:rsid w:val="004F0CEC"/>
    <w:rsid w:val="004F10B3"/>
    <w:rsid w:val="004F1C25"/>
    <w:rsid w:val="004F3301"/>
    <w:rsid w:val="004F76C6"/>
    <w:rsid w:val="00500D1E"/>
    <w:rsid w:val="005024F3"/>
    <w:rsid w:val="0050289A"/>
    <w:rsid w:val="005040B8"/>
    <w:rsid w:val="00504DB5"/>
    <w:rsid w:val="00505360"/>
    <w:rsid w:val="0050737C"/>
    <w:rsid w:val="005114DE"/>
    <w:rsid w:val="0051184C"/>
    <w:rsid w:val="0051266A"/>
    <w:rsid w:val="0051286D"/>
    <w:rsid w:val="00513746"/>
    <w:rsid w:val="00516B6F"/>
    <w:rsid w:val="00523474"/>
    <w:rsid w:val="005250E2"/>
    <w:rsid w:val="00525A02"/>
    <w:rsid w:val="005263BD"/>
    <w:rsid w:val="00527460"/>
    <w:rsid w:val="0053024B"/>
    <w:rsid w:val="00530EB8"/>
    <w:rsid w:val="00534B84"/>
    <w:rsid w:val="00535A28"/>
    <w:rsid w:val="005363FB"/>
    <w:rsid w:val="00540600"/>
    <w:rsid w:val="00540E55"/>
    <w:rsid w:val="00541B87"/>
    <w:rsid w:val="00542F0B"/>
    <w:rsid w:val="005440F2"/>
    <w:rsid w:val="00544EE2"/>
    <w:rsid w:val="0054605F"/>
    <w:rsid w:val="00546729"/>
    <w:rsid w:val="005472A7"/>
    <w:rsid w:val="00547DBA"/>
    <w:rsid w:val="00561BBE"/>
    <w:rsid w:val="00561ED6"/>
    <w:rsid w:val="005624BB"/>
    <w:rsid w:val="005629AD"/>
    <w:rsid w:val="005656E3"/>
    <w:rsid w:val="005657A6"/>
    <w:rsid w:val="00565BEE"/>
    <w:rsid w:val="00567BAE"/>
    <w:rsid w:val="00571B20"/>
    <w:rsid w:val="005737F5"/>
    <w:rsid w:val="0057386F"/>
    <w:rsid w:val="0058028D"/>
    <w:rsid w:val="00582453"/>
    <w:rsid w:val="00587E76"/>
    <w:rsid w:val="0059083A"/>
    <w:rsid w:val="00591F3D"/>
    <w:rsid w:val="00592724"/>
    <w:rsid w:val="00592A92"/>
    <w:rsid w:val="00593E28"/>
    <w:rsid w:val="005977AA"/>
    <w:rsid w:val="005A1A32"/>
    <w:rsid w:val="005A3BDB"/>
    <w:rsid w:val="005A4EF4"/>
    <w:rsid w:val="005A6882"/>
    <w:rsid w:val="005A6C59"/>
    <w:rsid w:val="005A6DAD"/>
    <w:rsid w:val="005A7160"/>
    <w:rsid w:val="005A77A3"/>
    <w:rsid w:val="005B18D0"/>
    <w:rsid w:val="005B2C41"/>
    <w:rsid w:val="005B5387"/>
    <w:rsid w:val="005B5D41"/>
    <w:rsid w:val="005B6C38"/>
    <w:rsid w:val="005C0360"/>
    <w:rsid w:val="005C2E62"/>
    <w:rsid w:val="005C6854"/>
    <w:rsid w:val="005C78D7"/>
    <w:rsid w:val="005D3C66"/>
    <w:rsid w:val="005D5368"/>
    <w:rsid w:val="005D760F"/>
    <w:rsid w:val="005D7650"/>
    <w:rsid w:val="005E15E8"/>
    <w:rsid w:val="005E1AB6"/>
    <w:rsid w:val="005E5B1B"/>
    <w:rsid w:val="005E7720"/>
    <w:rsid w:val="005F0485"/>
    <w:rsid w:val="005F2A6A"/>
    <w:rsid w:val="005F4316"/>
    <w:rsid w:val="005F4C18"/>
    <w:rsid w:val="005F4CF4"/>
    <w:rsid w:val="005F4DF0"/>
    <w:rsid w:val="005F6A85"/>
    <w:rsid w:val="005F7A04"/>
    <w:rsid w:val="00603488"/>
    <w:rsid w:val="00604111"/>
    <w:rsid w:val="00612E9F"/>
    <w:rsid w:val="006139E6"/>
    <w:rsid w:val="00614F38"/>
    <w:rsid w:val="0061658E"/>
    <w:rsid w:val="00616BB3"/>
    <w:rsid w:val="0061709C"/>
    <w:rsid w:val="00617F7E"/>
    <w:rsid w:val="0062003D"/>
    <w:rsid w:val="00620985"/>
    <w:rsid w:val="0062132B"/>
    <w:rsid w:val="00622042"/>
    <w:rsid w:val="0062387D"/>
    <w:rsid w:val="0062413C"/>
    <w:rsid w:val="006247A5"/>
    <w:rsid w:val="00624A20"/>
    <w:rsid w:val="00627CDA"/>
    <w:rsid w:val="00627F7C"/>
    <w:rsid w:val="00630CCE"/>
    <w:rsid w:val="006348C8"/>
    <w:rsid w:val="00634DD6"/>
    <w:rsid w:val="006366BD"/>
    <w:rsid w:val="006369C1"/>
    <w:rsid w:val="006415D6"/>
    <w:rsid w:val="006418BD"/>
    <w:rsid w:val="006424B2"/>
    <w:rsid w:val="00642548"/>
    <w:rsid w:val="00643A81"/>
    <w:rsid w:val="00644B85"/>
    <w:rsid w:val="00645630"/>
    <w:rsid w:val="00660371"/>
    <w:rsid w:val="00663D53"/>
    <w:rsid w:val="00666291"/>
    <w:rsid w:val="00666E09"/>
    <w:rsid w:val="006716A6"/>
    <w:rsid w:val="00675BDF"/>
    <w:rsid w:val="006760A7"/>
    <w:rsid w:val="00680873"/>
    <w:rsid w:val="006817E9"/>
    <w:rsid w:val="00681913"/>
    <w:rsid w:val="00683386"/>
    <w:rsid w:val="0068462C"/>
    <w:rsid w:val="00684692"/>
    <w:rsid w:val="00684A25"/>
    <w:rsid w:val="00686DDF"/>
    <w:rsid w:val="00687E0C"/>
    <w:rsid w:val="0069103A"/>
    <w:rsid w:val="0069126F"/>
    <w:rsid w:val="00696989"/>
    <w:rsid w:val="006A0C7C"/>
    <w:rsid w:val="006A1563"/>
    <w:rsid w:val="006A42E4"/>
    <w:rsid w:val="006A43AA"/>
    <w:rsid w:val="006A4E47"/>
    <w:rsid w:val="006B2B2F"/>
    <w:rsid w:val="006B5518"/>
    <w:rsid w:val="006C0145"/>
    <w:rsid w:val="006C0C50"/>
    <w:rsid w:val="006C6F5A"/>
    <w:rsid w:val="006D4177"/>
    <w:rsid w:val="006D7141"/>
    <w:rsid w:val="006E082B"/>
    <w:rsid w:val="006E0EE9"/>
    <w:rsid w:val="006E1654"/>
    <w:rsid w:val="006E2B5A"/>
    <w:rsid w:val="006E3B6B"/>
    <w:rsid w:val="006F1064"/>
    <w:rsid w:val="006F10BE"/>
    <w:rsid w:val="006F284E"/>
    <w:rsid w:val="006F2A35"/>
    <w:rsid w:val="006F2BB3"/>
    <w:rsid w:val="006F42AD"/>
    <w:rsid w:val="006F5A4D"/>
    <w:rsid w:val="007010BD"/>
    <w:rsid w:val="007024F4"/>
    <w:rsid w:val="00702CBB"/>
    <w:rsid w:val="00703DA2"/>
    <w:rsid w:val="00705339"/>
    <w:rsid w:val="007053AD"/>
    <w:rsid w:val="007117EE"/>
    <w:rsid w:val="0071223C"/>
    <w:rsid w:val="007125EB"/>
    <w:rsid w:val="00715AB2"/>
    <w:rsid w:val="00722E76"/>
    <w:rsid w:val="00722FB9"/>
    <w:rsid w:val="00731A23"/>
    <w:rsid w:val="00732F75"/>
    <w:rsid w:val="00734571"/>
    <w:rsid w:val="007352AE"/>
    <w:rsid w:val="00735B35"/>
    <w:rsid w:val="00737887"/>
    <w:rsid w:val="007379BE"/>
    <w:rsid w:val="00740DA7"/>
    <w:rsid w:val="0074281A"/>
    <w:rsid w:val="007439FD"/>
    <w:rsid w:val="00743F97"/>
    <w:rsid w:val="00746C8E"/>
    <w:rsid w:val="007541DF"/>
    <w:rsid w:val="007556D8"/>
    <w:rsid w:val="00760B73"/>
    <w:rsid w:val="00766249"/>
    <w:rsid w:val="00766A7B"/>
    <w:rsid w:val="00767F49"/>
    <w:rsid w:val="00772089"/>
    <w:rsid w:val="007759A7"/>
    <w:rsid w:val="007763A6"/>
    <w:rsid w:val="00781767"/>
    <w:rsid w:val="0078540C"/>
    <w:rsid w:val="00787C1D"/>
    <w:rsid w:val="0079054B"/>
    <w:rsid w:val="00794489"/>
    <w:rsid w:val="00796E41"/>
    <w:rsid w:val="007A07E6"/>
    <w:rsid w:val="007A37F0"/>
    <w:rsid w:val="007A647A"/>
    <w:rsid w:val="007A6ADF"/>
    <w:rsid w:val="007B1054"/>
    <w:rsid w:val="007B120C"/>
    <w:rsid w:val="007B16FA"/>
    <w:rsid w:val="007B1FD2"/>
    <w:rsid w:val="007B512F"/>
    <w:rsid w:val="007C169F"/>
    <w:rsid w:val="007C2807"/>
    <w:rsid w:val="007C7FC5"/>
    <w:rsid w:val="007D1C87"/>
    <w:rsid w:val="007D383A"/>
    <w:rsid w:val="007D46F3"/>
    <w:rsid w:val="007D529C"/>
    <w:rsid w:val="007D609B"/>
    <w:rsid w:val="007D74AB"/>
    <w:rsid w:val="007E0217"/>
    <w:rsid w:val="007E1597"/>
    <w:rsid w:val="007E1B30"/>
    <w:rsid w:val="007E3488"/>
    <w:rsid w:val="007E43F1"/>
    <w:rsid w:val="007E593B"/>
    <w:rsid w:val="007E79BB"/>
    <w:rsid w:val="007F7BB5"/>
    <w:rsid w:val="00800DD4"/>
    <w:rsid w:val="00801702"/>
    <w:rsid w:val="008052E0"/>
    <w:rsid w:val="008066E5"/>
    <w:rsid w:val="00807A86"/>
    <w:rsid w:val="0081332F"/>
    <w:rsid w:val="0082170F"/>
    <w:rsid w:val="008224CB"/>
    <w:rsid w:val="00822A2D"/>
    <w:rsid w:val="00822D68"/>
    <w:rsid w:val="008239FC"/>
    <w:rsid w:val="00827A2B"/>
    <w:rsid w:val="00833A3E"/>
    <w:rsid w:val="0083415A"/>
    <w:rsid w:val="00834707"/>
    <w:rsid w:val="00836869"/>
    <w:rsid w:val="008404D6"/>
    <w:rsid w:val="008407AE"/>
    <w:rsid w:val="008409FD"/>
    <w:rsid w:val="008422E3"/>
    <w:rsid w:val="008434DF"/>
    <w:rsid w:val="00844C5B"/>
    <w:rsid w:val="00845E68"/>
    <w:rsid w:val="00846FFD"/>
    <w:rsid w:val="008479F1"/>
    <w:rsid w:val="00851A95"/>
    <w:rsid w:val="00854168"/>
    <w:rsid w:val="00854357"/>
    <w:rsid w:val="00856AE6"/>
    <w:rsid w:val="00861FFC"/>
    <w:rsid w:val="0086561F"/>
    <w:rsid w:val="00866797"/>
    <w:rsid w:val="00870135"/>
    <w:rsid w:val="00870699"/>
    <w:rsid w:val="008730B3"/>
    <w:rsid w:val="00874421"/>
    <w:rsid w:val="0087447B"/>
    <w:rsid w:val="00876108"/>
    <w:rsid w:val="00877E71"/>
    <w:rsid w:val="008912B9"/>
    <w:rsid w:val="0089229D"/>
    <w:rsid w:val="008950AB"/>
    <w:rsid w:val="0089796A"/>
    <w:rsid w:val="008A017E"/>
    <w:rsid w:val="008B0AB4"/>
    <w:rsid w:val="008B18A9"/>
    <w:rsid w:val="008B3813"/>
    <w:rsid w:val="008B3E33"/>
    <w:rsid w:val="008B49EF"/>
    <w:rsid w:val="008B6BDA"/>
    <w:rsid w:val="008B7D05"/>
    <w:rsid w:val="008C07FA"/>
    <w:rsid w:val="008C0FC1"/>
    <w:rsid w:val="008C1A0C"/>
    <w:rsid w:val="008C2465"/>
    <w:rsid w:val="008C30FD"/>
    <w:rsid w:val="008C6A19"/>
    <w:rsid w:val="008D0763"/>
    <w:rsid w:val="008D1262"/>
    <w:rsid w:val="008D4D42"/>
    <w:rsid w:val="008D751B"/>
    <w:rsid w:val="008D7A91"/>
    <w:rsid w:val="008E0201"/>
    <w:rsid w:val="008E1B6C"/>
    <w:rsid w:val="008E3ADB"/>
    <w:rsid w:val="008E3C78"/>
    <w:rsid w:val="008E50A8"/>
    <w:rsid w:val="008E5A46"/>
    <w:rsid w:val="008E63CC"/>
    <w:rsid w:val="008F02FF"/>
    <w:rsid w:val="008F2EA8"/>
    <w:rsid w:val="008F3BE3"/>
    <w:rsid w:val="008F427E"/>
    <w:rsid w:val="008F6FF5"/>
    <w:rsid w:val="00900611"/>
    <w:rsid w:val="00903CFB"/>
    <w:rsid w:val="00904CFB"/>
    <w:rsid w:val="00904F18"/>
    <w:rsid w:val="00910EE7"/>
    <w:rsid w:val="009115B1"/>
    <w:rsid w:val="009123F7"/>
    <w:rsid w:val="00916D3C"/>
    <w:rsid w:val="00917496"/>
    <w:rsid w:val="0092097C"/>
    <w:rsid w:val="00921A27"/>
    <w:rsid w:val="00923777"/>
    <w:rsid w:val="00923F4A"/>
    <w:rsid w:val="00924E0D"/>
    <w:rsid w:val="00926353"/>
    <w:rsid w:val="00927741"/>
    <w:rsid w:val="00927EBA"/>
    <w:rsid w:val="00934E64"/>
    <w:rsid w:val="0093570B"/>
    <w:rsid w:val="009436EB"/>
    <w:rsid w:val="00946906"/>
    <w:rsid w:val="00953191"/>
    <w:rsid w:val="00955F47"/>
    <w:rsid w:val="00956422"/>
    <w:rsid w:val="00957D7A"/>
    <w:rsid w:val="00960B1A"/>
    <w:rsid w:val="00961A94"/>
    <w:rsid w:val="0096545D"/>
    <w:rsid w:val="00966F57"/>
    <w:rsid w:val="009713CC"/>
    <w:rsid w:val="00972053"/>
    <w:rsid w:val="0097215D"/>
    <w:rsid w:val="00973A1A"/>
    <w:rsid w:val="00974FDB"/>
    <w:rsid w:val="009816B9"/>
    <w:rsid w:val="009817EF"/>
    <w:rsid w:val="00986752"/>
    <w:rsid w:val="00990DF3"/>
    <w:rsid w:val="00991587"/>
    <w:rsid w:val="00993218"/>
    <w:rsid w:val="00993C96"/>
    <w:rsid w:val="009948EF"/>
    <w:rsid w:val="009953C0"/>
    <w:rsid w:val="00995B7E"/>
    <w:rsid w:val="00997868"/>
    <w:rsid w:val="009A12D0"/>
    <w:rsid w:val="009A13A3"/>
    <w:rsid w:val="009A240E"/>
    <w:rsid w:val="009A250F"/>
    <w:rsid w:val="009A5E61"/>
    <w:rsid w:val="009A6CF6"/>
    <w:rsid w:val="009B066E"/>
    <w:rsid w:val="009B06D4"/>
    <w:rsid w:val="009B0855"/>
    <w:rsid w:val="009B403E"/>
    <w:rsid w:val="009B66EE"/>
    <w:rsid w:val="009B701C"/>
    <w:rsid w:val="009B70C4"/>
    <w:rsid w:val="009C012D"/>
    <w:rsid w:val="009C7521"/>
    <w:rsid w:val="009D1859"/>
    <w:rsid w:val="009D1A8D"/>
    <w:rsid w:val="009D2805"/>
    <w:rsid w:val="009D408C"/>
    <w:rsid w:val="009D772B"/>
    <w:rsid w:val="009E24CA"/>
    <w:rsid w:val="009E4151"/>
    <w:rsid w:val="009E5D26"/>
    <w:rsid w:val="009E688A"/>
    <w:rsid w:val="009F0526"/>
    <w:rsid w:val="009F2E8A"/>
    <w:rsid w:val="009F5966"/>
    <w:rsid w:val="009F6942"/>
    <w:rsid w:val="009F7035"/>
    <w:rsid w:val="00A01922"/>
    <w:rsid w:val="00A03A22"/>
    <w:rsid w:val="00A05A15"/>
    <w:rsid w:val="00A12700"/>
    <w:rsid w:val="00A1273E"/>
    <w:rsid w:val="00A128EC"/>
    <w:rsid w:val="00A20052"/>
    <w:rsid w:val="00A211A8"/>
    <w:rsid w:val="00A211AC"/>
    <w:rsid w:val="00A23145"/>
    <w:rsid w:val="00A260FA"/>
    <w:rsid w:val="00A30D77"/>
    <w:rsid w:val="00A334E2"/>
    <w:rsid w:val="00A339EC"/>
    <w:rsid w:val="00A352BA"/>
    <w:rsid w:val="00A356D7"/>
    <w:rsid w:val="00A36244"/>
    <w:rsid w:val="00A36EB1"/>
    <w:rsid w:val="00A41CC1"/>
    <w:rsid w:val="00A43779"/>
    <w:rsid w:val="00A548E9"/>
    <w:rsid w:val="00A56361"/>
    <w:rsid w:val="00A56515"/>
    <w:rsid w:val="00A60308"/>
    <w:rsid w:val="00A61BD6"/>
    <w:rsid w:val="00A61FAE"/>
    <w:rsid w:val="00A6766A"/>
    <w:rsid w:val="00A70283"/>
    <w:rsid w:val="00A70AB8"/>
    <w:rsid w:val="00A72266"/>
    <w:rsid w:val="00A735C8"/>
    <w:rsid w:val="00A743D2"/>
    <w:rsid w:val="00A743F4"/>
    <w:rsid w:val="00A761CC"/>
    <w:rsid w:val="00A80835"/>
    <w:rsid w:val="00A8160E"/>
    <w:rsid w:val="00A8276A"/>
    <w:rsid w:val="00A829EF"/>
    <w:rsid w:val="00A831BA"/>
    <w:rsid w:val="00A84B20"/>
    <w:rsid w:val="00A90611"/>
    <w:rsid w:val="00A91656"/>
    <w:rsid w:val="00A92609"/>
    <w:rsid w:val="00A92F50"/>
    <w:rsid w:val="00A93B36"/>
    <w:rsid w:val="00A97A66"/>
    <w:rsid w:val="00AA6050"/>
    <w:rsid w:val="00AB0686"/>
    <w:rsid w:val="00AB2349"/>
    <w:rsid w:val="00AB2497"/>
    <w:rsid w:val="00AB418D"/>
    <w:rsid w:val="00AB4910"/>
    <w:rsid w:val="00AB49D7"/>
    <w:rsid w:val="00AB4D74"/>
    <w:rsid w:val="00AB53C8"/>
    <w:rsid w:val="00AB54F2"/>
    <w:rsid w:val="00AC04C2"/>
    <w:rsid w:val="00AC3660"/>
    <w:rsid w:val="00AC7D53"/>
    <w:rsid w:val="00AD0E64"/>
    <w:rsid w:val="00AD2D43"/>
    <w:rsid w:val="00AD4866"/>
    <w:rsid w:val="00AD7A9D"/>
    <w:rsid w:val="00AE478D"/>
    <w:rsid w:val="00AE7039"/>
    <w:rsid w:val="00AE72D4"/>
    <w:rsid w:val="00AE7CE0"/>
    <w:rsid w:val="00AF022B"/>
    <w:rsid w:val="00AF033A"/>
    <w:rsid w:val="00AF61F7"/>
    <w:rsid w:val="00AF7862"/>
    <w:rsid w:val="00B0145E"/>
    <w:rsid w:val="00B0489B"/>
    <w:rsid w:val="00B04F86"/>
    <w:rsid w:val="00B07667"/>
    <w:rsid w:val="00B07FBD"/>
    <w:rsid w:val="00B102BD"/>
    <w:rsid w:val="00B12FB2"/>
    <w:rsid w:val="00B1366A"/>
    <w:rsid w:val="00B2116F"/>
    <w:rsid w:val="00B22A4E"/>
    <w:rsid w:val="00B22A81"/>
    <w:rsid w:val="00B23817"/>
    <w:rsid w:val="00B24238"/>
    <w:rsid w:val="00B247ED"/>
    <w:rsid w:val="00B26A5D"/>
    <w:rsid w:val="00B3066C"/>
    <w:rsid w:val="00B30C10"/>
    <w:rsid w:val="00B3601F"/>
    <w:rsid w:val="00B36BFA"/>
    <w:rsid w:val="00B406A9"/>
    <w:rsid w:val="00B44CE7"/>
    <w:rsid w:val="00B46828"/>
    <w:rsid w:val="00B4788C"/>
    <w:rsid w:val="00B47E16"/>
    <w:rsid w:val="00B5023E"/>
    <w:rsid w:val="00B5057B"/>
    <w:rsid w:val="00B51958"/>
    <w:rsid w:val="00B529A2"/>
    <w:rsid w:val="00B54185"/>
    <w:rsid w:val="00B570A5"/>
    <w:rsid w:val="00B576BA"/>
    <w:rsid w:val="00B6099B"/>
    <w:rsid w:val="00B612DB"/>
    <w:rsid w:val="00B619B5"/>
    <w:rsid w:val="00B64ECF"/>
    <w:rsid w:val="00B65005"/>
    <w:rsid w:val="00B65170"/>
    <w:rsid w:val="00B65415"/>
    <w:rsid w:val="00B663C7"/>
    <w:rsid w:val="00B66D27"/>
    <w:rsid w:val="00B66E25"/>
    <w:rsid w:val="00B67124"/>
    <w:rsid w:val="00B674BF"/>
    <w:rsid w:val="00B70002"/>
    <w:rsid w:val="00B72731"/>
    <w:rsid w:val="00B72B16"/>
    <w:rsid w:val="00B744A4"/>
    <w:rsid w:val="00B74B22"/>
    <w:rsid w:val="00B74CE3"/>
    <w:rsid w:val="00B76B37"/>
    <w:rsid w:val="00B77C3B"/>
    <w:rsid w:val="00B87936"/>
    <w:rsid w:val="00B9062D"/>
    <w:rsid w:val="00B937F5"/>
    <w:rsid w:val="00B9507E"/>
    <w:rsid w:val="00B956F0"/>
    <w:rsid w:val="00B96626"/>
    <w:rsid w:val="00BA0403"/>
    <w:rsid w:val="00BA2C42"/>
    <w:rsid w:val="00BA35D9"/>
    <w:rsid w:val="00BA3E31"/>
    <w:rsid w:val="00BA3F24"/>
    <w:rsid w:val="00BA7717"/>
    <w:rsid w:val="00BA7C9E"/>
    <w:rsid w:val="00BB320E"/>
    <w:rsid w:val="00BB3E56"/>
    <w:rsid w:val="00BB4DAD"/>
    <w:rsid w:val="00BB5DCA"/>
    <w:rsid w:val="00BB626C"/>
    <w:rsid w:val="00BB757D"/>
    <w:rsid w:val="00BB792E"/>
    <w:rsid w:val="00BC0EBF"/>
    <w:rsid w:val="00BC2025"/>
    <w:rsid w:val="00BC5B81"/>
    <w:rsid w:val="00BC72D6"/>
    <w:rsid w:val="00BD1A37"/>
    <w:rsid w:val="00BD3952"/>
    <w:rsid w:val="00BD4A55"/>
    <w:rsid w:val="00BD6678"/>
    <w:rsid w:val="00BD7C31"/>
    <w:rsid w:val="00BE183F"/>
    <w:rsid w:val="00BE1C8C"/>
    <w:rsid w:val="00BE262C"/>
    <w:rsid w:val="00BE2867"/>
    <w:rsid w:val="00BE32A6"/>
    <w:rsid w:val="00BE5057"/>
    <w:rsid w:val="00BE5921"/>
    <w:rsid w:val="00BE7E72"/>
    <w:rsid w:val="00BF0C43"/>
    <w:rsid w:val="00BF1E6A"/>
    <w:rsid w:val="00BF2441"/>
    <w:rsid w:val="00BF2DF1"/>
    <w:rsid w:val="00BF4536"/>
    <w:rsid w:val="00BF54C4"/>
    <w:rsid w:val="00C02DDD"/>
    <w:rsid w:val="00C03123"/>
    <w:rsid w:val="00C0639C"/>
    <w:rsid w:val="00C06A1D"/>
    <w:rsid w:val="00C07F03"/>
    <w:rsid w:val="00C1268B"/>
    <w:rsid w:val="00C164D7"/>
    <w:rsid w:val="00C20C12"/>
    <w:rsid w:val="00C2219F"/>
    <w:rsid w:val="00C27A40"/>
    <w:rsid w:val="00C27AEE"/>
    <w:rsid w:val="00C310DB"/>
    <w:rsid w:val="00C3137A"/>
    <w:rsid w:val="00C43DB0"/>
    <w:rsid w:val="00C4626C"/>
    <w:rsid w:val="00C50225"/>
    <w:rsid w:val="00C50465"/>
    <w:rsid w:val="00C5232F"/>
    <w:rsid w:val="00C52E14"/>
    <w:rsid w:val="00C534F4"/>
    <w:rsid w:val="00C53B36"/>
    <w:rsid w:val="00C6014C"/>
    <w:rsid w:val="00C6105E"/>
    <w:rsid w:val="00C63424"/>
    <w:rsid w:val="00C64E6F"/>
    <w:rsid w:val="00C66A20"/>
    <w:rsid w:val="00C711D0"/>
    <w:rsid w:val="00C7186D"/>
    <w:rsid w:val="00C71E23"/>
    <w:rsid w:val="00C733FD"/>
    <w:rsid w:val="00C7384E"/>
    <w:rsid w:val="00C767B1"/>
    <w:rsid w:val="00C80010"/>
    <w:rsid w:val="00C8067B"/>
    <w:rsid w:val="00C83F94"/>
    <w:rsid w:val="00C90161"/>
    <w:rsid w:val="00C91809"/>
    <w:rsid w:val="00C93ADA"/>
    <w:rsid w:val="00C946CE"/>
    <w:rsid w:val="00C94827"/>
    <w:rsid w:val="00CA119F"/>
    <w:rsid w:val="00CA3CF1"/>
    <w:rsid w:val="00CA701B"/>
    <w:rsid w:val="00CB04CC"/>
    <w:rsid w:val="00CB145E"/>
    <w:rsid w:val="00CB1BC5"/>
    <w:rsid w:val="00CB2AF9"/>
    <w:rsid w:val="00CB3FCB"/>
    <w:rsid w:val="00CB43DB"/>
    <w:rsid w:val="00CB5040"/>
    <w:rsid w:val="00CB58FC"/>
    <w:rsid w:val="00CB789C"/>
    <w:rsid w:val="00CC0207"/>
    <w:rsid w:val="00CC2CF4"/>
    <w:rsid w:val="00CC498B"/>
    <w:rsid w:val="00CC527A"/>
    <w:rsid w:val="00CC5EFD"/>
    <w:rsid w:val="00CC6B32"/>
    <w:rsid w:val="00CC6E44"/>
    <w:rsid w:val="00CD04CC"/>
    <w:rsid w:val="00CD23B1"/>
    <w:rsid w:val="00CD5D42"/>
    <w:rsid w:val="00CE2A29"/>
    <w:rsid w:val="00CE2C14"/>
    <w:rsid w:val="00CE36FD"/>
    <w:rsid w:val="00CE3BC0"/>
    <w:rsid w:val="00CE7466"/>
    <w:rsid w:val="00CF0827"/>
    <w:rsid w:val="00CF180F"/>
    <w:rsid w:val="00CF2471"/>
    <w:rsid w:val="00CF42F9"/>
    <w:rsid w:val="00CF4EEB"/>
    <w:rsid w:val="00CF7E0B"/>
    <w:rsid w:val="00D0197B"/>
    <w:rsid w:val="00D02C49"/>
    <w:rsid w:val="00D07F0E"/>
    <w:rsid w:val="00D1050A"/>
    <w:rsid w:val="00D11002"/>
    <w:rsid w:val="00D119DD"/>
    <w:rsid w:val="00D120CF"/>
    <w:rsid w:val="00D140F5"/>
    <w:rsid w:val="00D14EEC"/>
    <w:rsid w:val="00D15BD6"/>
    <w:rsid w:val="00D15C6E"/>
    <w:rsid w:val="00D177FB"/>
    <w:rsid w:val="00D17E99"/>
    <w:rsid w:val="00D205DC"/>
    <w:rsid w:val="00D269A1"/>
    <w:rsid w:val="00D2716F"/>
    <w:rsid w:val="00D3017D"/>
    <w:rsid w:val="00D303DA"/>
    <w:rsid w:val="00D31190"/>
    <w:rsid w:val="00D3134E"/>
    <w:rsid w:val="00D33924"/>
    <w:rsid w:val="00D33C2E"/>
    <w:rsid w:val="00D352B3"/>
    <w:rsid w:val="00D36C0A"/>
    <w:rsid w:val="00D3744B"/>
    <w:rsid w:val="00D37518"/>
    <w:rsid w:val="00D402DA"/>
    <w:rsid w:val="00D40497"/>
    <w:rsid w:val="00D41427"/>
    <w:rsid w:val="00D4242E"/>
    <w:rsid w:val="00D42645"/>
    <w:rsid w:val="00D4705F"/>
    <w:rsid w:val="00D47D79"/>
    <w:rsid w:val="00D513D5"/>
    <w:rsid w:val="00D56DB4"/>
    <w:rsid w:val="00D57F31"/>
    <w:rsid w:val="00D643E5"/>
    <w:rsid w:val="00D66C88"/>
    <w:rsid w:val="00D67B0A"/>
    <w:rsid w:val="00D67FE3"/>
    <w:rsid w:val="00D72C26"/>
    <w:rsid w:val="00D72C8D"/>
    <w:rsid w:val="00D74424"/>
    <w:rsid w:val="00D7596C"/>
    <w:rsid w:val="00D763C2"/>
    <w:rsid w:val="00D777DD"/>
    <w:rsid w:val="00D81582"/>
    <w:rsid w:val="00D819A2"/>
    <w:rsid w:val="00D8316D"/>
    <w:rsid w:val="00D86133"/>
    <w:rsid w:val="00D86894"/>
    <w:rsid w:val="00D87EBC"/>
    <w:rsid w:val="00D92333"/>
    <w:rsid w:val="00D9521C"/>
    <w:rsid w:val="00D96B9A"/>
    <w:rsid w:val="00DA7606"/>
    <w:rsid w:val="00DA76BF"/>
    <w:rsid w:val="00DA7B3B"/>
    <w:rsid w:val="00DB3AAA"/>
    <w:rsid w:val="00DB607A"/>
    <w:rsid w:val="00DB799C"/>
    <w:rsid w:val="00DC0C3F"/>
    <w:rsid w:val="00DC17AF"/>
    <w:rsid w:val="00DC3C30"/>
    <w:rsid w:val="00DC4FE9"/>
    <w:rsid w:val="00DC7640"/>
    <w:rsid w:val="00DC7FF8"/>
    <w:rsid w:val="00DD2F93"/>
    <w:rsid w:val="00DD6E33"/>
    <w:rsid w:val="00DD7307"/>
    <w:rsid w:val="00DD7D40"/>
    <w:rsid w:val="00DE5C52"/>
    <w:rsid w:val="00DE76C5"/>
    <w:rsid w:val="00DE7C4C"/>
    <w:rsid w:val="00DE7FD4"/>
    <w:rsid w:val="00DF11CD"/>
    <w:rsid w:val="00DF319A"/>
    <w:rsid w:val="00DF3600"/>
    <w:rsid w:val="00DF3693"/>
    <w:rsid w:val="00DF423B"/>
    <w:rsid w:val="00DF52C2"/>
    <w:rsid w:val="00DF5D32"/>
    <w:rsid w:val="00DF5DB7"/>
    <w:rsid w:val="00DF65E0"/>
    <w:rsid w:val="00DF7B3D"/>
    <w:rsid w:val="00E0164B"/>
    <w:rsid w:val="00E04583"/>
    <w:rsid w:val="00E054B6"/>
    <w:rsid w:val="00E06100"/>
    <w:rsid w:val="00E110A1"/>
    <w:rsid w:val="00E17B56"/>
    <w:rsid w:val="00E205AA"/>
    <w:rsid w:val="00E22414"/>
    <w:rsid w:val="00E24D1E"/>
    <w:rsid w:val="00E2512D"/>
    <w:rsid w:val="00E2618D"/>
    <w:rsid w:val="00E272E1"/>
    <w:rsid w:val="00E33122"/>
    <w:rsid w:val="00E349C5"/>
    <w:rsid w:val="00E354FD"/>
    <w:rsid w:val="00E37ECC"/>
    <w:rsid w:val="00E412F3"/>
    <w:rsid w:val="00E413A8"/>
    <w:rsid w:val="00E413F5"/>
    <w:rsid w:val="00E41AA4"/>
    <w:rsid w:val="00E41EB0"/>
    <w:rsid w:val="00E44D36"/>
    <w:rsid w:val="00E46444"/>
    <w:rsid w:val="00E46820"/>
    <w:rsid w:val="00E479B1"/>
    <w:rsid w:val="00E5104F"/>
    <w:rsid w:val="00E5116C"/>
    <w:rsid w:val="00E5281D"/>
    <w:rsid w:val="00E53D21"/>
    <w:rsid w:val="00E54236"/>
    <w:rsid w:val="00E55048"/>
    <w:rsid w:val="00E56175"/>
    <w:rsid w:val="00E56AF8"/>
    <w:rsid w:val="00E625DE"/>
    <w:rsid w:val="00E649C0"/>
    <w:rsid w:val="00E66972"/>
    <w:rsid w:val="00E67F20"/>
    <w:rsid w:val="00E72FBC"/>
    <w:rsid w:val="00E733D4"/>
    <w:rsid w:val="00E73DD2"/>
    <w:rsid w:val="00E7427B"/>
    <w:rsid w:val="00E7429B"/>
    <w:rsid w:val="00E745A3"/>
    <w:rsid w:val="00E74923"/>
    <w:rsid w:val="00E7687A"/>
    <w:rsid w:val="00E7764E"/>
    <w:rsid w:val="00E778CB"/>
    <w:rsid w:val="00E8093A"/>
    <w:rsid w:val="00E8229B"/>
    <w:rsid w:val="00E829D4"/>
    <w:rsid w:val="00E8466D"/>
    <w:rsid w:val="00E85BA4"/>
    <w:rsid w:val="00E87461"/>
    <w:rsid w:val="00E920D3"/>
    <w:rsid w:val="00E92581"/>
    <w:rsid w:val="00E95755"/>
    <w:rsid w:val="00E95962"/>
    <w:rsid w:val="00E95D3B"/>
    <w:rsid w:val="00E97150"/>
    <w:rsid w:val="00E97344"/>
    <w:rsid w:val="00EA0B7A"/>
    <w:rsid w:val="00EA17A7"/>
    <w:rsid w:val="00EA2E45"/>
    <w:rsid w:val="00EA4EFD"/>
    <w:rsid w:val="00EA7F97"/>
    <w:rsid w:val="00EB2896"/>
    <w:rsid w:val="00EB3930"/>
    <w:rsid w:val="00EB3DD4"/>
    <w:rsid w:val="00EB3E25"/>
    <w:rsid w:val="00EB754C"/>
    <w:rsid w:val="00EB7883"/>
    <w:rsid w:val="00EC2D55"/>
    <w:rsid w:val="00EC2E61"/>
    <w:rsid w:val="00EC41E9"/>
    <w:rsid w:val="00EC49C9"/>
    <w:rsid w:val="00EC4D98"/>
    <w:rsid w:val="00EC56FE"/>
    <w:rsid w:val="00EC6D8A"/>
    <w:rsid w:val="00ED09B1"/>
    <w:rsid w:val="00ED26F8"/>
    <w:rsid w:val="00ED43BF"/>
    <w:rsid w:val="00ED5154"/>
    <w:rsid w:val="00ED705D"/>
    <w:rsid w:val="00ED756A"/>
    <w:rsid w:val="00EE0B96"/>
    <w:rsid w:val="00EE5004"/>
    <w:rsid w:val="00EE53FC"/>
    <w:rsid w:val="00EE5548"/>
    <w:rsid w:val="00EE5AE4"/>
    <w:rsid w:val="00EE5F7B"/>
    <w:rsid w:val="00EF2955"/>
    <w:rsid w:val="00EF34AC"/>
    <w:rsid w:val="00EF46FF"/>
    <w:rsid w:val="00F00A54"/>
    <w:rsid w:val="00F00E02"/>
    <w:rsid w:val="00F00F88"/>
    <w:rsid w:val="00F02918"/>
    <w:rsid w:val="00F034BC"/>
    <w:rsid w:val="00F0502F"/>
    <w:rsid w:val="00F05D33"/>
    <w:rsid w:val="00F06653"/>
    <w:rsid w:val="00F066CF"/>
    <w:rsid w:val="00F10D05"/>
    <w:rsid w:val="00F165E2"/>
    <w:rsid w:val="00F20E6F"/>
    <w:rsid w:val="00F21011"/>
    <w:rsid w:val="00F23368"/>
    <w:rsid w:val="00F25D77"/>
    <w:rsid w:val="00F25FD9"/>
    <w:rsid w:val="00F26296"/>
    <w:rsid w:val="00F325E7"/>
    <w:rsid w:val="00F33D3A"/>
    <w:rsid w:val="00F342F1"/>
    <w:rsid w:val="00F34B8D"/>
    <w:rsid w:val="00F357A2"/>
    <w:rsid w:val="00F35DE2"/>
    <w:rsid w:val="00F36260"/>
    <w:rsid w:val="00F411DC"/>
    <w:rsid w:val="00F43867"/>
    <w:rsid w:val="00F466F7"/>
    <w:rsid w:val="00F47B77"/>
    <w:rsid w:val="00F47C36"/>
    <w:rsid w:val="00F508ED"/>
    <w:rsid w:val="00F521AD"/>
    <w:rsid w:val="00F55611"/>
    <w:rsid w:val="00F57DE7"/>
    <w:rsid w:val="00F6094F"/>
    <w:rsid w:val="00F6718B"/>
    <w:rsid w:val="00F67818"/>
    <w:rsid w:val="00F67875"/>
    <w:rsid w:val="00F723D5"/>
    <w:rsid w:val="00F735FF"/>
    <w:rsid w:val="00F73BFA"/>
    <w:rsid w:val="00F740AE"/>
    <w:rsid w:val="00F74EC7"/>
    <w:rsid w:val="00F76C1B"/>
    <w:rsid w:val="00F81E91"/>
    <w:rsid w:val="00F82B5E"/>
    <w:rsid w:val="00F87532"/>
    <w:rsid w:val="00FA1BFE"/>
    <w:rsid w:val="00FA1D79"/>
    <w:rsid w:val="00FA56AD"/>
    <w:rsid w:val="00FA5C16"/>
    <w:rsid w:val="00FA6866"/>
    <w:rsid w:val="00FB0755"/>
    <w:rsid w:val="00FB655F"/>
    <w:rsid w:val="00FB6841"/>
    <w:rsid w:val="00FB7922"/>
    <w:rsid w:val="00FC02F8"/>
    <w:rsid w:val="00FC247C"/>
    <w:rsid w:val="00FC2937"/>
    <w:rsid w:val="00FC4065"/>
    <w:rsid w:val="00FC482E"/>
    <w:rsid w:val="00FC60ED"/>
    <w:rsid w:val="00FC75A3"/>
    <w:rsid w:val="00FD0382"/>
    <w:rsid w:val="00FD76CC"/>
    <w:rsid w:val="00FE038A"/>
    <w:rsid w:val="00FE36A6"/>
    <w:rsid w:val="00FE66ED"/>
    <w:rsid w:val="00FE7DCA"/>
    <w:rsid w:val="00FF0264"/>
    <w:rsid w:val="00FF3E2D"/>
    <w:rsid w:val="00FF5B13"/>
    <w:rsid w:val="00FF6A6A"/>
  </w:rsids>
  <m:mathPr>
    <m:mathFont m:val="Cambria Math"/>
    <m:brkBin m:val="before"/>
    <m:brkBinSub m:val="--"/>
    <m:smallFrac/>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B1D7FA"/>
  <w15:docId w15:val="{C98413D9-3971-4B06-A0FB-C672A9FF2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ED5154"/>
    <w:pPr>
      <w:spacing w:after="200" w:line="276" w:lineRule="auto"/>
    </w:pPr>
    <w:rPr>
      <w:sz w:val="22"/>
      <w:szCs w:val="22"/>
      <w:lang w:eastAsia="en-US"/>
    </w:rPr>
  </w:style>
  <w:style w:type="paragraph" w:styleId="Cmsor1">
    <w:name w:val="heading 1"/>
    <w:basedOn w:val="Norml"/>
    <w:next w:val="Norml"/>
    <w:link w:val="Cmsor1Char"/>
    <w:uiPriority w:val="99"/>
    <w:qFormat/>
    <w:rsid w:val="00BA0403"/>
    <w:pPr>
      <w:keepNext/>
      <w:spacing w:after="0" w:line="240" w:lineRule="auto"/>
      <w:jc w:val="center"/>
      <w:outlineLvl w:val="0"/>
    </w:pPr>
    <w:rPr>
      <w:rFonts w:ascii="Times New Roman" w:eastAsia="Times New Roman" w:hAnsi="Times New Roman"/>
      <w:b/>
      <w:spacing w:val="40"/>
      <w:sz w:val="32"/>
      <w:szCs w:val="32"/>
      <w:u w:val="single"/>
      <w:lang w:eastAsia="hu-HU"/>
    </w:rPr>
  </w:style>
  <w:style w:type="paragraph" w:styleId="Cmsor2">
    <w:name w:val="heading 2"/>
    <w:basedOn w:val="Norml"/>
    <w:next w:val="Norml"/>
    <w:link w:val="Cmsor2Char"/>
    <w:uiPriority w:val="99"/>
    <w:qFormat/>
    <w:rsid w:val="00BA0403"/>
    <w:pPr>
      <w:keepNext/>
      <w:spacing w:before="240" w:after="60" w:line="240" w:lineRule="auto"/>
      <w:outlineLvl w:val="1"/>
    </w:pPr>
    <w:rPr>
      <w:rFonts w:ascii="Arial" w:eastAsia="Times New Roman" w:hAnsi="Arial" w:cs="Arial"/>
      <w:b/>
      <w:bCs/>
      <w:i/>
      <w:iCs/>
      <w:sz w:val="28"/>
      <w:szCs w:val="28"/>
      <w:lang w:eastAsia="hu-HU"/>
    </w:rPr>
  </w:style>
  <w:style w:type="paragraph" w:styleId="Cmsor3">
    <w:name w:val="heading 3"/>
    <w:aliases w:val="Okean3"/>
    <w:basedOn w:val="Norml"/>
    <w:next w:val="Norml"/>
    <w:link w:val="Cmsor3Char"/>
    <w:uiPriority w:val="99"/>
    <w:qFormat/>
    <w:rsid w:val="00BA0403"/>
    <w:pPr>
      <w:keepNext/>
      <w:tabs>
        <w:tab w:val="left" w:pos="1701"/>
      </w:tabs>
      <w:spacing w:before="240" w:after="0" w:line="240" w:lineRule="auto"/>
      <w:jc w:val="center"/>
      <w:outlineLvl w:val="2"/>
    </w:pPr>
    <w:rPr>
      <w:rFonts w:ascii="Times New Roman" w:eastAsia="Times New Roman" w:hAnsi="Times New Roman"/>
      <w:b/>
      <w:sz w:val="32"/>
      <w:szCs w:val="32"/>
      <w:lang w:eastAsia="hu-HU"/>
    </w:rPr>
  </w:style>
  <w:style w:type="paragraph" w:styleId="Cmsor4">
    <w:name w:val="heading 4"/>
    <w:basedOn w:val="Norml"/>
    <w:next w:val="Norml"/>
    <w:link w:val="Cmsor4Char"/>
    <w:uiPriority w:val="99"/>
    <w:qFormat/>
    <w:rsid w:val="00BA0403"/>
    <w:pPr>
      <w:keepNext/>
      <w:spacing w:after="0" w:line="240" w:lineRule="auto"/>
      <w:jc w:val="center"/>
      <w:outlineLvl w:val="3"/>
    </w:pPr>
    <w:rPr>
      <w:rFonts w:ascii="Times New Roman" w:eastAsia="Times New Roman" w:hAnsi="Times New Roman"/>
      <w:sz w:val="28"/>
      <w:szCs w:val="24"/>
      <w:lang w:eastAsia="hu-HU"/>
    </w:rPr>
  </w:style>
  <w:style w:type="paragraph" w:styleId="Cmsor5">
    <w:name w:val="heading 5"/>
    <w:basedOn w:val="Norml"/>
    <w:next w:val="Norml"/>
    <w:link w:val="Cmsor5Char"/>
    <w:uiPriority w:val="99"/>
    <w:qFormat/>
    <w:rsid w:val="00BA0403"/>
    <w:pPr>
      <w:keepNext/>
      <w:numPr>
        <w:numId w:val="3"/>
      </w:numPr>
      <w:spacing w:after="0" w:line="240" w:lineRule="auto"/>
      <w:jc w:val="both"/>
      <w:outlineLvl w:val="4"/>
    </w:pPr>
    <w:rPr>
      <w:rFonts w:ascii="Times New Roman" w:eastAsia="Times New Roman" w:hAnsi="Times New Roman"/>
      <w:b/>
      <w:i/>
      <w:sz w:val="24"/>
      <w:szCs w:val="24"/>
      <w:lang w:eastAsia="hu-HU"/>
    </w:rPr>
  </w:style>
  <w:style w:type="paragraph" w:styleId="Cmsor6">
    <w:name w:val="heading 6"/>
    <w:basedOn w:val="Norml"/>
    <w:next w:val="Norml"/>
    <w:link w:val="Cmsor6Char"/>
    <w:uiPriority w:val="99"/>
    <w:qFormat/>
    <w:rsid w:val="00BA0403"/>
    <w:pPr>
      <w:spacing w:before="240" w:after="60" w:line="240" w:lineRule="auto"/>
      <w:outlineLvl w:val="5"/>
    </w:pPr>
    <w:rPr>
      <w:rFonts w:ascii="Times New Roman" w:eastAsia="Times New Roman" w:hAnsi="Times New Roman"/>
      <w:b/>
      <w:bCs/>
      <w:lang w:eastAsia="hu-HU"/>
    </w:rPr>
  </w:style>
  <w:style w:type="paragraph" w:styleId="Cmsor7">
    <w:name w:val="heading 7"/>
    <w:basedOn w:val="Norml"/>
    <w:next w:val="Norml"/>
    <w:link w:val="Cmsor7Char"/>
    <w:qFormat/>
    <w:rsid w:val="00BA0403"/>
    <w:pPr>
      <w:spacing w:before="240" w:after="60" w:line="240" w:lineRule="auto"/>
      <w:outlineLvl w:val="6"/>
    </w:pPr>
    <w:rPr>
      <w:rFonts w:ascii="Times New Roman" w:eastAsia="Times New Roman" w:hAnsi="Times New Roman"/>
      <w:sz w:val="24"/>
      <w:szCs w:val="24"/>
      <w:lang w:eastAsia="hu-HU"/>
    </w:rPr>
  </w:style>
  <w:style w:type="paragraph" w:styleId="Cmsor8">
    <w:name w:val="heading 8"/>
    <w:basedOn w:val="Norml"/>
    <w:next w:val="Norml"/>
    <w:link w:val="Cmsor8Char"/>
    <w:uiPriority w:val="99"/>
    <w:qFormat/>
    <w:rsid w:val="00BA0403"/>
    <w:pPr>
      <w:keepNext/>
      <w:spacing w:after="120" w:line="240" w:lineRule="auto"/>
      <w:outlineLvl w:val="7"/>
    </w:pPr>
    <w:rPr>
      <w:rFonts w:ascii="Times New Roman" w:eastAsia="Times New Roman" w:hAnsi="Times New Roman"/>
      <w:b/>
      <w:bCs/>
      <w:sz w:val="24"/>
      <w:szCs w:val="24"/>
      <w:lang w:eastAsia="hu-HU"/>
    </w:rPr>
  </w:style>
  <w:style w:type="paragraph" w:styleId="Cmsor9">
    <w:name w:val="heading 9"/>
    <w:basedOn w:val="Norml"/>
    <w:next w:val="Norml"/>
    <w:link w:val="Cmsor9Char"/>
    <w:uiPriority w:val="99"/>
    <w:qFormat/>
    <w:rsid w:val="00BA0403"/>
    <w:pPr>
      <w:keepNext/>
      <w:spacing w:after="0" w:line="240" w:lineRule="auto"/>
      <w:ind w:left="708"/>
      <w:jc w:val="both"/>
      <w:outlineLvl w:val="8"/>
    </w:pPr>
    <w:rPr>
      <w:rFonts w:ascii="Times New Roman" w:eastAsia="Times New Roman" w:hAnsi="Times New Roman"/>
      <w:i/>
      <w:iCs/>
      <w:sz w:val="24"/>
      <w:szCs w:val="24"/>
      <w:u w:val="single"/>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uiPriority w:val="99"/>
    <w:rsid w:val="00BA0403"/>
    <w:rPr>
      <w:rFonts w:ascii="Times New Roman" w:eastAsia="Times New Roman" w:hAnsi="Times New Roman" w:cs="Times New Roman"/>
      <w:b/>
      <w:spacing w:val="40"/>
      <w:sz w:val="32"/>
      <w:szCs w:val="32"/>
      <w:u w:val="single"/>
      <w:lang w:eastAsia="hu-HU"/>
    </w:rPr>
  </w:style>
  <w:style w:type="character" w:customStyle="1" w:styleId="Cmsor2Char">
    <w:name w:val="Címsor 2 Char"/>
    <w:link w:val="Cmsor2"/>
    <w:uiPriority w:val="99"/>
    <w:rsid w:val="00BA0403"/>
    <w:rPr>
      <w:rFonts w:ascii="Arial" w:eastAsia="Times New Roman" w:hAnsi="Arial" w:cs="Arial"/>
      <w:b/>
      <w:bCs/>
      <w:i/>
      <w:iCs/>
      <w:sz w:val="28"/>
      <w:szCs w:val="28"/>
      <w:lang w:eastAsia="hu-HU"/>
    </w:rPr>
  </w:style>
  <w:style w:type="character" w:customStyle="1" w:styleId="Cmsor3Char">
    <w:name w:val="Címsor 3 Char"/>
    <w:aliases w:val="Okean3 Char"/>
    <w:link w:val="Cmsor3"/>
    <w:uiPriority w:val="99"/>
    <w:rsid w:val="00BA0403"/>
    <w:rPr>
      <w:rFonts w:ascii="Times New Roman" w:eastAsia="Times New Roman" w:hAnsi="Times New Roman" w:cs="Times New Roman"/>
      <w:b/>
      <w:sz w:val="32"/>
      <w:szCs w:val="32"/>
      <w:lang w:eastAsia="hu-HU"/>
    </w:rPr>
  </w:style>
  <w:style w:type="character" w:customStyle="1" w:styleId="Cmsor4Char">
    <w:name w:val="Címsor 4 Char"/>
    <w:link w:val="Cmsor4"/>
    <w:uiPriority w:val="99"/>
    <w:rsid w:val="00BA0403"/>
    <w:rPr>
      <w:rFonts w:ascii="Times New Roman" w:eastAsia="Times New Roman" w:hAnsi="Times New Roman" w:cs="Times New Roman"/>
      <w:sz w:val="28"/>
      <w:szCs w:val="24"/>
      <w:lang w:eastAsia="hu-HU"/>
    </w:rPr>
  </w:style>
  <w:style w:type="character" w:customStyle="1" w:styleId="Cmsor5Char">
    <w:name w:val="Címsor 5 Char"/>
    <w:link w:val="Cmsor5"/>
    <w:uiPriority w:val="99"/>
    <w:rsid w:val="00BA0403"/>
    <w:rPr>
      <w:rFonts w:ascii="Times New Roman" w:eastAsia="Times New Roman" w:hAnsi="Times New Roman"/>
      <w:b/>
      <w:i/>
      <w:sz w:val="24"/>
      <w:szCs w:val="24"/>
    </w:rPr>
  </w:style>
  <w:style w:type="character" w:customStyle="1" w:styleId="Cmsor6Char">
    <w:name w:val="Címsor 6 Char"/>
    <w:link w:val="Cmsor6"/>
    <w:uiPriority w:val="99"/>
    <w:rsid w:val="00BA0403"/>
    <w:rPr>
      <w:rFonts w:ascii="Times New Roman" w:eastAsia="Times New Roman" w:hAnsi="Times New Roman" w:cs="Times New Roman"/>
      <w:b/>
      <w:bCs/>
      <w:lang w:eastAsia="hu-HU"/>
    </w:rPr>
  </w:style>
  <w:style w:type="character" w:customStyle="1" w:styleId="Cmsor7Char">
    <w:name w:val="Címsor 7 Char"/>
    <w:link w:val="Cmsor7"/>
    <w:rsid w:val="00BA0403"/>
    <w:rPr>
      <w:rFonts w:ascii="Times New Roman" w:eastAsia="Times New Roman" w:hAnsi="Times New Roman" w:cs="Times New Roman"/>
      <w:sz w:val="24"/>
      <w:szCs w:val="24"/>
      <w:lang w:eastAsia="hu-HU"/>
    </w:rPr>
  </w:style>
  <w:style w:type="character" w:customStyle="1" w:styleId="Cmsor8Char">
    <w:name w:val="Címsor 8 Char"/>
    <w:link w:val="Cmsor8"/>
    <w:uiPriority w:val="99"/>
    <w:rsid w:val="00BA0403"/>
    <w:rPr>
      <w:rFonts w:ascii="Times New Roman" w:eastAsia="Times New Roman" w:hAnsi="Times New Roman" w:cs="Times New Roman"/>
      <w:b/>
      <w:bCs/>
      <w:sz w:val="24"/>
      <w:szCs w:val="24"/>
      <w:lang w:eastAsia="hu-HU"/>
    </w:rPr>
  </w:style>
  <w:style w:type="character" w:customStyle="1" w:styleId="Cmsor9Char">
    <w:name w:val="Címsor 9 Char"/>
    <w:link w:val="Cmsor9"/>
    <w:uiPriority w:val="99"/>
    <w:rsid w:val="00BA0403"/>
    <w:rPr>
      <w:rFonts w:ascii="Times New Roman" w:eastAsia="Times New Roman" w:hAnsi="Times New Roman" w:cs="Times New Roman"/>
      <w:i/>
      <w:iCs/>
      <w:sz w:val="24"/>
      <w:szCs w:val="24"/>
      <w:u w:val="single"/>
      <w:lang w:eastAsia="hu-HU"/>
    </w:rPr>
  </w:style>
  <w:style w:type="numbering" w:customStyle="1" w:styleId="Nemlista1">
    <w:name w:val="Nem lista1"/>
    <w:next w:val="Nemlista"/>
    <w:uiPriority w:val="99"/>
    <w:semiHidden/>
    <w:rsid w:val="00BA0403"/>
  </w:style>
  <w:style w:type="paragraph" w:styleId="Szvegtrzsbehzssal3">
    <w:name w:val="Body Text Indent 3"/>
    <w:basedOn w:val="Norml"/>
    <w:link w:val="Szvegtrzsbehzssal3Char"/>
    <w:uiPriority w:val="99"/>
    <w:rsid w:val="00BA0403"/>
    <w:pPr>
      <w:tabs>
        <w:tab w:val="left" w:pos="284"/>
      </w:tabs>
      <w:suppressAutoHyphens/>
      <w:spacing w:after="240" w:line="230" w:lineRule="auto"/>
      <w:ind w:left="704" w:hanging="420"/>
    </w:pPr>
    <w:rPr>
      <w:rFonts w:ascii="Arial" w:eastAsia="Times New Roman" w:hAnsi="Arial"/>
      <w:b/>
      <w:caps/>
      <w:noProof/>
      <w:sz w:val="24"/>
      <w:szCs w:val="20"/>
      <w:lang w:eastAsia="hu-HU"/>
    </w:rPr>
  </w:style>
  <w:style w:type="character" w:customStyle="1" w:styleId="Szvegtrzsbehzssal3Char">
    <w:name w:val="Szövegtörzs behúzással 3 Char"/>
    <w:link w:val="Szvegtrzsbehzssal3"/>
    <w:uiPriority w:val="99"/>
    <w:rsid w:val="00BA0403"/>
    <w:rPr>
      <w:rFonts w:ascii="Arial" w:eastAsia="Times New Roman" w:hAnsi="Arial" w:cs="Times New Roman"/>
      <w:b/>
      <w:caps/>
      <w:noProof/>
      <w:sz w:val="24"/>
      <w:szCs w:val="20"/>
      <w:lang w:eastAsia="hu-HU"/>
    </w:rPr>
  </w:style>
  <w:style w:type="paragraph" w:styleId="Cm">
    <w:name w:val="Title"/>
    <w:aliases w:val="Cím Char Char,Cím Char2,Cím Char Char1,Címsor1"/>
    <w:basedOn w:val="Norml"/>
    <w:link w:val="CmChar"/>
    <w:uiPriority w:val="99"/>
    <w:qFormat/>
    <w:rsid w:val="00BA0403"/>
    <w:pPr>
      <w:spacing w:after="0" w:line="240" w:lineRule="auto"/>
      <w:jc w:val="center"/>
    </w:pPr>
    <w:rPr>
      <w:rFonts w:ascii="Times New Roman" w:eastAsia="Times New Roman" w:hAnsi="Times New Roman"/>
      <w:sz w:val="28"/>
      <w:szCs w:val="24"/>
    </w:rPr>
  </w:style>
  <w:style w:type="character" w:customStyle="1" w:styleId="CmChar">
    <w:name w:val="Cím Char"/>
    <w:aliases w:val="Cím Char Char Char,Cím Char2 Char,Cím Char Char1 Char,Címsor1 Char"/>
    <w:link w:val="Cm"/>
    <w:uiPriority w:val="99"/>
    <w:rsid w:val="00BA0403"/>
    <w:rPr>
      <w:rFonts w:ascii="Times New Roman" w:eastAsia="Times New Roman" w:hAnsi="Times New Roman" w:cs="Times New Roman"/>
      <w:sz w:val="28"/>
      <w:szCs w:val="24"/>
    </w:rPr>
  </w:style>
  <w:style w:type="paragraph" w:customStyle="1" w:styleId="BodyTextIMP">
    <w:name w:val="Body Text_IMP"/>
    <w:basedOn w:val="Norml"/>
    <w:rsid w:val="00BA0403"/>
    <w:pPr>
      <w:suppressAutoHyphens/>
      <w:spacing w:after="0"/>
    </w:pPr>
    <w:rPr>
      <w:rFonts w:ascii="Times New Roman" w:eastAsia="Times New Roman" w:hAnsi="Times New Roman"/>
      <w:sz w:val="24"/>
      <w:szCs w:val="20"/>
      <w:lang w:val="en-US" w:eastAsia="hu-HU"/>
    </w:rPr>
  </w:style>
  <w:style w:type="paragraph" w:styleId="Szvegtrzsbehzssal">
    <w:name w:val="Body Text Indent"/>
    <w:basedOn w:val="Norml"/>
    <w:link w:val="SzvegtrzsbehzssalChar"/>
    <w:uiPriority w:val="99"/>
    <w:rsid w:val="00BA0403"/>
    <w:pPr>
      <w:tabs>
        <w:tab w:val="right" w:leader="underscore" w:pos="9072"/>
      </w:tabs>
      <w:spacing w:after="120" w:line="240" w:lineRule="auto"/>
      <w:ind w:left="432"/>
      <w:jc w:val="both"/>
    </w:pPr>
    <w:rPr>
      <w:rFonts w:ascii="Times New Roman" w:eastAsia="Times New Roman" w:hAnsi="Times New Roman"/>
      <w:sz w:val="20"/>
      <w:szCs w:val="24"/>
    </w:rPr>
  </w:style>
  <w:style w:type="character" w:customStyle="1" w:styleId="SzvegtrzsbehzssalChar">
    <w:name w:val="Szövegtörzs behúzással Char"/>
    <w:link w:val="Szvegtrzsbehzssal"/>
    <w:uiPriority w:val="99"/>
    <w:rsid w:val="00BA0403"/>
    <w:rPr>
      <w:rFonts w:ascii="Times New Roman" w:eastAsia="Times New Roman" w:hAnsi="Times New Roman" w:cs="Times New Roman"/>
      <w:sz w:val="20"/>
      <w:szCs w:val="24"/>
    </w:rPr>
  </w:style>
  <w:style w:type="paragraph" w:customStyle="1" w:styleId="Stlus1">
    <w:name w:val="Stílus1"/>
    <w:basedOn w:val="Norml"/>
    <w:uiPriority w:val="99"/>
    <w:qFormat/>
    <w:rsid w:val="00BA0403"/>
    <w:pPr>
      <w:suppressAutoHyphens/>
      <w:spacing w:after="0" w:line="230" w:lineRule="auto"/>
      <w:ind w:left="1020" w:right="284" w:hanging="340"/>
      <w:jc w:val="both"/>
    </w:pPr>
    <w:rPr>
      <w:rFonts w:ascii="Arial" w:eastAsia="Times New Roman" w:hAnsi="Arial"/>
      <w:noProof/>
      <w:sz w:val="24"/>
      <w:szCs w:val="20"/>
      <w:lang w:eastAsia="hu-HU"/>
    </w:rPr>
  </w:style>
  <w:style w:type="paragraph" w:styleId="Szvegtrzs">
    <w:name w:val="Body Text"/>
    <w:basedOn w:val="Norml"/>
    <w:link w:val="SzvegtrzsChar"/>
    <w:uiPriority w:val="99"/>
    <w:rsid w:val="00BA0403"/>
    <w:pPr>
      <w:spacing w:after="0" w:line="240" w:lineRule="auto"/>
      <w:jc w:val="both"/>
    </w:pPr>
    <w:rPr>
      <w:rFonts w:ascii="Times New Roman" w:eastAsia="Times New Roman" w:hAnsi="Times New Roman"/>
      <w:sz w:val="24"/>
      <w:szCs w:val="24"/>
    </w:rPr>
  </w:style>
  <w:style w:type="character" w:customStyle="1" w:styleId="SzvegtrzsChar">
    <w:name w:val="Szövegtörzs Char"/>
    <w:link w:val="Szvegtrzs"/>
    <w:uiPriority w:val="99"/>
    <w:rsid w:val="00BA0403"/>
    <w:rPr>
      <w:rFonts w:ascii="Times New Roman" w:eastAsia="Times New Roman" w:hAnsi="Times New Roman" w:cs="Times New Roman"/>
      <w:sz w:val="24"/>
      <w:szCs w:val="24"/>
    </w:rPr>
  </w:style>
  <w:style w:type="paragraph" w:styleId="Szvegtrzsbehzssal2">
    <w:name w:val="Body Text Indent 2"/>
    <w:basedOn w:val="Norml"/>
    <w:link w:val="Szvegtrzsbehzssal2Char"/>
    <w:rsid w:val="00BA0403"/>
    <w:pPr>
      <w:tabs>
        <w:tab w:val="right" w:leader="underscore" w:pos="9072"/>
      </w:tabs>
      <w:spacing w:before="120" w:after="0" w:line="240" w:lineRule="auto"/>
      <w:ind w:left="425"/>
      <w:jc w:val="both"/>
    </w:pPr>
    <w:rPr>
      <w:rFonts w:ascii="Times New Roman" w:eastAsia="Times New Roman" w:hAnsi="Times New Roman"/>
      <w:sz w:val="20"/>
      <w:szCs w:val="24"/>
      <w:lang w:eastAsia="hu-HU"/>
    </w:rPr>
  </w:style>
  <w:style w:type="character" w:customStyle="1" w:styleId="Szvegtrzsbehzssal2Char">
    <w:name w:val="Szövegtörzs behúzással 2 Char"/>
    <w:link w:val="Szvegtrzsbehzssal2"/>
    <w:rsid w:val="00BA0403"/>
    <w:rPr>
      <w:rFonts w:ascii="Times New Roman" w:eastAsia="Times New Roman" w:hAnsi="Times New Roman" w:cs="Times New Roman"/>
      <w:sz w:val="20"/>
      <w:szCs w:val="24"/>
      <w:lang w:eastAsia="hu-HU"/>
    </w:rPr>
  </w:style>
  <w:style w:type="paragraph" w:styleId="Szvegtrzs2">
    <w:name w:val="Body Text 2"/>
    <w:basedOn w:val="Norml"/>
    <w:link w:val="Szvegtrzs2Char"/>
    <w:uiPriority w:val="99"/>
    <w:rsid w:val="00BA0403"/>
    <w:pPr>
      <w:tabs>
        <w:tab w:val="left" w:pos="0"/>
      </w:tabs>
      <w:spacing w:after="0" w:line="240" w:lineRule="auto"/>
    </w:pPr>
    <w:rPr>
      <w:rFonts w:ascii="Times New Roman" w:eastAsia="Times New Roman" w:hAnsi="Times New Roman"/>
      <w:color w:val="FF6600"/>
      <w:sz w:val="24"/>
      <w:szCs w:val="24"/>
      <w:lang w:eastAsia="hu-HU"/>
    </w:rPr>
  </w:style>
  <w:style w:type="character" w:customStyle="1" w:styleId="Szvegtrzs2Char">
    <w:name w:val="Szövegtörzs 2 Char"/>
    <w:link w:val="Szvegtrzs2"/>
    <w:uiPriority w:val="99"/>
    <w:rsid w:val="00BA0403"/>
    <w:rPr>
      <w:rFonts w:ascii="Times New Roman" w:eastAsia="Times New Roman" w:hAnsi="Times New Roman" w:cs="Times New Roman"/>
      <w:color w:val="FF6600"/>
      <w:sz w:val="24"/>
      <w:szCs w:val="24"/>
      <w:lang w:eastAsia="hu-HU"/>
    </w:rPr>
  </w:style>
  <w:style w:type="paragraph" w:customStyle="1" w:styleId="Stlus3">
    <w:name w:val="Stílus3"/>
    <w:basedOn w:val="Norml"/>
    <w:rsid w:val="00BA0403"/>
    <w:pPr>
      <w:suppressAutoHyphens/>
      <w:spacing w:after="0" w:line="230" w:lineRule="auto"/>
      <w:ind w:left="2154" w:right="284" w:hanging="680"/>
      <w:jc w:val="both"/>
    </w:pPr>
    <w:rPr>
      <w:rFonts w:ascii="Arial" w:eastAsia="Times New Roman" w:hAnsi="Arial"/>
      <w:noProof/>
      <w:sz w:val="24"/>
      <w:szCs w:val="20"/>
      <w:lang w:eastAsia="hu-HU"/>
    </w:rPr>
  </w:style>
  <w:style w:type="paragraph" w:customStyle="1" w:styleId="NumberedList">
    <w:name w:val="Numbered List"/>
    <w:basedOn w:val="BodyTextIMP"/>
    <w:rsid w:val="00BA0403"/>
    <w:pPr>
      <w:spacing w:line="230" w:lineRule="auto"/>
    </w:pPr>
  </w:style>
  <w:style w:type="paragraph" w:styleId="Szvegblokk">
    <w:name w:val="Block Text"/>
    <w:basedOn w:val="Norml"/>
    <w:uiPriority w:val="99"/>
    <w:rsid w:val="00BA0403"/>
    <w:pPr>
      <w:suppressAutoHyphens/>
      <w:spacing w:after="0" w:line="249" w:lineRule="auto"/>
      <w:ind w:left="1134" w:right="284"/>
      <w:jc w:val="both"/>
    </w:pPr>
    <w:rPr>
      <w:rFonts w:ascii="Arial" w:eastAsia="Times New Roman" w:hAnsi="Arial"/>
      <w:noProof/>
      <w:sz w:val="24"/>
      <w:szCs w:val="20"/>
      <w:lang w:eastAsia="hu-HU"/>
    </w:rPr>
  </w:style>
  <w:style w:type="paragraph" w:customStyle="1" w:styleId="text-3mezera">
    <w:name w:val="text - 3 mezera"/>
    <w:basedOn w:val="Norml"/>
    <w:uiPriority w:val="99"/>
    <w:rsid w:val="00BA0403"/>
    <w:pPr>
      <w:suppressAutoHyphens/>
      <w:spacing w:before="60" w:after="0" w:line="230" w:lineRule="auto"/>
      <w:jc w:val="both"/>
    </w:pPr>
    <w:rPr>
      <w:rFonts w:ascii="Arial" w:eastAsia="Times New Roman" w:hAnsi="Arial"/>
      <w:noProof/>
      <w:sz w:val="24"/>
      <w:szCs w:val="20"/>
      <w:lang w:eastAsia="hu-HU"/>
    </w:rPr>
  </w:style>
  <w:style w:type="paragraph" w:customStyle="1" w:styleId="Szveg">
    <w:name w:val="Szöveg"/>
    <w:basedOn w:val="Norml"/>
    <w:rsid w:val="00BA0403"/>
    <w:pPr>
      <w:widowControl w:val="0"/>
      <w:suppressAutoHyphens/>
      <w:spacing w:after="0" w:line="240" w:lineRule="auto"/>
      <w:ind w:left="709" w:firstLine="1"/>
      <w:jc w:val="both"/>
    </w:pPr>
    <w:rPr>
      <w:rFonts w:ascii="Times New Roman" w:eastAsia="Times New Roman" w:hAnsi="Times New Roman"/>
      <w:noProof/>
      <w:sz w:val="24"/>
      <w:szCs w:val="20"/>
      <w:lang w:val="en-US" w:eastAsia="hu-HU"/>
    </w:rPr>
  </w:style>
  <w:style w:type="paragraph" w:styleId="Szvegtrzs3">
    <w:name w:val="Body Text 3"/>
    <w:basedOn w:val="Norml"/>
    <w:link w:val="Szvegtrzs3Char"/>
    <w:uiPriority w:val="99"/>
    <w:rsid w:val="00BA0403"/>
    <w:pPr>
      <w:spacing w:after="240" w:line="240" w:lineRule="auto"/>
      <w:ind w:right="284"/>
      <w:jc w:val="both"/>
    </w:pPr>
    <w:rPr>
      <w:rFonts w:ascii="Times New Roman" w:eastAsia="Times New Roman" w:hAnsi="Times New Roman"/>
      <w:color w:val="000000"/>
      <w:sz w:val="24"/>
      <w:szCs w:val="24"/>
      <w:lang w:eastAsia="hu-HU"/>
    </w:rPr>
  </w:style>
  <w:style w:type="character" w:customStyle="1" w:styleId="Szvegtrzs3Char">
    <w:name w:val="Szövegtörzs 3 Char"/>
    <w:link w:val="Szvegtrzs3"/>
    <w:uiPriority w:val="99"/>
    <w:rsid w:val="00BA0403"/>
    <w:rPr>
      <w:rFonts w:ascii="Times New Roman" w:eastAsia="Times New Roman" w:hAnsi="Times New Roman" w:cs="Times New Roman"/>
      <w:color w:val="000000"/>
      <w:sz w:val="24"/>
      <w:szCs w:val="24"/>
      <w:lang w:eastAsia="hu-HU"/>
    </w:rPr>
  </w:style>
  <w:style w:type="character" w:styleId="Jegyzethivatkozs">
    <w:name w:val="annotation reference"/>
    <w:uiPriority w:val="99"/>
    <w:rsid w:val="00BA0403"/>
    <w:rPr>
      <w:sz w:val="16"/>
      <w:szCs w:val="16"/>
    </w:rPr>
  </w:style>
  <w:style w:type="paragraph" w:styleId="Jegyzetszveg">
    <w:name w:val="annotation text"/>
    <w:aliases w:val="Comment Text Char,Char Char Char Char Char,Char Char Char Char1,Comment Text Char1,Char Char Char Char3,Char Char Char3,Char Char3,Char11,Char3"/>
    <w:basedOn w:val="Norml"/>
    <w:link w:val="JegyzetszvegChar"/>
    <w:uiPriority w:val="99"/>
    <w:rsid w:val="00BA0403"/>
    <w:pPr>
      <w:spacing w:after="0" w:line="240" w:lineRule="auto"/>
    </w:pPr>
    <w:rPr>
      <w:rFonts w:ascii="Times New Roman" w:eastAsia="Times New Roman" w:hAnsi="Times New Roman"/>
      <w:sz w:val="20"/>
      <w:szCs w:val="20"/>
      <w:lang w:eastAsia="hu-HU"/>
    </w:rPr>
  </w:style>
  <w:style w:type="character" w:customStyle="1" w:styleId="JegyzetszvegChar">
    <w:name w:val="Jegyzetszöveg Char"/>
    <w:aliases w:val="Comment Text Char Char1,Char Char Char Char Char Char1,Char Char Char Char1 Char1,Comment Text Char1 Char1,Char Char Char Char3 Char1,Char Char Char3 Char1,Char Char3 Char2,Char11 Char1,Char3 Char2"/>
    <w:link w:val="Jegyzetszveg"/>
    <w:uiPriority w:val="99"/>
    <w:rsid w:val="00BA0403"/>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rsid w:val="00BA0403"/>
    <w:rPr>
      <w:b/>
      <w:bCs/>
    </w:rPr>
  </w:style>
  <w:style w:type="character" w:customStyle="1" w:styleId="MegjegyzstrgyaChar">
    <w:name w:val="Megjegyzés tárgya Char"/>
    <w:link w:val="Megjegyzstrgya"/>
    <w:uiPriority w:val="99"/>
    <w:rsid w:val="00BA0403"/>
    <w:rPr>
      <w:rFonts w:ascii="Times New Roman" w:eastAsia="Times New Roman" w:hAnsi="Times New Roman" w:cs="Times New Roman"/>
      <w:b/>
      <w:bCs/>
      <w:sz w:val="20"/>
      <w:szCs w:val="20"/>
      <w:lang w:eastAsia="hu-HU"/>
    </w:rPr>
  </w:style>
  <w:style w:type="paragraph" w:styleId="Buborkszveg">
    <w:name w:val="Balloon Text"/>
    <w:basedOn w:val="Norml"/>
    <w:link w:val="BuborkszvegChar"/>
    <w:uiPriority w:val="99"/>
    <w:rsid w:val="00BA0403"/>
    <w:pPr>
      <w:spacing w:after="0" w:line="240" w:lineRule="auto"/>
    </w:pPr>
    <w:rPr>
      <w:rFonts w:ascii="Tahoma" w:eastAsia="Times New Roman" w:hAnsi="Tahoma" w:cs="Tahoma"/>
      <w:sz w:val="16"/>
      <w:szCs w:val="16"/>
      <w:lang w:eastAsia="hu-HU"/>
    </w:rPr>
  </w:style>
  <w:style w:type="character" w:customStyle="1" w:styleId="BuborkszvegChar">
    <w:name w:val="Buborékszöveg Char"/>
    <w:link w:val="Buborkszveg"/>
    <w:uiPriority w:val="99"/>
    <w:rsid w:val="00BA0403"/>
    <w:rPr>
      <w:rFonts w:ascii="Tahoma" w:eastAsia="Times New Roman" w:hAnsi="Tahoma" w:cs="Tahoma"/>
      <w:sz w:val="16"/>
      <w:szCs w:val="16"/>
      <w:lang w:eastAsia="hu-HU"/>
    </w:rPr>
  </w:style>
  <w:style w:type="paragraph" w:customStyle="1" w:styleId="BodyText21">
    <w:name w:val="Body Text 21"/>
    <w:aliases w:val="Törzsszöveg behúzással,Szövegtörzs 21"/>
    <w:basedOn w:val="Norml"/>
    <w:rsid w:val="00BA0403"/>
    <w:pPr>
      <w:tabs>
        <w:tab w:val="left" w:pos="851"/>
      </w:tabs>
      <w:spacing w:after="0" w:line="240" w:lineRule="auto"/>
      <w:ind w:left="284"/>
      <w:jc w:val="both"/>
    </w:pPr>
    <w:rPr>
      <w:rFonts w:ascii="Times New Roman" w:eastAsia="Times New Roman" w:hAnsi="Times New Roman"/>
      <w:sz w:val="24"/>
      <w:szCs w:val="20"/>
      <w:lang w:eastAsia="hu-HU"/>
    </w:rPr>
  </w:style>
  <w:style w:type="paragraph" w:customStyle="1" w:styleId="BodyText32">
    <w:name w:val="Body Text 32"/>
    <w:basedOn w:val="Norml"/>
    <w:uiPriority w:val="99"/>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NormlWeb">
    <w:name w:val="Normal (Web)"/>
    <w:aliases w:val="Char Char Char,Normál (Web) Char Char Char Char Char Char Char Char Char Char Char Char Char Char"/>
    <w:basedOn w:val="Norml"/>
    <w:link w:val="NormlWebChar"/>
    <w:qFormat/>
    <w:rsid w:val="00BA0403"/>
    <w:pPr>
      <w:spacing w:before="100" w:beforeAutospacing="1" w:after="100" w:afterAutospacing="1" w:line="240" w:lineRule="auto"/>
    </w:pPr>
    <w:rPr>
      <w:rFonts w:ascii="Times New Roman" w:eastAsia="Times New Roman" w:hAnsi="Times New Roman"/>
      <w:color w:val="000000"/>
      <w:sz w:val="24"/>
      <w:szCs w:val="24"/>
      <w:lang w:eastAsia="hu-HU"/>
    </w:rPr>
  </w:style>
  <w:style w:type="paragraph" w:customStyle="1" w:styleId="Normalsz">
    <w:name w:val="Normalsz"/>
    <w:basedOn w:val="Norml"/>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US" w:eastAsia="hu-HU"/>
    </w:rPr>
  </w:style>
  <w:style w:type="paragraph" w:styleId="Felsorols2">
    <w:name w:val="List Bullet 2"/>
    <w:basedOn w:val="Norml"/>
    <w:autoRedefine/>
    <w:rsid w:val="00BA0403"/>
    <w:pPr>
      <w:numPr>
        <w:numId w:val="2"/>
      </w:numPr>
      <w:spacing w:after="0" w:line="240" w:lineRule="auto"/>
      <w:jc w:val="both"/>
    </w:pPr>
    <w:rPr>
      <w:rFonts w:ascii="Times New Roman" w:eastAsia="Times New Roman" w:hAnsi="Times New Roman"/>
      <w:sz w:val="24"/>
      <w:szCs w:val="20"/>
      <w:lang w:eastAsia="hu-HU"/>
    </w:rPr>
  </w:style>
  <w:style w:type="paragraph" w:customStyle="1" w:styleId="Application2">
    <w:name w:val="Application2"/>
    <w:basedOn w:val="Norml"/>
    <w:autoRedefine/>
    <w:rsid w:val="00BA0403"/>
    <w:pPr>
      <w:tabs>
        <w:tab w:val="left" w:pos="-720"/>
      </w:tabs>
      <w:suppressAutoHyphens/>
      <w:spacing w:after="120" w:line="240" w:lineRule="auto"/>
      <w:jc w:val="both"/>
    </w:pPr>
    <w:rPr>
      <w:rFonts w:ascii="Times New Roman" w:eastAsia="Times New Roman" w:hAnsi="Times New Roman"/>
      <w:snapToGrid w:val="0"/>
      <w:spacing w:val="-2"/>
      <w:sz w:val="24"/>
      <w:szCs w:val="24"/>
    </w:rPr>
  </w:style>
  <w:style w:type="character" w:styleId="Hiperhivatkozs">
    <w:name w:val="Hyperlink"/>
    <w:uiPriority w:val="99"/>
    <w:rsid w:val="00BA0403"/>
    <w:rPr>
      <w:color w:val="0000FF"/>
      <w:u w:val="single"/>
    </w:rPr>
  </w:style>
  <w:style w:type="paragraph" w:styleId="lfej">
    <w:name w:val="header"/>
    <w:aliases w:val="Header1,ƒl?fej,Header1 Char Char Char,Header1 Char Char,*Header,hd,he Char"/>
    <w:basedOn w:val="Norml"/>
    <w:link w:val="lfejChar"/>
    <w:uiPriority w:val="99"/>
    <w:rsid w:val="00BA0403"/>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fejChar">
    <w:name w:val="Élőfej Char"/>
    <w:aliases w:val="Header1 Char,ƒl?fej Char,Header1 Char Char Char Char1,Header1 Char Char Char2,*Header Char,hd Char,he Char Char"/>
    <w:link w:val="lfej"/>
    <w:uiPriority w:val="99"/>
    <w:rsid w:val="00BA0403"/>
    <w:rPr>
      <w:rFonts w:ascii="Times New Roman" w:eastAsia="Times New Roman" w:hAnsi="Times New Roman" w:cs="Times New Roman"/>
      <w:sz w:val="24"/>
      <w:szCs w:val="24"/>
      <w:lang w:eastAsia="hu-HU"/>
    </w:rPr>
  </w:style>
  <w:style w:type="character" w:customStyle="1" w:styleId="tartalom">
    <w:name w:val="tartalom"/>
    <w:rsid w:val="00BA0403"/>
  </w:style>
  <w:style w:type="paragraph" w:styleId="Lista">
    <w:name w:val="List"/>
    <w:basedOn w:val="Norml"/>
    <w:uiPriority w:val="99"/>
    <w:rsid w:val="00BA0403"/>
    <w:pPr>
      <w:spacing w:after="0" w:line="240" w:lineRule="auto"/>
      <w:ind w:left="283" w:hanging="283"/>
    </w:pPr>
    <w:rPr>
      <w:rFonts w:ascii="Times New Roman" w:eastAsia="Times New Roman" w:hAnsi="Times New Roman"/>
      <w:sz w:val="24"/>
      <w:szCs w:val="24"/>
      <w:lang w:eastAsia="hu-HU"/>
    </w:rPr>
  </w:style>
  <w:style w:type="paragraph" w:styleId="Lista2">
    <w:name w:val="List 2"/>
    <w:basedOn w:val="Norml"/>
    <w:rsid w:val="00BA0403"/>
    <w:pPr>
      <w:spacing w:after="0" w:line="240" w:lineRule="auto"/>
      <w:ind w:left="566" w:hanging="283"/>
    </w:pPr>
    <w:rPr>
      <w:rFonts w:ascii="Times New Roman" w:eastAsia="Times New Roman" w:hAnsi="Times New Roman"/>
      <w:sz w:val="24"/>
      <w:szCs w:val="24"/>
      <w:lang w:eastAsia="hu-HU"/>
    </w:rPr>
  </w:style>
  <w:style w:type="paragraph" w:styleId="Lista3">
    <w:name w:val="List 3"/>
    <w:basedOn w:val="Norml"/>
    <w:rsid w:val="00BA0403"/>
    <w:pPr>
      <w:spacing w:after="0" w:line="240" w:lineRule="auto"/>
      <w:ind w:left="849" w:hanging="283"/>
    </w:pPr>
    <w:rPr>
      <w:rFonts w:ascii="Times New Roman" w:eastAsia="Times New Roman" w:hAnsi="Times New Roman"/>
      <w:sz w:val="24"/>
      <w:szCs w:val="24"/>
      <w:lang w:eastAsia="hu-HU"/>
    </w:rPr>
  </w:style>
  <w:style w:type="paragraph" w:styleId="Lista4">
    <w:name w:val="List 4"/>
    <w:basedOn w:val="Norml"/>
    <w:rsid w:val="00BA0403"/>
    <w:pPr>
      <w:spacing w:after="0" w:line="240" w:lineRule="auto"/>
      <w:ind w:left="1132" w:hanging="283"/>
    </w:pPr>
    <w:rPr>
      <w:rFonts w:ascii="Times New Roman" w:eastAsia="Times New Roman" w:hAnsi="Times New Roman"/>
      <w:sz w:val="24"/>
      <w:szCs w:val="24"/>
      <w:lang w:eastAsia="hu-HU"/>
    </w:rPr>
  </w:style>
  <w:style w:type="paragraph" w:styleId="Lista5">
    <w:name w:val="List 5"/>
    <w:basedOn w:val="Norml"/>
    <w:rsid w:val="00BA0403"/>
    <w:pPr>
      <w:spacing w:after="0" w:line="240" w:lineRule="auto"/>
      <w:ind w:left="1415" w:hanging="283"/>
    </w:pPr>
    <w:rPr>
      <w:rFonts w:ascii="Times New Roman" w:eastAsia="Times New Roman" w:hAnsi="Times New Roman"/>
      <w:sz w:val="24"/>
      <w:szCs w:val="24"/>
      <w:lang w:eastAsia="hu-HU"/>
    </w:rPr>
  </w:style>
  <w:style w:type="paragraph" w:styleId="Felsorols">
    <w:name w:val="List Bullet"/>
    <w:basedOn w:val="Norml"/>
    <w:rsid w:val="00BA0403"/>
    <w:pPr>
      <w:numPr>
        <w:numId w:val="4"/>
      </w:numPr>
      <w:spacing w:after="0" w:line="240" w:lineRule="auto"/>
    </w:pPr>
    <w:rPr>
      <w:rFonts w:ascii="Times New Roman" w:eastAsia="Times New Roman" w:hAnsi="Times New Roman"/>
      <w:sz w:val="24"/>
      <w:szCs w:val="24"/>
      <w:lang w:eastAsia="hu-HU"/>
    </w:rPr>
  </w:style>
  <w:style w:type="paragraph" w:styleId="Felsorols3">
    <w:name w:val="List Bullet 3"/>
    <w:basedOn w:val="Norml"/>
    <w:rsid w:val="00BA0403"/>
    <w:pPr>
      <w:numPr>
        <w:numId w:val="5"/>
      </w:numPr>
      <w:spacing w:after="0" w:line="240" w:lineRule="auto"/>
    </w:pPr>
    <w:rPr>
      <w:rFonts w:ascii="Times New Roman" w:eastAsia="Times New Roman" w:hAnsi="Times New Roman"/>
      <w:sz w:val="24"/>
      <w:szCs w:val="24"/>
      <w:lang w:eastAsia="hu-HU"/>
    </w:rPr>
  </w:style>
  <w:style w:type="paragraph" w:styleId="Felsorols4">
    <w:name w:val="List Bullet 4"/>
    <w:basedOn w:val="Norml"/>
    <w:rsid w:val="00BA0403"/>
    <w:pPr>
      <w:numPr>
        <w:numId w:val="6"/>
      </w:numPr>
      <w:spacing w:after="0" w:line="240" w:lineRule="auto"/>
    </w:pPr>
    <w:rPr>
      <w:rFonts w:ascii="Times New Roman" w:eastAsia="Times New Roman" w:hAnsi="Times New Roman"/>
      <w:sz w:val="24"/>
      <w:szCs w:val="24"/>
      <w:lang w:eastAsia="hu-HU"/>
    </w:rPr>
  </w:style>
  <w:style w:type="paragraph" w:styleId="Szvegtrzselssora2">
    <w:name w:val="Body Text First Indent 2"/>
    <w:basedOn w:val="Szvegtrzsbehzssal"/>
    <w:link w:val="Szvegtrzselssora2Char"/>
    <w:rsid w:val="00BA0403"/>
    <w:pPr>
      <w:tabs>
        <w:tab w:val="clear" w:pos="9072"/>
      </w:tabs>
      <w:ind w:left="283" w:firstLine="210"/>
      <w:jc w:val="left"/>
    </w:pPr>
    <w:rPr>
      <w:sz w:val="24"/>
    </w:rPr>
  </w:style>
  <w:style w:type="character" w:customStyle="1" w:styleId="Szvegtrzselssora2Char">
    <w:name w:val="Szövegtörzs első sora 2 Char"/>
    <w:link w:val="Szvegtrzselssora2"/>
    <w:rsid w:val="00BA0403"/>
    <w:rPr>
      <w:rFonts w:ascii="Times New Roman" w:eastAsia="Times New Roman" w:hAnsi="Times New Roman" w:cs="Times New Roman"/>
      <w:sz w:val="24"/>
      <w:szCs w:val="24"/>
    </w:rPr>
  </w:style>
  <w:style w:type="paragraph" w:styleId="llb">
    <w:name w:val="footer"/>
    <w:aliases w:val="NCS footer,Footer1"/>
    <w:basedOn w:val="Norml"/>
    <w:link w:val="llbChar"/>
    <w:uiPriority w:val="99"/>
    <w:rsid w:val="00BA0403"/>
    <w:pPr>
      <w:tabs>
        <w:tab w:val="center" w:pos="4536"/>
        <w:tab w:val="right" w:pos="9072"/>
      </w:tabs>
      <w:spacing w:after="0" w:line="240" w:lineRule="auto"/>
    </w:pPr>
    <w:rPr>
      <w:rFonts w:ascii="Times New Roman" w:eastAsia="Times New Roman" w:hAnsi="Times New Roman"/>
      <w:sz w:val="24"/>
      <w:szCs w:val="24"/>
      <w:lang w:eastAsia="hu-HU"/>
    </w:rPr>
  </w:style>
  <w:style w:type="character" w:customStyle="1" w:styleId="llbChar">
    <w:name w:val="Élőláb Char"/>
    <w:aliases w:val="NCS footer Char,Footer1 Char"/>
    <w:link w:val="llb"/>
    <w:uiPriority w:val="99"/>
    <w:rsid w:val="00BA0403"/>
    <w:rPr>
      <w:rFonts w:ascii="Times New Roman" w:eastAsia="Times New Roman" w:hAnsi="Times New Roman" w:cs="Times New Roman"/>
      <w:sz w:val="24"/>
      <w:szCs w:val="24"/>
      <w:lang w:eastAsia="hu-HU"/>
    </w:rPr>
  </w:style>
  <w:style w:type="character" w:styleId="Oldalszm">
    <w:name w:val="page number"/>
    <w:uiPriority w:val="99"/>
    <w:rsid w:val="00BA0403"/>
  </w:style>
  <w:style w:type="character" w:styleId="Lbjegyzet-hivatkozs">
    <w:name w:val="footnote reference"/>
    <w:aliases w:val="BVI fnr,Footnote symbol,Times 10 Point,Exposant 3 Point,Footnote Reference Number, Exposant 3 Point,16 Point,Superscript 6 Point,Voetnootverwijzing,Jegyzetszöveg Char1,Char3 Char1,Char Char1 Char1,Char Char3 Char1,Char1 Char1"/>
    <w:uiPriority w:val="99"/>
    <w:qFormat/>
    <w:rsid w:val="00BA0403"/>
    <w:rPr>
      <w:vertAlign w:val="superscript"/>
    </w:rPr>
  </w:style>
  <w:style w:type="character" w:styleId="Mrltotthiperhivatkozs">
    <w:name w:val="FollowedHyperlink"/>
    <w:uiPriority w:val="99"/>
    <w:rsid w:val="00BA0403"/>
    <w:rPr>
      <w:color w:val="800080"/>
      <w:u w:val="single"/>
    </w:rPr>
  </w:style>
  <w:style w:type="table" w:styleId="Rcsostblzat">
    <w:name w:val="Table Grid"/>
    <w:aliases w:val="táblázat2"/>
    <w:basedOn w:val="Normltblzat"/>
    <w:uiPriority w:val="99"/>
    <w:rsid w:val="00BA04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aliases w:val="Footnote Text Char,Lábjegyzetszöveg Char1 Char,Lábjegyzetszöveg Char Char Char,Footnote Char Char Char, Char1 Char Char Char,Footnote Char1 Char, Char1 Char1 Char,Footnote Char, Char1 Char,Lábjegyzetszöveg Char1,Char1 Char Char Char"/>
    <w:basedOn w:val="Norml"/>
    <w:link w:val="LbjegyzetszvegChar"/>
    <w:qFormat/>
    <w:rsid w:val="00BA0403"/>
    <w:pPr>
      <w:spacing w:after="0" w:line="240" w:lineRule="auto"/>
    </w:pPr>
    <w:rPr>
      <w:rFonts w:ascii="Times New Roman" w:eastAsia="Times New Roman" w:hAnsi="Times New Roman"/>
      <w:sz w:val="20"/>
      <w:szCs w:val="20"/>
      <w:lang w:eastAsia="hu-HU"/>
    </w:rPr>
  </w:style>
  <w:style w:type="character" w:customStyle="1" w:styleId="LbjegyzetszvegChar">
    <w:name w:val="Lábjegyzetszöveg Char"/>
    <w:aliases w:val="Footnote Text Char Char,Lábjegyzetszöveg Char1 Char Char,Lábjegyzetszöveg Char Char Char Char,Footnote Char Char Char Char, Char1 Char Char Char Char,Footnote Char1 Char Char, Char1 Char1 Char Char,Footnote Char Char"/>
    <w:link w:val="Lbjegyzetszveg"/>
    <w:uiPriority w:val="99"/>
    <w:rsid w:val="00BA0403"/>
    <w:rPr>
      <w:rFonts w:ascii="Times New Roman" w:eastAsia="Times New Roman" w:hAnsi="Times New Roman" w:cs="Times New Roman"/>
      <w:sz w:val="20"/>
      <w:szCs w:val="20"/>
      <w:lang w:eastAsia="hu-HU"/>
    </w:rPr>
  </w:style>
  <w:style w:type="paragraph" w:customStyle="1" w:styleId="Lista1bullet">
    <w:name w:val="Lista 1 bullet"/>
    <w:basedOn w:val="Norml"/>
    <w:rsid w:val="00BA0403"/>
    <w:pPr>
      <w:numPr>
        <w:numId w:val="7"/>
      </w:numPr>
      <w:spacing w:before="120" w:after="120" w:line="240" w:lineRule="atLeast"/>
      <w:jc w:val="both"/>
    </w:pPr>
    <w:rPr>
      <w:rFonts w:ascii="Arial" w:eastAsia="Times New Roman" w:hAnsi="Arial"/>
      <w:szCs w:val="24"/>
      <w:lang w:eastAsia="hu-HU"/>
    </w:rPr>
  </w:style>
  <w:style w:type="paragraph" w:customStyle="1" w:styleId="Lista1utn">
    <w:name w:val="Lista 1 után"/>
    <w:basedOn w:val="Norml"/>
    <w:rsid w:val="00BA0403"/>
    <w:pPr>
      <w:spacing w:before="120" w:after="120" w:line="240" w:lineRule="atLeast"/>
      <w:ind w:left="357"/>
      <w:jc w:val="both"/>
    </w:pPr>
    <w:rPr>
      <w:rFonts w:ascii="Arial" w:eastAsia="Times New Roman" w:hAnsi="Arial"/>
      <w:szCs w:val="24"/>
      <w:lang w:eastAsia="hu-HU"/>
    </w:rPr>
  </w:style>
  <w:style w:type="paragraph" w:customStyle="1" w:styleId="lofej">
    <w:name w:val="Élofej"/>
    <w:basedOn w:val="Norml"/>
    <w:rsid w:val="00BA0403"/>
    <w:pPr>
      <w:tabs>
        <w:tab w:val="center" w:pos="4703"/>
        <w:tab w:val="right" w:pos="9406"/>
      </w:tabs>
      <w:spacing w:after="0" w:line="240" w:lineRule="auto"/>
      <w:jc w:val="both"/>
    </w:pPr>
    <w:rPr>
      <w:rFonts w:ascii="Times New Roman" w:eastAsia="Times New Roman" w:hAnsi="Times New Roman"/>
      <w:sz w:val="28"/>
      <w:szCs w:val="20"/>
      <w:lang w:eastAsia="ko-KR"/>
    </w:rPr>
  </w:style>
  <w:style w:type="paragraph" w:customStyle="1" w:styleId="Buborkszveg1">
    <w:name w:val="Buborékszöveg1"/>
    <w:basedOn w:val="Norml"/>
    <w:uiPriority w:val="99"/>
    <w:rsid w:val="00BA0403"/>
    <w:pPr>
      <w:spacing w:after="0" w:line="240" w:lineRule="auto"/>
    </w:pPr>
    <w:rPr>
      <w:rFonts w:ascii="Tahoma" w:eastAsia="Times New Roman" w:hAnsi="Tahoma" w:cs="Webdings"/>
      <w:sz w:val="16"/>
      <w:szCs w:val="16"/>
      <w:lang w:eastAsia="ko-KR"/>
    </w:rPr>
  </w:style>
  <w:style w:type="paragraph" w:customStyle="1" w:styleId="cmsor10">
    <w:name w:val="címsor1"/>
    <w:basedOn w:val="Norml"/>
    <w:rsid w:val="00BA0403"/>
    <w:pPr>
      <w:spacing w:after="0" w:line="240" w:lineRule="auto"/>
      <w:jc w:val="both"/>
    </w:pPr>
    <w:rPr>
      <w:rFonts w:ascii="Times New Roman" w:eastAsia="Times New Roman" w:hAnsi="Times New Roman"/>
      <w:sz w:val="28"/>
      <w:szCs w:val="20"/>
      <w:lang w:eastAsia="ko-KR"/>
    </w:rPr>
  </w:style>
  <w:style w:type="character" w:styleId="Kiemels2">
    <w:name w:val="Strong"/>
    <w:uiPriority w:val="99"/>
    <w:qFormat/>
    <w:rsid w:val="00BA0403"/>
    <w:rPr>
      <w:b/>
      <w:bCs/>
    </w:rPr>
  </w:style>
  <w:style w:type="paragraph" w:customStyle="1" w:styleId="CharCharCharChar">
    <w:name w:val="Char Char Char Char"/>
    <w:basedOn w:val="Norml"/>
    <w:rsid w:val="00BA0403"/>
    <w:pPr>
      <w:spacing w:after="160" w:line="240" w:lineRule="exact"/>
    </w:pPr>
    <w:rPr>
      <w:rFonts w:ascii="Tahoma" w:eastAsia="Times New Roman" w:hAnsi="Tahoma"/>
      <w:sz w:val="20"/>
      <w:szCs w:val="20"/>
      <w:lang w:val="en-US"/>
    </w:rPr>
  </w:style>
  <w:style w:type="paragraph" w:customStyle="1" w:styleId="CharCharCharCharCharCharChar">
    <w:name w:val="Char Char Char Char Char Char Char"/>
    <w:basedOn w:val="Norml"/>
    <w:next w:val="Norml"/>
    <w:rsid w:val="00BA0403"/>
    <w:pPr>
      <w:spacing w:after="0" w:line="240" w:lineRule="auto"/>
      <w:jc w:val="both"/>
    </w:pPr>
    <w:rPr>
      <w:rFonts w:ascii="Times New Roman" w:eastAsia="Times New Roman" w:hAnsi="Times New Roman"/>
      <w:sz w:val="24"/>
      <w:szCs w:val="24"/>
      <w:lang w:val="en-US"/>
    </w:rPr>
  </w:style>
  <w:style w:type="paragraph" w:customStyle="1" w:styleId="A5">
    <w:name w:val="A 5"/>
    <w:basedOn w:val="Norml"/>
    <w:next w:val="Norml"/>
    <w:rsid w:val="00BA0403"/>
    <w:pPr>
      <w:keepNext/>
      <w:keepLines/>
      <w:spacing w:before="180" w:after="80" w:line="240" w:lineRule="auto"/>
      <w:ind w:left="851"/>
      <w:jc w:val="both"/>
    </w:pPr>
    <w:rPr>
      <w:rFonts w:ascii="Arial" w:eastAsia="Times New Roman" w:hAnsi="Arial"/>
      <w:b/>
      <w:sz w:val="24"/>
      <w:szCs w:val="20"/>
      <w:lang w:eastAsia="hu-HU"/>
    </w:rPr>
  </w:style>
  <w:style w:type="paragraph" w:customStyle="1" w:styleId="CharCharChar1CharChar">
    <w:name w:val="Char Char Char1 Char Char"/>
    <w:basedOn w:val="Norml"/>
    <w:rsid w:val="00BA0403"/>
    <w:pPr>
      <w:keepNext/>
      <w:spacing w:before="120" w:after="160" w:line="240" w:lineRule="exact"/>
      <w:contextualSpacing/>
    </w:pPr>
    <w:rPr>
      <w:rFonts w:ascii="Tahoma" w:eastAsia="Times New Roman" w:hAnsi="Tahoma"/>
      <w:sz w:val="20"/>
      <w:szCs w:val="20"/>
      <w:lang w:val="en-US"/>
    </w:rPr>
  </w:style>
  <w:style w:type="paragraph" w:customStyle="1" w:styleId="Char">
    <w:name w:val="Char"/>
    <w:basedOn w:val="Norml"/>
    <w:uiPriority w:val="99"/>
    <w:rsid w:val="00BA0403"/>
    <w:pPr>
      <w:spacing w:after="160" w:line="240" w:lineRule="exact"/>
    </w:pPr>
    <w:rPr>
      <w:rFonts w:ascii="Tahoma" w:eastAsia="MS Mincho" w:hAnsi="Tahoma"/>
      <w:sz w:val="20"/>
      <w:szCs w:val="20"/>
      <w:lang w:val="en-US"/>
    </w:rPr>
  </w:style>
  <w:style w:type="paragraph" w:styleId="TJ1">
    <w:name w:val="toc 1"/>
    <w:basedOn w:val="Norml"/>
    <w:next w:val="Norml"/>
    <w:autoRedefine/>
    <w:uiPriority w:val="99"/>
    <w:rsid w:val="00BA0403"/>
    <w:pPr>
      <w:spacing w:after="0" w:line="240" w:lineRule="auto"/>
    </w:pPr>
    <w:rPr>
      <w:rFonts w:ascii="Times New Roman" w:eastAsia="Times New Roman" w:hAnsi="Times New Roman"/>
      <w:sz w:val="24"/>
      <w:szCs w:val="24"/>
      <w:lang w:eastAsia="hu-HU"/>
    </w:rPr>
  </w:style>
  <w:style w:type="paragraph" w:styleId="TJ2">
    <w:name w:val="toc 2"/>
    <w:basedOn w:val="Norml"/>
    <w:next w:val="Norml"/>
    <w:autoRedefine/>
    <w:uiPriority w:val="39"/>
    <w:rsid w:val="008D1262"/>
    <w:pPr>
      <w:tabs>
        <w:tab w:val="right" w:leader="dot" w:pos="9062"/>
      </w:tabs>
      <w:spacing w:after="0" w:line="240" w:lineRule="auto"/>
      <w:ind w:left="240"/>
    </w:pPr>
    <w:rPr>
      <w:rFonts w:ascii="Garamond" w:eastAsia="Times New Roman" w:hAnsi="Garamond"/>
      <w:b/>
      <w:bCs/>
      <w:caps/>
      <w:noProof/>
      <w:sz w:val="24"/>
      <w:szCs w:val="24"/>
      <w:lang w:eastAsia="hu-HU"/>
    </w:rPr>
  </w:style>
  <w:style w:type="paragraph" w:styleId="Szmozottlista">
    <w:name w:val="List Number"/>
    <w:basedOn w:val="Norml"/>
    <w:rsid w:val="00BA0403"/>
    <w:pPr>
      <w:numPr>
        <w:numId w:val="8"/>
      </w:numPr>
      <w:spacing w:after="0" w:line="240" w:lineRule="auto"/>
    </w:pPr>
    <w:rPr>
      <w:rFonts w:ascii="Times New Roman" w:eastAsia="Times New Roman" w:hAnsi="Times New Roman"/>
      <w:sz w:val="24"/>
      <w:szCs w:val="24"/>
      <w:lang w:eastAsia="hu-HU"/>
    </w:rPr>
  </w:style>
  <w:style w:type="paragraph" w:customStyle="1" w:styleId="Felsorolasabc">
    <w:name w:val="Felsorolas abc"/>
    <w:basedOn w:val="Norml"/>
    <w:uiPriority w:val="99"/>
    <w:rsid w:val="00BA0403"/>
    <w:pPr>
      <w:numPr>
        <w:ilvl w:val="2"/>
        <w:numId w:val="1"/>
      </w:numPr>
      <w:spacing w:after="240" w:line="240" w:lineRule="auto"/>
      <w:jc w:val="both"/>
    </w:pPr>
    <w:rPr>
      <w:rFonts w:ascii="Arial" w:eastAsia="Times New Roman" w:hAnsi="Arial"/>
      <w:sz w:val="20"/>
      <w:szCs w:val="24"/>
      <w:lang w:eastAsia="hu-HU"/>
    </w:rPr>
  </w:style>
  <w:style w:type="paragraph" w:styleId="Listaszerbekezds">
    <w:name w:val="List Paragraph"/>
    <w:aliases w:val="Welt L,lista_2,bekezdés1,Listaszerű bekezdés2,List Paragraph à moi,Dot pt,No Spacing1,List Paragraph Char Char Char,Indicator Text,Numbered Para 1,Bullet List,FooterText,numbered,Paragraphe de liste1,列出段落,列出段落1,Lista 1.,Bullet_1"/>
    <w:basedOn w:val="Norml"/>
    <w:link w:val="ListaszerbekezdsChar"/>
    <w:uiPriority w:val="34"/>
    <w:qFormat/>
    <w:rsid w:val="00BA0403"/>
    <w:pPr>
      <w:spacing w:after="0" w:line="240" w:lineRule="auto"/>
      <w:ind w:left="708"/>
    </w:pPr>
    <w:rPr>
      <w:rFonts w:ascii="Times New Roman" w:eastAsia="Times New Roman" w:hAnsi="Times New Roman"/>
      <w:sz w:val="24"/>
      <w:szCs w:val="20"/>
      <w:lang w:eastAsia="hu-HU"/>
    </w:rPr>
  </w:style>
  <w:style w:type="paragraph" w:customStyle="1" w:styleId="Annexetitle">
    <w:name w:val="Annexe_title"/>
    <w:basedOn w:val="Cmsor1"/>
    <w:next w:val="Norml"/>
    <w:autoRedefine/>
    <w:rsid w:val="00BA0403"/>
    <w:pPr>
      <w:keepNext w:val="0"/>
      <w:tabs>
        <w:tab w:val="left" w:pos="1701"/>
        <w:tab w:val="left" w:pos="2552"/>
      </w:tabs>
      <w:spacing w:before="240" w:after="240"/>
      <w:outlineLvl w:val="9"/>
    </w:pPr>
    <w:rPr>
      <w:rFonts w:ascii="Arial" w:hAnsi="Arial" w:cs="Arial"/>
      <w:caps/>
      <w:spacing w:val="0"/>
      <w:sz w:val="24"/>
      <w:szCs w:val="20"/>
      <w:u w:val="none"/>
    </w:rPr>
  </w:style>
  <w:style w:type="paragraph" w:styleId="Vgjegyzetszvege">
    <w:name w:val="endnote text"/>
    <w:basedOn w:val="Norml"/>
    <w:link w:val="VgjegyzetszvegeChar"/>
    <w:semiHidden/>
    <w:rsid w:val="00BA0403"/>
    <w:pPr>
      <w:spacing w:after="0" w:line="240" w:lineRule="auto"/>
      <w:jc w:val="both"/>
    </w:pPr>
    <w:rPr>
      <w:rFonts w:ascii="Arial" w:eastAsia="Batang" w:hAnsi="Arial"/>
      <w:spacing w:val="-5"/>
      <w:sz w:val="20"/>
      <w:szCs w:val="20"/>
    </w:rPr>
  </w:style>
  <w:style w:type="character" w:customStyle="1" w:styleId="VgjegyzetszvegeChar">
    <w:name w:val="Végjegyzet szövege Char"/>
    <w:link w:val="Vgjegyzetszvege"/>
    <w:semiHidden/>
    <w:rsid w:val="00BA0403"/>
    <w:rPr>
      <w:rFonts w:ascii="Arial" w:eastAsia="Batang" w:hAnsi="Arial" w:cs="Times New Roman"/>
      <w:spacing w:val="-5"/>
      <w:sz w:val="20"/>
      <w:szCs w:val="20"/>
    </w:rPr>
  </w:style>
  <w:style w:type="paragraph" w:customStyle="1" w:styleId="Char1">
    <w:name w:val="Char1"/>
    <w:basedOn w:val="Norml"/>
    <w:rsid w:val="00BA0403"/>
    <w:pPr>
      <w:spacing w:after="160" w:line="240" w:lineRule="exact"/>
    </w:pPr>
    <w:rPr>
      <w:rFonts w:ascii="Verdana" w:eastAsia="Times New Roman" w:hAnsi="Verdana"/>
      <w:sz w:val="20"/>
      <w:szCs w:val="20"/>
      <w:lang w:val="en-US"/>
    </w:rPr>
  </w:style>
  <w:style w:type="paragraph" w:customStyle="1" w:styleId="CharCharCharCharCharCharCharCharCharCharCharCharChar">
    <w:name w:val="Char Char Char Char Char Char Char Char Char Char Char Char Char"/>
    <w:basedOn w:val="Norml"/>
    <w:next w:val="Norml"/>
    <w:rsid w:val="00BA0403"/>
    <w:pPr>
      <w:spacing w:after="0" w:line="240" w:lineRule="auto"/>
      <w:jc w:val="both"/>
    </w:pPr>
    <w:rPr>
      <w:rFonts w:ascii="Times New Roman" w:eastAsia="Times New Roman" w:hAnsi="Times New Roman"/>
      <w:sz w:val="24"/>
      <w:szCs w:val="24"/>
      <w:lang w:val="en-US"/>
    </w:rPr>
  </w:style>
  <w:style w:type="paragraph" w:customStyle="1" w:styleId="standard">
    <w:name w:val="standard"/>
    <w:basedOn w:val="Norml"/>
    <w:link w:val="standardChar"/>
    <w:uiPriority w:val="99"/>
    <w:rsid w:val="00BA0403"/>
    <w:pPr>
      <w:spacing w:after="0" w:line="240" w:lineRule="auto"/>
    </w:pPr>
    <w:rPr>
      <w:rFonts w:ascii="&amp;#39" w:eastAsia="Times New Roman" w:hAnsi="&amp;#39"/>
      <w:sz w:val="24"/>
      <w:szCs w:val="24"/>
      <w:lang w:eastAsia="hu-HU"/>
    </w:rPr>
  </w:style>
  <w:style w:type="paragraph" w:styleId="Vltozat">
    <w:name w:val="Revision"/>
    <w:hidden/>
    <w:uiPriority w:val="99"/>
    <w:rsid w:val="00BA0403"/>
    <w:rPr>
      <w:rFonts w:ascii="Times New Roman" w:eastAsia="Times New Roman" w:hAnsi="Times New Roman"/>
      <w:sz w:val="24"/>
      <w:szCs w:val="24"/>
    </w:rPr>
  </w:style>
  <w:style w:type="character" w:customStyle="1" w:styleId="point">
    <w:name w:val="point"/>
    <w:rsid w:val="00BA0403"/>
  </w:style>
  <w:style w:type="character" w:customStyle="1" w:styleId="section">
    <w:name w:val="section"/>
    <w:rsid w:val="00BA0403"/>
  </w:style>
  <w:style w:type="paragraph" w:customStyle="1" w:styleId="rub2">
    <w:name w:val="rub2"/>
    <w:basedOn w:val="Norml"/>
    <w:uiPriority w:val="99"/>
    <w:rsid w:val="00BA0403"/>
    <w:pPr>
      <w:spacing w:after="0" w:line="240" w:lineRule="auto"/>
      <w:ind w:right="-390"/>
    </w:pPr>
    <w:rPr>
      <w:rFonts w:ascii="&amp;#39" w:eastAsia="Times New Roman" w:hAnsi="&amp;#39"/>
      <w:smallCaps/>
      <w:sz w:val="24"/>
      <w:szCs w:val="24"/>
      <w:lang w:eastAsia="hu-HU"/>
    </w:rPr>
  </w:style>
  <w:style w:type="paragraph" w:styleId="HTML-kntformzott">
    <w:name w:val="HTML Preformatted"/>
    <w:basedOn w:val="Norml"/>
    <w:link w:val="HTML-kntformzottChar"/>
    <w:uiPriority w:val="99"/>
    <w:rsid w:val="00BA04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kntformzottChar">
    <w:name w:val="HTML-ként formázott Char"/>
    <w:link w:val="HTML-kntformzott"/>
    <w:uiPriority w:val="99"/>
    <w:rsid w:val="00BA0403"/>
    <w:rPr>
      <w:rFonts w:ascii="Courier New" w:eastAsia="Times New Roman" w:hAnsi="Courier New" w:cs="Times New Roman"/>
      <w:sz w:val="20"/>
      <w:szCs w:val="20"/>
    </w:rPr>
  </w:style>
  <w:style w:type="paragraph" w:customStyle="1" w:styleId="Felsorol">
    <w:name w:val="Felsorol"/>
    <w:basedOn w:val="Norml"/>
    <w:autoRedefine/>
    <w:rsid w:val="00BA0403"/>
    <w:pPr>
      <w:numPr>
        <w:numId w:val="9"/>
      </w:numPr>
      <w:spacing w:before="120" w:after="120" w:line="240" w:lineRule="auto"/>
      <w:jc w:val="both"/>
    </w:pPr>
    <w:rPr>
      <w:rFonts w:ascii="Arial" w:eastAsia="Times New Roman" w:hAnsi="Arial"/>
      <w:sz w:val="24"/>
      <w:szCs w:val="24"/>
      <w:lang w:eastAsia="hu-HU"/>
    </w:rPr>
  </w:style>
  <w:style w:type="paragraph" w:customStyle="1" w:styleId="BodyText1">
    <w:name w:val="Body Text1"/>
    <w:basedOn w:val="Norml"/>
    <w:rsid w:val="00BA0403"/>
    <w:pPr>
      <w:spacing w:after="0" w:line="240" w:lineRule="auto"/>
      <w:jc w:val="both"/>
    </w:pPr>
    <w:rPr>
      <w:rFonts w:ascii="Goudy Old Style ATT" w:eastAsia="Times New Roman" w:hAnsi="Goudy Old Style ATT"/>
      <w:sz w:val="24"/>
      <w:szCs w:val="20"/>
      <w:lang w:eastAsia="hu-HU"/>
    </w:rPr>
  </w:style>
  <w:style w:type="paragraph" w:styleId="Nincstrkz">
    <w:name w:val="No Spacing"/>
    <w:uiPriority w:val="99"/>
    <w:qFormat/>
    <w:rsid w:val="00BA0403"/>
    <w:rPr>
      <w:rFonts w:ascii="Times New Roman" w:eastAsia="Times New Roman" w:hAnsi="Times New Roman"/>
      <w:sz w:val="24"/>
      <w:szCs w:val="24"/>
    </w:rPr>
  </w:style>
  <w:style w:type="paragraph" w:customStyle="1" w:styleId="BodyText211">
    <w:name w:val="Body Text 211"/>
    <w:basedOn w:val="Norml"/>
    <w:rsid w:val="00BA0403"/>
    <w:pPr>
      <w:tabs>
        <w:tab w:val="left" w:pos="720"/>
      </w:tabs>
      <w:spacing w:after="0" w:line="240" w:lineRule="auto"/>
      <w:ind w:right="141"/>
      <w:jc w:val="both"/>
    </w:pPr>
    <w:rPr>
      <w:rFonts w:ascii="CG Times" w:eastAsia="Times New Roman" w:hAnsi="CG Times"/>
      <w:sz w:val="28"/>
      <w:szCs w:val="20"/>
      <w:lang w:eastAsia="hu-HU"/>
    </w:rPr>
  </w:style>
  <w:style w:type="paragraph" w:customStyle="1" w:styleId="szveg2">
    <w:name w:val="szöveg_2"/>
    <w:basedOn w:val="Norml"/>
    <w:rsid w:val="00BA0403"/>
    <w:pPr>
      <w:spacing w:before="40" w:after="40" w:line="360" w:lineRule="atLeast"/>
      <w:ind w:left="709"/>
      <w:jc w:val="both"/>
    </w:pPr>
    <w:rPr>
      <w:rFonts w:ascii="Arial" w:eastAsia="Times New Roman" w:hAnsi="Arial"/>
      <w:sz w:val="24"/>
      <w:szCs w:val="20"/>
      <w:lang w:eastAsia="hu-HU"/>
    </w:rPr>
  </w:style>
  <w:style w:type="character" w:customStyle="1" w:styleId="rgpbet">
    <w:name w:val="Írógépbetű"/>
    <w:rsid w:val="00BA0403"/>
    <w:rPr>
      <w:rFonts w:ascii="Luxi Mono" w:eastAsia="Luxi Mono" w:hAnsi="Luxi Mono" w:cs="Luxi Mono"/>
    </w:rPr>
  </w:style>
  <w:style w:type="paragraph" w:customStyle="1" w:styleId="ListParagraph1">
    <w:name w:val="List Paragraph1"/>
    <w:basedOn w:val="Norml"/>
    <w:uiPriority w:val="99"/>
    <w:rsid w:val="00BA0403"/>
    <w:pPr>
      <w:spacing w:after="0" w:line="240" w:lineRule="auto"/>
      <w:ind w:left="720"/>
      <w:contextualSpacing/>
    </w:pPr>
    <w:rPr>
      <w:rFonts w:ascii="Times New Roman" w:hAnsi="Times New Roman"/>
      <w:sz w:val="24"/>
      <w:szCs w:val="24"/>
      <w:lang w:eastAsia="hu-HU"/>
    </w:rPr>
  </w:style>
  <w:style w:type="paragraph" w:customStyle="1" w:styleId="Default">
    <w:name w:val="Default"/>
    <w:basedOn w:val="Norml"/>
    <w:uiPriority w:val="99"/>
    <w:rsid w:val="00BA0403"/>
    <w:pPr>
      <w:widowControl w:val="0"/>
      <w:suppressAutoHyphens/>
      <w:autoSpaceDE w:val="0"/>
      <w:spacing w:after="0" w:line="240" w:lineRule="auto"/>
    </w:pPr>
    <w:rPr>
      <w:rFonts w:cs="Calibri"/>
      <w:color w:val="000000"/>
      <w:kern w:val="1"/>
      <w:sz w:val="24"/>
      <w:szCs w:val="24"/>
      <w:lang w:eastAsia="hi-IN" w:bidi="hi-IN"/>
    </w:rPr>
  </w:style>
  <w:style w:type="paragraph" w:customStyle="1" w:styleId="Szvegtrzs31">
    <w:name w:val="Szövegtörzs 31"/>
    <w:basedOn w:val="Norml"/>
    <w:uiPriority w:val="99"/>
    <w:rsid w:val="00BA0403"/>
    <w:pPr>
      <w:widowControl w:val="0"/>
      <w:spacing w:before="40" w:after="40" w:line="240" w:lineRule="auto"/>
    </w:pPr>
    <w:rPr>
      <w:rFonts w:ascii="Times New Roman" w:eastAsia="Times New Roman" w:hAnsi="Times New Roman"/>
      <w:sz w:val="24"/>
      <w:szCs w:val="20"/>
      <w:lang w:eastAsia="hu-HU"/>
    </w:rPr>
  </w:style>
  <w:style w:type="paragraph" w:customStyle="1" w:styleId="Szvegtrzs22">
    <w:name w:val="Szövegtörzs 22"/>
    <w:basedOn w:val="Norml"/>
    <w:rsid w:val="00BA0403"/>
    <w:pPr>
      <w:spacing w:after="0" w:line="240" w:lineRule="auto"/>
      <w:ind w:left="360"/>
    </w:pPr>
    <w:rPr>
      <w:rFonts w:ascii="Times New Roman" w:eastAsia="Times New Roman" w:hAnsi="Times New Roman"/>
      <w:sz w:val="20"/>
      <w:szCs w:val="20"/>
      <w:lang w:eastAsia="hu-HU"/>
    </w:rPr>
  </w:style>
  <w:style w:type="paragraph" w:customStyle="1" w:styleId="xmsonormal">
    <w:name w:val="x_msonormal"/>
    <w:basedOn w:val="Norml"/>
    <w:rsid w:val="00BA0403"/>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CmChar1">
    <w:name w:val="Cím Char1"/>
    <w:rsid w:val="00BA0403"/>
    <w:rPr>
      <w:sz w:val="28"/>
    </w:rPr>
  </w:style>
  <w:style w:type="paragraph" w:styleId="Dokumentumtrkp">
    <w:name w:val="Document Map"/>
    <w:basedOn w:val="Norml"/>
    <w:link w:val="DokumentumtrkpChar"/>
    <w:semiHidden/>
    <w:rsid w:val="00BA0403"/>
    <w:pPr>
      <w:shd w:val="clear" w:color="auto" w:fill="000080"/>
      <w:spacing w:after="0" w:line="240" w:lineRule="auto"/>
    </w:pPr>
    <w:rPr>
      <w:rFonts w:ascii="Tahoma" w:eastAsia="Times New Roman" w:hAnsi="Tahoma" w:cs="Tahoma"/>
      <w:sz w:val="20"/>
      <w:szCs w:val="20"/>
      <w:lang w:eastAsia="hu-HU"/>
    </w:rPr>
  </w:style>
  <w:style w:type="character" w:customStyle="1" w:styleId="DokumentumtrkpChar">
    <w:name w:val="Dokumentumtérkép Char"/>
    <w:link w:val="Dokumentumtrkp"/>
    <w:uiPriority w:val="99"/>
    <w:rsid w:val="00BA0403"/>
    <w:rPr>
      <w:rFonts w:ascii="Tahoma" w:eastAsia="Times New Roman" w:hAnsi="Tahoma" w:cs="Tahoma"/>
      <w:sz w:val="20"/>
      <w:szCs w:val="20"/>
      <w:shd w:val="clear" w:color="auto" w:fill="000080"/>
      <w:lang w:eastAsia="hu-HU"/>
    </w:rPr>
  </w:style>
  <w:style w:type="paragraph" w:customStyle="1" w:styleId="BodyText31">
    <w:name w:val="Body Text 31"/>
    <w:basedOn w:val="Norml"/>
    <w:rsid w:val="00BA0403"/>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paragraph" w:styleId="TJ3">
    <w:name w:val="toc 3"/>
    <w:basedOn w:val="Norml"/>
    <w:next w:val="Norml"/>
    <w:autoRedefine/>
    <w:uiPriority w:val="39"/>
    <w:rsid w:val="00BA0403"/>
    <w:pPr>
      <w:spacing w:after="0" w:line="240" w:lineRule="auto"/>
      <w:ind w:left="480"/>
    </w:pPr>
    <w:rPr>
      <w:rFonts w:ascii="Times New Roman" w:eastAsia="Times New Roman" w:hAnsi="Times New Roman"/>
      <w:sz w:val="24"/>
      <w:szCs w:val="24"/>
      <w:lang w:eastAsia="hu-HU"/>
    </w:rPr>
  </w:style>
  <w:style w:type="character" w:customStyle="1" w:styleId="FontStyle11">
    <w:name w:val="Font Style11"/>
    <w:uiPriority w:val="99"/>
    <w:rsid w:val="00BA0403"/>
    <w:rPr>
      <w:rFonts w:ascii="Times New Roman" w:hAnsi="Times New Roman" w:cs="Times New Roman"/>
      <w:sz w:val="22"/>
      <w:szCs w:val="22"/>
    </w:rPr>
  </w:style>
  <w:style w:type="paragraph" w:styleId="Csakszveg">
    <w:name w:val="Plain Text"/>
    <w:basedOn w:val="Norml"/>
    <w:link w:val="CsakszvegChar"/>
    <w:rsid w:val="00BA0403"/>
    <w:pPr>
      <w:spacing w:after="0" w:line="240" w:lineRule="auto"/>
    </w:pPr>
    <w:rPr>
      <w:rFonts w:ascii="Courier New" w:eastAsia="Times New Roman" w:hAnsi="Courier New"/>
      <w:sz w:val="20"/>
      <w:szCs w:val="20"/>
    </w:rPr>
  </w:style>
  <w:style w:type="character" w:customStyle="1" w:styleId="CsakszvegChar">
    <w:name w:val="Csak szöveg Char"/>
    <w:link w:val="Csakszveg"/>
    <w:uiPriority w:val="99"/>
    <w:rsid w:val="00BA0403"/>
    <w:rPr>
      <w:rFonts w:ascii="Courier New" w:eastAsia="Times New Roman" w:hAnsi="Courier New" w:cs="Times New Roman"/>
      <w:sz w:val="20"/>
      <w:szCs w:val="20"/>
    </w:rPr>
  </w:style>
  <w:style w:type="paragraph" w:customStyle="1" w:styleId="Style6">
    <w:name w:val="Style6"/>
    <w:basedOn w:val="Norml"/>
    <w:uiPriority w:val="99"/>
    <w:rsid w:val="00BA0403"/>
    <w:pPr>
      <w:widowControl w:val="0"/>
      <w:autoSpaceDE w:val="0"/>
      <w:autoSpaceDN w:val="0"/>
      <w:adjustRightInd w:val="0"/>
      <w:spacing w:after="0" w:line="240" w:lineRule="auto"/>
    </w:pPr>
    <w:rPr>
      <w:rFonts w:ascii="Times New Roman" w:eastAsia="Times New Roman" w:hAnsi="Times New Roman"/>
      <w:sz w:val="24"/>
      <w:szCs w:val="24"/>
      <w:lang w:eastAsia="hu-HU"/>
    </w:rPr>
  </w:style>
  <w:style w:type="numbering" w:customStyle="1" w:styleId="Nemlista2">
    <w:name w:val="Nem lista2"/>
    <w:next w:val="Nemlista"/>
    <w:uiPriority w:val="99"/>
    <w:semiHidden/>
    <w:unhideWhenUsed/>
    <w:rsid w:val="008730B3"/>
  </w:style>
  <w:style w:type="character" w:customStyle="1" w:styleId="Lbjegyzet">
    <w:name w:val="Lábjegyzet_"/>
    <w:link w:val="Lbjegyzet0"/>
    <w:rsid w:val="008730B3"/>
    <w:rPr>
      <w:rFonts w:ascii="Arial" w:eastAsia="Arial" w:hAnsi="Arial" w:cs="Arial"/>
      <w:sz w:val="12"/>
      <w:szCs w:val="12"/>
      <w:shd w:val="clear" w:color="auto" w:fill="FFFFFF"/>
    </w:rPr>
  </w:style>
  <w:style w:type="character" w:customStyle="1" w:styleId="Lbjegyzet65ptFlkvr">
    <w:name w:val="Lábjegyzet + 6;5 pt;Félkövér"/>
    <w:rsid w:val="008730B3"/>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Lbjegyzet2">
    <w:name w:val="Lábjegyzet (2)_"/>
    <w:link w:val="Lbjegyzet20"/>
    <w:rsid w:val="008730B3"/>
    <w:rPr>
      <w:rFonts w:ascii="Arial" w:eastAsia="Arial" w:hAnsi="Arial" w:cs="Arial"/>
      <w:i/>
      <w:iCs/>
      <w:sz w:val="12"/>
      <w:szCs w:val="12"/>
      <w:shd w:val="clear" w:color="auto" w:fill="FFFFFF"/>
    </w:rPr>
  </w:style>
  <w:style w:type="character" w:customStyle="1" w:styleId="Lbjegyzet2Nemdlt">
    <w:name w:val="Lábjegyzet (2) + Nem dőlt"/>
    <w:rsid w:val="008730B3"/>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30">
    <w:name w:val="Szövegtörzs (3)_"/>
    <w:link w:val="Szvegtrzs32"/>
    <w:rsid w:val="008730B3"/>
    <w:rPr>
      <w:rFonts w:ascii="Sylfaen" w:eastAsia="Sylfaen" w:hAnsi="Sylfaen" w:cs="Sylfaen"/>
      <w:b/>
      <w:bCs/>
      <w:sz w:val="19"/>
      <w:szCs w:val="19"/>
      <w:shd w:val="clear" w:color="auto" w:fill="FFFFFF"/>
    </w:rPr>
  </w:style>
  <w:style w:type="character" w:customStyle="1" w:styleId="Szvegtrzs4">
    <w:name w:val="Szövegtörzs (4)_"/>
    <w:link w:val="Szvegtrzs40"/>
    <w:rsid w:val="008730B3"/>
    <w:rPr>
      <w:rFonts w:ascii="Sylfaen" w:eastAsia="Sylfaen" w:hAnsi="Sylfaen" w:cs="Sylfaen"/>
      <w:b/>
      <w:bCs/>
      <w:sz w:val="16"/>
      <w:szCs w:val="16"/>
      <w:shd w:val="clear" w:color="auto" w:fill="FFFFFF"/>
    </w:rPr>
  </w:style>
  <w:style w:type="character" w:customStyle="1" w:styleId="Szvegtrzs5">
    <w:name w:val="Szövegtörzs (5)_"/>
    <w:link w:val="Szvegtrzs50"/>
    <w:rsid w:val="008730B3"/>
    <w:rPr>
      <w:rFonts w:ascii="Sylfaen" w:eastAsia="Sylfaen" w:hAnsi="Sylfaen" w:cs="Sylfaen"/>
      <w:sz w:val="15"/>
      <w:szCs w:val="15"/>
      <w:shd w:val="clear" w:color="auto" w:fill="FFFFFF"/>
    </w:rPr>
  </w:style>
  <w:style w:type="character" w:customStyle="1" w:styleId="Szvegtrzs20">
    <w:name w:val="Szövegtörzs (2)_"/>
    <w:link w:val="Szvegtrzs21"/>
    <w:rsid w:val="008730B3"/>
    <w:rPr>
      <w:rFonts w:ascii="Sylfaen" w:eastAsia="Sylfaen" w:hAnsi="Sylfaen" w:cs="Sylfaen"/>
      <w:sz w:val="17"/>
      <w:szCs w:val="17"/>
      <w:shd w:val="clear" w:color="auto" w:fill="FFFFFF"/>
    </w:rPr>
  </w:style>
  <w:style w:type="character" w:customStyle="1" w:styleId="Cmsor11">
    <w:name w:val="Címsor #1_"/>
    <w:link w:val="Cmsor12"/>
    <w:rsid w:val="008730B3"/>
    <w:rPr>
      <w:rFonts w:ascii="Sylfaen" w:eastAsia="Sylfaen" w:hAnsi="Sylfaen" w:cs="Sylfaen"/>
      <w:i/>
      <w:iCs/>
      <w:sz w:val="17"/>
      <w:szCs w:val="17"/>
      <w:shd w:val="clear" w:color="auto" w:fill="FFFFFF"/>
    </w:rPr>
  </w:style>
  <w:style w:type="character" w:customStyle="1" w:styleId="Szvegtrzs6">
    <w:name w:val="Szövegtörzs (6)_"/>
    <w:link w:val="Szvegtrzs60"/>
    <w:rsid w:val="008730B3"/>
    <w:rPr>
      <w:rFonts w:ascii="Sylfaen" w:eastAsia="Sylfaen" w:hAnsi="Sylfaen" w:cs="Sylfaen"/>
      <w:i/>
      <w:iCs/>
      <w:sz w:val="17"/>
      <w:szCs w:val="17"/>
      <w:shd w:val="clear" w:color="auto" w:fill="FFFFFF"/>
    </w:rPr>
  </w:style>
  <w:style w:type="character" w:customStyle="1" w:styleId="Szvegtrzs2Dlt">
    <w:name w:val="Szövegtörzs (2) + Dőlt"/>
    <w:rsid w:val="008730B3"/>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7Exact">
    <w:name w:val="Szövegtörzs (7) Exact"/>
    <w:link w:val="Szvegtrzs7"/>
    <w:rsid w:val="008730B3"/>
    <w:rPr>
      <w:rFonts w:ascii="Franklin Gothic Medium" w:eastAsia="Franklin Gothic Medium" w:hAnsi="Franklin Gothic Medium" w:cs="Franklin Gothic Medium"/>
      <w:sz w:val="22"/>
      <w:szCs w:val="22"/>
      <w:shd w:val="clear" w:color="auto" w:fill="FFFFFF"/>
    </w:rPr>
  </w:style>
  <w:style w:type="character" w:customStyle="1" w:styleId="Szvegtrzs5Exact">
    <w:name w:val="Szövegtörzs (5) Exact"/>
    <w:rsid w:val="008730B3"/>
    <w:rPr>
      <w:rFonts w:ascii="Sylfaen" w:eastAsia="Sylfaen" w:hAnsi="Sylfaen" w:cs="Sylfaen"/>
      <w:b w:val="0"/>
      <w:bCs w:val="0"/>
      <w:i w:val="0"/>
      <w:iCs w:val="0"/>
      <w:smallCaps w:val="0"/>
      <w:strike w:val="0"/>
      <w:sz w:val="15"/>
      <w:szCs w:val="15"/>
      <w:u w:val="none"/>
    </w:rPr>
  </w:style>
  <w:style w:type="character" w:customStyle="1" w:styleId="Szvegtrzs5Arial10ptExact">
    <w:name w:val="Szövegtörzs (5) + Arial;10 pt Exact"/>
    <w:rsid w:val="008730B3"/>
    <w:rPr>
      <w:rFonts w:ascii="Arial" w:eastAsia="Arial" w:hAnsi="Arial" w:cs="Arial"/>
      <w:b w:val="0"/>
      <w:bCs w:val="0"/>
      <w:i w:val="0"/>
      <w:iCs w:val="0"/>
      <w:smallCaps w:val="0"/>
      <w:strike w:val="0"/>
      <w:color w:val="000000"/>
      <w:spacing w:val="0"/>
      <w:w w:val="100"/>
      <w:position w:val="0"/>
      <w:sz w:val="20"/>
      <w:szCs w:val="20"/>
      <w:u w:val="none"/>
      <w:lang w:val="hu-HU" w:eastAsia="hu-HU" w:bidi="hu-HU"/>
    </w:rPr>
  </w:style>
  <w:style w:type="character" w:customStyle="1" w:styleId="Szvegtrzs2Exact">
    <w:name w:val="Szövegtörzs (2) Exact"/>
    <w:rsid w:val="008730B3"/>
    <w:rPr>
      <w:rFonts w:ascii="Sylfaen" w:eastAsia="Sylfaen" w:hAnsi="Sylfaen" w:cs="Sylfaen"/>
      <w:b w:val="0"/>
      <w:bCs w:val="0"/>
      <w:i w:val="0"/>
      <w:iCs w:val="0"/>
      <w:smallCaps w:val="0"/>
      <w:strike w:val="0"/>
      <w:sz w:val="17"/>
      <w:szCs w:val="17"/>
      <w:u w:val="none"/>
    </w:rPr>
  </w:style>
  <w:style w:type="character" w:customStyle="1" w:styleId="Szvegtrzs2DltExact">
    <w:name w:val="Szövegtörzs (2) + Dőlt Exact"/>
    <w:rsid w:val="008730B3"/>
    <w:rPr>
      <w:rFonts w:ascii="Sylfaen" w:eastAsia="Sylfaen" w:hAnsi="Sylfaen" w:cs="Sylfaen"/>
      <w:b w:val="0"/>
      <w:bCs w:val="0"/>
      <w:i/>
      <w:iCs/>
      <w:smallCaps w:val="0"/>
      <w:strike w:val="0"/>
      <w:color w:val="000000"/>
      <w:spacing w:val="0"/>
      <w:w w:val="100"/>
      <w:position w:val="0"/>
      <w:sz w:val="17"/>
      <w:szCs w:val="17"/>
      <w:u w:val="none"/>
      <w:lang w:val="hu-HU" w:eastAsia="hu-HU" w:bidi="hu-HU"/>
    </w:rPr>
  </w:style>
  <w:style w:type="character" w:customStyle="1" w:styleId="Szvegtrzs295ptFlkvrExact">
    <w:name w:val="Szövegtörzs (2) + 9;5 pt;Félkövér Exact"/>
    <w:rsid w:val="008730B3"/>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3Exact">
    <w:name w:val="Szövegtörzs (3) Exact"/>
    <w:rsid w:val="008730B3"/>
    <w:rPr>
      <w:rFonts w:ascii="Sylfaen" w:eastAsia="Sylfaen" w:hAnsi="Sylfaen" w:cs="Sylfaen"/>
      <w:b/>
      <w:bCs/>
      <w:i w:val="0"/>
      <w:iCs w:val="0"/>
      <w:smallCaps w:val="0"/>
      <w:strike w:val="0"/>
      <w:sz w:val="19"/>
      <w:szCs w:val="19"/>
      <w:u w:val="none"/>
    </w:rPr>
  </w:style>
  <w:style w:type="character" w:customStyle="1" w:styleId="Szvegtrzs385ptNemflkvrExact">
    <w:name w:val="Szövegtörzs (3) + 8;5 pt;Nem félkövér Exact"/>
    <w:rsid w:val="008730B3"/>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9Exact">
    <w:name w:val="Szövegtörzs (9) Exact"/>
    <w:rsid w:val="008730B3"/>
    <w:rPr>
      <w:rFonts w:ascii="Arial" w:eastAsia="Arial" w:hAnsi="Arial" w:cs="Arial"/>
      <w:b/>
      <w:bCs/>
      <w:i w:val="0"/>
      <w:iCs w:val="0"/>
      <w:smallCaps w:val="0"/>
      <w:strike w:val="0"/>
      <w:sz w:val="15"/>
      <w:szCs w:val="15"/>
      <w:u w:val="none"/>
    </w:rPr>
  </w:style>
  <w:style w:type="character" w:customStyle="1" w:styleId="Szvegtrzs9DltExact">
    <w:name w:val="Szövegtörzs (9) + Dőlt Exact"/>
    <w:rsid w:val="008730B3"/>
    <w:rPr>
      <w:rFonts w:ascii="Arial" w:eastAsia="Arial" w:hAnsi="Arial" w:cs="Arial"/>
      <w:b/>
      <w:bCs/>
      <w:i/>
      <w:iCs/>
      <w:smallCaps w:val="0"/>
      <w:strike w:val="0"/>
      <w:sz w:val="15"/>
      <w:szCs w:val="15"/>
      <w:u w:val="none"/>
    </w:rPr>
  </w:style>
  <w:style w:type="character" w:customStyle="1" w:styleId="Szvegtrzs10Exact">
    <w:name w:val="Szövegtörzs (10) Exact"/>
    <w:rsid w:val="008730B3"/>
    <w:rPr>
      <w:rFonts w:ascii="Arial" w:eastAsia="Arial" w:hAnsi="Arial" w:cs="Arial"/>
      <w:b w:val="0"/>
      <w:bCs w:val="0"/>
      <w:i w:val="0"/>
      <w:iCs w:val="0"/>
      <w:smallCaps w:val="0"/>
      <w:strike w:val="0"/>
      <w:sz w:val="12"/>
      <w:szCs w:val="12"/>
      <w:u w:val="none"/>
    </w:rPr>
  </w:style>
  <w:style w:type="character" w:customStyle="1" w:styleId="Szvegtrzs375ptNemflkvrDltTrkz0pt">
    <w:name w:val="Szövegtörzs (3) + 7;5 pt;Nem félkövér;Dőlt;Térköz 0 pt"/>
    <w:rsid w:val="008730B3"/>
    <w:rPr>
      <w:rFonts w:ascii="Sylfaen" w:eastAsia="Sylfaen" w:hAnsi="Sylfaen" w:cs="Sylfaen"/>
      <w:b/>
      <w:bCs/>
      <w:i/>
      <w:iCs/>
      <w:smallCaps w:val="0"/>
      <w:strike w:val="0"/>
      <w:color w:val="000000"/>
      <w:spacing w:val="-10"/>
      <w:w w:val="100"/>
      <w:position w:val="0"/>
      <w:sz w:val="15"/>
      <w:szCs w:val="15"/>
      <w:u w:val="none"/>
      <w:lang w:val="hu-HU" w:eastAsia="hu-HU" w:bidi="hu-HU"/>
    </w:rPr>
  </w:style>
  <w:style w:type="character" w:customStyle="1" w:styleId="Szvegtrzs295ptFlkvr">
    <w:name w:val="Szövegtörzs (2) + 9;5 pt;Félkövér"/>
    <w:rsid w:val="008730B3"/>
    <w:rPr>
      <w:rFonts w:ascii="Sylfaen" w:eastAsia="Sylfaen" w:hAnsi="Sylfaen" w:cs="Sylfaen"/>
      <w:b/>
      <w:bCs/>
      <w:i w:val="0"/>
      <w:iCs w:val="0"/>
      <w:smallCaps w:val="0"/>
      <w:strike w:val="0"/>
      <w:color w:val="000000"/>
      <w:spacing w:val="0"/>
      <w:w w:val="100"/>
      <w:position w:val="0"/>
      <w:sz w:val="19"/>
      <w:szCs w:val="19"/>
      <w:u w:val="none"/>
      <w:lang w:val="hu-HU" w:eastAsia="hu-HU" w:bidi="hu-HU"/>
    </w:rPr>
  </w:style>
  <w:style w:type="character" w:customStyle="1" w:styleId="Szvegtrzs58ptFlkvr">
    <w:name w:val="Szövegtörzs (5) + 8 pt;Félkövér"/>
    <w:rsid w:val="008730B3"/>
    <w:rPr>
      <w:rFonts w:ascii="Sylfaen" w:eastAsia="Sylfaen" w:hAnsi="Sylfaen" w:cs="Sylfaen"/>
      <w:b/>
      <w:bCs/>
      <w:i w:val="0"/>
      <w:iCs w:val="0"/>
      <w:smallCaps w:val="0"/>
      <w:strike w:val="0"/>
      <w:color w:val="000000"/>
      <w:spacing w:val="0"/>
      <w:w w:val="100"/>
      <w:position w:val="0"/>
      <w:sz w:val="16"/>
      <w:szCs w:val="16"/>
      <w:u w:val="none"/>
      <w:lang w:val="hu-HU" w:eastAsia="hu-HU" w:bidi="hu-HU"/>
    </w:rPr>
  </w:style>
  <w:style w:type="character" w:customStyle="1" w:styleId="Szvegtrzs385ptNemflkvr">
    <w:name w:val="Szövegtörzs (3) + 8;5 pt;Nem félkövér"/>
    <w:rsid w:val="008730B3"/>
    <w:rPr>
      <w:rFonts w:ascii="Sylfaen" w:eastAsia="Sylfaen" w:hAnsi="Sylfaen" w:cs="Sylfaen"/>
      <w:b/>
      <w:bCs/>
      <w:i w:val="0"/>
      <w:iCs w:val="0"/>
      <w:smallCaps w:val="0"/>
      <w:strike w:val="0"/>
      <w:color w:val="000000"/>
      <w:spacing w:val="0"/>
      <w:w w:val="100"/>
      <w:position w:val="0"/>
      <w:sz w:val="17"/>
      <w:szCs w:val="17"/>
      <w:u w:val="none"/>
      <w:lang w:val="hu-HU" w:eastAsia="hu-HU" w:bidi="hu-HU"/>
    </w:rPr>
  </w:style>
  <w:style w:type="character" w:customStyle="1" w:styleId="Szvegtrzs8">
    <w:name w:val="Szövegtörzs (8)_"/>
    <w:link w:val="Szvegtrzs80"/>
    <w:uiPriority w:val="99"/>
    <w:rsid w:val="008730B3"/>
    <w:rPr>
      <w:rFonts w:ascii="Sylfaen" w:eastAsia="Sylfaen" w:hAnsi="Sylfaen" w:cs="Sylfaen"/>
      <w:i/>
      <w:iCs/>
      <w:spacing w:val="-10"/>
      <w:sz w:val="15"/>
      <w:szCs w:val="15"/>
      <w:shd w:val="clear" w:color="auto" w:fill="FFFFFF"/>
    </w:rPr>
  </w:style>
  <w:style w:type="character" w:customStyle="1" w:styleId="Szvegtrzs8NemdltTrkz0pt">
    <w:name w:val="Szövegtörzs (8) + Nem dőlt;Térköz 0 pt"/>
    <w:rsid w:val="008730B3"/>
    <w:rPr>
      <w:rFonts w:ascii="Sylfaen" w:eastAsia="Sylfaen" w:hAnsi="Sylfaen" w:cs="Sylfaen"/>
      <w:b w:val="0"/>
      <w:bCs w:val="0"/>
      <w:i/>
      <w:iCs/>
      <w:smallCaps w:val="0"/>
      <w:strike w:val="0"/>
      <w:color w:val="000000"/>
      <w:spacing w:val="0"/>
      <w:w w:val="100"/>
      <w:position w:val="0"/>
      <w:sz w:val="15"/>
      <w:szCs w:val="15"/>
      <w:u w:val="none"/>
      <w:lang w:val="hu-HU" w:eastAsia="hu-HU" w:bidi="hu-HU"/>
    </w:rPr>
  </w:style>
  <w:style w:type="character" w:customStyle="1" w:styleId="Szvegtrzs9">
    <w:name w:val="Szövegtörzs (9)_"/>
    <w:link w:val="Szvegtrzs90"/>
    <w:rsid w:val="008730B3"/>
    <w:rPr>
      <w:rFonts w:ascii="Arial" w:eastAsia="Arial" w:hAnsi="Arial" w:cs="Arial"/>
      <w:b/>
      <w:bCs/>
      <w:sz w:val="15"/>
      <w:szCs w:val="15"/>
      <w:shd w:val="clear" w:color="auto" w:fill="FFFFFF"/>
    </w:rPr>
  </w:style>
  <w:style w:type="character" w:customStyle="1" w:styleId="Tblzatfelirata">
    <w:name w:val="Táblázat felirata_"/>
    <w:link w:val="Tblzatfelirata0"/>
    <w:rsid w:val="008730B3"/>
    <w:rPr>
      <w:rFonts w:ascii="Arial" w:eastAsia="Arial" w:hAnsi="Arial" w:cs="Arial"/>
      <w:b/>
      <w:bCs/>
      <w:sz w:val="15"/>
      <w:szCs w:val="15"/>
      <w:shd w:val="clear" w:color="auto" w:fill="FFFFFF"/>
    </w:rPr>
  </w:style>
  <w:style w:type="character" w:customStyle="1" w:styleId="Szvegtrzs2Arial75ptFlkvr">
    <w:name w:val="Szövegtörzs (2) + Arial;7;5 pt;Félkövér"/>
    <w:rsid w:val="008730B3"/>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Szvegtrzs2Arial75ptFlkvrDlt">
    <w:name w:val="Szövegtörzs (2) + Arial;7;5 pt;Félkövér;Dől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0">
    <w:name w:val="Szövegtörzs (10)_"/>
    <w:link w:val="Szvegtrzs100"/>
    <w:rsid w:val="008730B3"/>
    <w:rPr>
      <w:rFonts w:ascii="Arial" w:eastAsia="Arial" w:hAnsi="Arial" w:cs="Arial"/>
      <w:sz w:val="12"/>
      <w:szCs w:val="12"/>
      <w:shd w:val="clear" w:color="auto" w:fill="FFFFFF"/>
    </w:rPr>
  </w:style>
  <w:style w:type="character" w:customStyle="1" w:styleId="Szvegtrzs11">
    <w:name w:val="Szövegtörzs (11)_"/>
    <w:link w:val="Szvegtrzs110"/>
    <w:rsid w:val="008730B3"/>
    <w:rPr>
      <w:rFonts w:ascii="Arial" w:eastAsia="Arial" w:hAnsi="Arial" w:cs="Arial"/>
      <w:b/>
      <w:bCs/>
      <w:sz w:val="13"/>
      <w:szCs w:val="13"/>
      <w:shd w:val="clear" w:color="auto" w:fill="FFFFFF"/>
    </w:rPr>
  </w:style>
  <w:style w:type="character" w:customStyle="1" w:styleId="Szvegtrzs116ptNemflkvr">
    <w:name w:val="Szövegtörzs (11) + 6 pt;Nem félkövér"/>
    <w:rsid w:val="008730B3"/>
    <w:rPr>
      <w:rFonts w:ascii="Arial" w:eastAsia="Arial" w:hAnsi="Arial" w:cs="Arial"/>
      <w:b/>
      <w:bCs/>
      <w:i w:val="0"/>
      <w:iCs w:val="0"/>
      <w:smallCaps w:val="0"/>
      <w:strike w:val="0"/>
      <w:color w:val="000000"/>
      <w:spacing w:val="0"/>
      <w:w w:val="100"/>
      <w:position w:val="0"/>
      <w:sz w:val="12"/>
      <w:szCs w:val="12"/>
      <w:u w:val="none"/>
      <w:lang w:val="hu-HU" w:eastAsia="hu-HU" w:bidi="hu-HU"/>
    </w:rPr>
  </w:style>
  <w:style w:type="character" w:customStyle="1" w:styleId="Szvegtrzs1065ptFlkvr">
    <w:name w:val="Szövegtörzs (10) + 6;5 pt;Félkövér"/>
    <w:rsid w:val="008730B3"/>
    <w:rPr>
      <w:rFonts w:ascii="Arial" w:eastAsia="Arial" w:hAnsi="Arial" w:cs="Arial"/>
      <w:b/>
      <w:bCs/>
      <w:i w:val="0"/>
      <w:iCs w:val="0"/>
      <w:smallCaps w:val="0"/>
      <w:strike w:val="0"/>
      <w:color w:val="000000"/>
      <w:spacing w:val="0"/>
      <w:w w:val="100"/>
      <w:position w:val="0"/>
      <w:sz w:val="13"/>
      <w:szCs w:val="13"/>
      <w:u w:val="none"/>
      <w:lang w:val="hu-HU" w:eastAsia="hu-HU" w:bidi="hu-HU"/>
    </w:rPr>
  </w:style>
  <w:style w:type="character" w:customStyle="1" w:styleId="Szvegtrzs12">
    <w:name w:val="Szövegtörzs (12)_"/>
    <w:link w:val="Szvegtrzs120"/>
    <w:rsid w:val="008730B3"/>
    <w:rPr>
      <w:rFonts w:ascii="Arial" w:eastAsia="Arial" w:hAnsi="Arial" w:cs="Arial"/>
      <w:i/>
      <w:iCs/>
      <w:sz w:val="12"/>
      <w:szCs w:val="12"/>
      <w:shd w:val="clear" w:color="auto" w:fill="FFFFFF"/>
    </w:rPr>
  </w:style>
  <w:style w:type="character" w:customStyle="1" w:styleId="Szvegtrzs12Nemdlt">
    <w:name w:val="Szövegtörzs (12) + Nem dőlt"/>
    <w:rsid w:val="008730B3"/>
    <w:rPr>
      <w:rFonts w:ascii="Arial" w:eastAsia="Arial" w:hAnsi="Arial" w:cs="Arial"/>
      <w:b w:val="0"/>
      <w:bCs w:val="0"/>
      <w:i/>
      <w:iCs/>
      <w:smallCaps w:val="0"/>
      <w:strike w:val="0"/>
      <w:color w:val="000000"/>
      <w:spacing w:val="0"/>
      <w:w w:val="100"/>
      <w:position w:val="0"/>
      <w:sz w:val="12"/>
      <w:szCs w:val="12"/>
      <w:u w:val="none"/>
      <w:lang w:val="hu-HU" w:eastAsia="hu-HU" w:bidi="hu-HU"/>
    </w:rPr>
  </w:style>
  <w:style w:type="character" w:customStyle="1" w:styleId="Szvegtrzs13">
    <w:name w:val="Szövegtörzs (13)_"/>
    <w:link w:val="Szvegtrzs130"/>
    <w:rsid w:val="008730B3"/>
    <w:rPr>
      <w:rFonts w:ascii="Arial" w:eastAsia="Arial" w:hAnsi="Arial" w:cs="Arial"/>
      <w:sz w:val="15"/>
      <w:szCs w:val="15"/>
      <w:shd w:val="clear" w:color="auto" w:fill="FFFFFF"/>
    </w:rPr>
  </w:style>
  <w:style w:type="character" w:customStyle="1" w:styleId="Szvegtrzs2Arial75pt">
    <w:name w:val="Szövegtörzs (2) + Arial;7;5 pt"/>
    <w:rsid w:val="008730B3"/>
    <w:rPr>
      <w:rFonts w:ascii="Arial" w:eastAsia="Arial" w:hAnsi="Arial" w:cs="Arial"/>
      <w:b w:val="0"/>
      <w:bCs w:val="0"/>
      <w:i w:val="0"/>
      <w:iCs w:val="0"/>
      <w:smallCaps w:val="0"/>
      <w:strike w:val="0"/>
      <w:color w:val="000000"/>
      <w:spacing w:val="0"/>
      <w:w w:val="100"/>
      <w:position w:val="0"/>
      <w:sz w:val="15"/>
      <w:szCs w:val="15"/>
      <w:u w:val="none"/>
      <w:lang w:val="hu-HU" w:eastAsia="hu-HU" w:bidi="hu-HU"/>
    </w:rPr>
  </w:style>
  <w:style w:type="character" w:customStyle="1" w:styleId="Szvegtrzs2Arial75ptDlt">
    <w:name w:val="Szövegtörzs (2) + Arial;7;5 pt;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1Dlt">
    <w:name w:val="Szövegtörzs (11) + Dőlt"/>
    <w:rsid w:val="008730B3"/>
    <w:rPr>
      <w:rFonts w:ascii="Arial" w:eastAsia="Arial" w:hAnsi="Arial" w:cs="Arial"/>
      <w:b/>
      <w:bCs/>
      <w:i/>
      <w:iCs/>
      <w:smallCaps w:val="0"/>
      <w:strike w:val="0"/>
      <w:color w:val="000000"/>
      <w:spacing w:val="0"/>
      <w:w w:val="100"/>
      <w:position w:val="0"/>
      <w:sz w:val="13"/>
      <w:szCs w:val="13"/>
      <w:u w:val="none"/>
      <w:lang w:val="hu-HU" w:eastAsia="hu-HU" w:bidi="hu-HU"/>
    </w:rPr>
  </w:style>
  <w:style w:type="character" w:customStyle="1" w:styleId="Tblzatfelirata2Exact">
    <w:name w:val="Táblázat felirata (2) Exact"/>
    <w:link w:val="Tblzatfelirata2"/>
    <w:rsid w:val="008730B3"/>
    <w:rPr>
      <w:rFonts w:ascii="Arial" w:eastAsia="Arial" w:hAnsi="Arial" w:cs="Arial"/>
      <w:sz w:val="15"/>
      <w:szCs w:val="15"/>
      <w:shd w:val="clear" w:color="auto" w:fill="FFFFFF"/>
    </w:rPr>
  </w:style>
  <w:style w:type="character" w:customStyle="1" w:styleId="Szvegtrzs2David75ptFlkvrTrkz0pt">
    <w:name w:val="Szövegtörzs (2) + David;7;5 pt;Félkövér;Térköz 0 pt"/>
    <w:rsid w:val="008730B3"/>
    <w:rPr>
      <w:rFonts w:ascii="David" w:eastAsia="David" w:hAnsi="David" w:cs="David"/>
      <w:b/>
      <w:bCs/>
      <w:i w:val="0"/>
      <w:iCs w:val="0"/>
      <w:smallCaps w:val="0"/>
      <w:strike w:val="0"/>
      <w:color w:val="000000"/>
      <w:spacing w:val="10"/>
      <w:w w:val="100"/>
      <w:position w:val="0"/>
      <w:sz w:val="15"/>
      <w:szCs w:val="15"/>
      <w:u w:val="none"/>
      <w:lang w:val="hu-HU" w:eastAsia="hu-HU" w:bidi="hu-HU"/>
    </w:rPr>
  </w:style>
  <w:style w:type="character" w:customStyle="1" w:styleId="Szvegtrzs13Exact">
    <w:name w:val="Szövegtörzs (13) Exact"/>
    <w:rsid w:val="008730B3"/>
    <w:rPr>
      <w:rFonts w:ascii="Arial" w:eastAsia="Arial" w:hAnsi="Arial" w:cs="Arial"/>
      <w:b w:val="0"/>
      <w:bCs w:val="0"/>
      <w:i w:val="0"/>
      <w:iCs w:val="0"/>
      <w:smallCaps w:val="0"/>
      <w:strike w:val="0"/>
      <w:sz w:val="15"/>
      <w:szCs w:val="15"/>
      <w:u w:val="none"/>
    </w:rPr>
  </w:style>
  <w:style w:type="character" w:customStyle="1" w:styleId="Szvegtrzs14Exact">
    <w:name w:val="Szövegtörzs (14) Exact"/>
    <w:rsid w:val="008730B3"/>
    <w:rPr>
      <w:rFonts w:ascii="Arial" w:eastAsia="Arial" w:hAnsi="Arial" w:cs="Arial"/>
      <w:b w:val="0"/>
      <w:bCs w:val="0"/>
      <w:i/>
      <w:iCs/>
      <w:smallCaps w:val="0"/>
      <w:strike w:val="0"/>
      <w:sz w:val="15"/>
      <w:szCs w:val="15"/>
      <w:u w:val="none"/>
    </w:rPr>
  </w:style>
  <w:style w:type="character" w:customStyle="1" w:styleId="Szvegtrzs2Arial10pt">
    <w:name w:val="Szövegtörzs (2) + Arial;10 pt"/>
    <w:rsid w:val="008730B3"/>
    <w:rPr>
      <w:rFonts w:ascii="Arial" w:eastAsia="Arial" w:hAnsi="Arial" w:cs="Arial"/>
      <w:b w:val="0"/>
      <w:bCs w:val="0"/>
      <w:i w:val="0"/>
      <w:iCs w:val="0"/>
      <w:smallCaps w:val="0"/>
      <w:strike w:val="0"/>
      <w:color w:val="000000"/>
      <w:spacing w:val="0"/>
      <w:w w:val="100"/>
      <w:position w:val="0"/>
      <w:sz w:val="20"/>
      <w:szCs w:val="20"/>
      <w:u w:val="none"/>
    </w:rPr>
  </w:style>
  <w:style w:type="character" w:customStyle="1" w:styleId="TblzatfelirataExact">
    <w:name w:val="Táblázat felirata Exact"/>
    <w:rsid w:val="008730B3"/>
    <w:rPr>
      <w:rFonts w:ascii="Arial" w:eastAsia="Arial" w:hAnsi="Arial" w:cs="Arial"/>
      <w:b/>
      <w:bCs/>
      <w:i w:val="0"/>
      <w:iCs w:val="0"/>
      <w:smallCaps w:val="0"/>
      <w:strike w:val="0"/>
      <w:sz w:val="15"/>
      <w:szCs w:val="15"/>
      <w:u w:val="none"/>
    </w:rPr>
  </w:style>
  <w:style w:type="character" w:customStyle="1" w:styleId="Szvegtrzs15Exact">
    <w:name w:val="Szövegtörzs (15) Exact"/>
    <w:link w:val="Szvegtrzs15"/>
    <w:rsid w:val="008730B3"/>
    <w:rPr>
      <w:rFonts w:ascii="Arial" w:eastAsia="Arial" w:hAnsi="Arial" w:cs="Arial"/>
      <w:b/>
      <w:bCs/>
      <w:i/>
      <w:iCs/>
      <w:sz w:val="15"/>
      <w:szCs w:val="15"/>
      <w:shd w:val="clear" w:color="auto" w:fill="FFFFFF"/>
    </w:rPr>
  </w:style>
  <w:style w:type="character" w:customStyle="1" w:styleId="Szvegtrzs15NemflkvrNemdltExact">
    <w:name w:val="Szövegtörzs (15) + Nem félkövér;Nem dőlt Exac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5NemdltExact">
    <w:name w:val="Szövegtörzs (15) + Nem dőlt Exact"/>
    <w:rsid w:val="008730B3"/>
    <w:rPr>
      <w:rFonts w:ascii="Arial" w:eastAsia="Arial" w:hAnsi="Arial" w:cs="Arial"/>
      <w:b/>
      <w:bCs/>
      <w:i/>
      <w:iCs/>
      <w:smallCaps w:val="0"/>
      <w:strike w:val="0"/>
      <w:color w:val="000000"/>
      <w:spacing w:val="0"/>
      <w:w w:val="100"/>
      <w:position w:val="0"/>
      <w:sz w:val="15"/>
      <w:szCs w:val="15"/>
      <w:u w:val="none"/>
      <w:lang w:val="hu-HU" w:eastAsia="hu-HU" w:bidi="hu-HU"/>
    </w:rPr>
  </w:style>
  <w:style w:type="character" w:customStyle="1" w:styleId="Szvegtrzs13FlkvrExact">
    <w:name w:val="Szövegtörzs (13) + Félkövér Exact"/>
    <w:rsid w:val="008730B3"/>
    <w:rPr>
      <w:rFonts w:ascii="Arial" w:eastAsia="Arial" w:hAnsi="Arial" w:cs="Arial"/>
      <w:b/>
      <w:bCs/>
      <w:i w:val="0"/>
      <w:iCs w:val="0"/>
      <w:smallCaps w:val="0"/>
      <w:strike w:val="0"/>
      <w:color w:val="000000"/>
      <w:spacing w:val="0"/>
      <w:w w:val="100"/>
      <w:position w:val="0"/>
      <w:sz w:val="15"/>
      <w:szCs w:val="15"/>
      <w:u w:val="none"/>
      <w:lang w:val="hu-HU" w:eastAsia="hu-HU" w:bidi="hu-HU"/>
    </w:rPr>
  </w:style>
  <w:style w:type="character" w:customStyle="1" w:styleId="Cmsor2Exact">
    <w:name w:val="Címsor #2 Exact"/>
    <w:link w:val="Cmsor20"/>
    <w:rsid w:val="008730B3"/>
    <w:rPr>
      <w:rFonts w:ascii="Sylfaen" w:eastAsia="Sylfaen" w:hAnsi="Sylfaen" w:cs="Sylfaen"/>
      <w:sz w:val="19"/>
      <w:szCs w:val="19"/>
      <w:shd w:val="clear" w:color="auto" w:fill="FFFFFF"/>
    </w:rPr>
  </w:style>
  <w:style w:type="character" w:customStyle="1" w:styleId="Cmsor2Arial10ptExact">
    <w:name w:val="Címsor #2 + Arial;10 pt Exact"/>
    <w:rsid w:val="008730B3"/>
    <w:rPr>
      <w:rFonts w:ascii="Arial" w:eastAsia="Arial" w:hAnsi="Arial" w:cs="Arial"/>
      <w:b/>
      <w:bCs/>
      <w:i w:val="0"/>
      <w:iCs w:val="0"/>
      <w:smallCaps w:val="0"/>
      <w:strike w:val="0"/>
      <w:color w:val="000000"/>
      <w:spacing w:val="0"/>
      <w:w w:val="100"/>
      <w:position w:val="0"/>
      <w:sz w:val="20"/>
      <w:szCs w:val="20"/>
      <w:u w:val="none"/>
    </w:rPr>
  </w:style>
  <w:style w:type="character" w:customStyle="1" w:styleId="Szvegtrzs2Arial95ptTrkz1pt">
    <w:name w:val="Szövegtörzs (2) + Arial;9;5 pt;Térköz 1 pt"/>
    <w:rsid w:val="008730B3"/>
    <w:rPr>
      <w:rFonts w:ascii="Arial" w:eastAsia="Arial" w:hAnsi="Arial" w:cs="Arial"/>
      <w:b w:val="0"/>
      <w:bCs w:val="0"/>
      <w:i w:val="0"/>
      <w:iCs w:val="0"/>
      <w:smallCaps w:val="0"/>
      <w:strike w:val="0"/>
      <w:color w:val="000000"/>
      <w:spacing w:val="20"/>
      <w:w w:val="100"/>
      <w:position w:val="0"/>
      <w:sz w:val="19"/>
      <w:szCs w:val="19"/>
      <w:u w:val="none"/>
      <w:lang w:val="hu-HU" w:eastAsia="hu-HU" w:bidi="hu-HU"/>
    </w:rPr>
  </w:style>
  <w:style w:type="character" w:customStyle="1" w:styleId="Szvegtrzs14">
    <w:name w:val="Szövegtörzs (14)_"/>
    <w:link w:val="Szvegtrzs140"/>
    <w:rsid w:val="008730B3"/>
    <w:rPr>
      <w:rFonts w:ascii="Arial" w:eastAsia="Arial" w:hAnsi="Arial" w:cs="Arial"/>
      <w:i/>
      <w:iCs/>
      <w:sz w:val="15"/>
      <w:szCs w:val="15"/>
      <w:shd w:val="clear" w:color="auto" w:fill="FFFFFF"/>
    </w:rPr>
  </w:style>
  <w:style w:type="character" w:customStyle="1" w:styleId="Szvegtrzs14Nemdlt">
    <w:name w:val="Szövegtörzs (14) + Nem 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character" w:customStyle="1" w:styleId="Szvegtrzs13Dlt">
    <w:name w:val="Szövegtörzs (13) + Dőlt"/>
    <w:rsid w:val="008730B3"/>
    <w:rPr>
      <w:rFonts w:ascii="Arial" w:eastAsia="Arial" w:hAnsi="Arial" w:cs="Arial"/>
      <w:b w:val="0"/>
      <w:bCs w:val="0"/>
      <w:i/>
      <w:iCs/>
      <w:smallCaps w:val="0"/>
      <w:strike w:val="0"/>
      <w:color w:val="000000"/>
      <w:spacing w:val="0"/>
      <w:w w:val="100"/>
      <w:position w:val="0"/>
      <w:sz w:val="15"/>
      <w:szCs w:val="15"/>
      <w:u w:val="none"/>
      <w:lang w:val="hu-HU" w:eastAsia="hu-HU" w:bidi="hu-HU"/>
    </w:rPr>
  </w:style>
  <w:style w:type="paragraph" w:customStyle="1" w:styleId="Lbjegyzet0">
    <w:name w:val="Lábjegyzet"/>
    <w:basedOn w:val="Norml"/>
    <w:link w:val="Lbjegyzet"/>
    <w:rsid w:val="008730B3"/>
    <w:pPr>
      <w:widowControl w:val="0"/>
      <w:shd w:val="clear" w:color="auto" w:fill="FFFFFF"/>
      <w:spacing w:after="0" w:line="191" w:lineRule="exact"/>
      <w:ind w:hanging="400"/>
      <w:jc w:val="both"/>
    </w:pPr>
    <w:rPr>
      <w:rFonts w:ascii="Arial" w:eastAsia="Arial" w:hAnsi="Arial" w:cs="Arial"/>
      <w:sz w:val="12"/>
      <w:szCs w:val="12"/>
      <w:lang w:eastAsia="hu-HU"/>
    </w:rPr>
  </w:style>
  <w:style w:type="paragraph" w:customStyle="1" w:styleId="Lbjegyzet20">
    <w:name w:val="Lábjegyzet (2)"/>
    <w:basedOn w:val="Norml"/>
    <w:link w:val="Lbjegyzet2"/>
    <w:rsid w:val="008730B3"/>
    <w:pPr>
      <w:widowControl w:val="0"/>
      <w:shd w:val="clear" w:color="auto" w:fill="FFFFFF"/>
      <w:spacing w:after="0" w:line="148" w:lineRule="exact"/>
      <w:ind w:hanging="320"/>
      <w:jc w:val="both"/>
    </w:pPr>
    <w:rPr>
      <w:rFonts w:ascii="Arial" w:eastAsia="Arial" w:hAnsi="Arial" w:cs="Arial"/>
      <w:i/>
      <w:iCs/>
      <w:sz w:val="12"/>
      <w:szCs w:val="12"/>
      <w:lang w:eastAsia="hu-HU"/>
    </w:rPr>
  </w:style>
  <w:style w:type="paragraph" w:customStyle="1" w:styleId="Szvegtrzs32">
    <w:name w:val="Szövegtörzs (3)"/>
    <w:basedOn w:val="Norml"/>
    <w:link w:val="Szvegtrzs30"/>
    <w:rsid w:val="008730B3"/>
    <w:pPr>
      <w:widowControl w:val="0"/>
      <w:shd w:val="clear" w:color="auto" w:fill="FFFFFF"/>
      <w:spacing w:after="0" w:line="336" w:lineRule="exact"/>
      <w:ind w:hanging="320"/>
      <w:jc w:val="center"/>
    </w:pPr>
    <w:rPr>
      <w:rFonts w:ascii="Sylfaen" w:eastAsia="Sylfaen" w:hAnsi="Sylfaen" w:cs="Sylfaen"/>
      <w:b/>
      <w:bCs/>
      <w:sz w:val="19"/>
      <w:szCs w:val="19"/>
      <w:lang w:eastAsia="hu-HU"/>
    </w:rPr>
  </w:style>
  <w:style w:type="paragraph" w:customStyle="1" w:styleId="Szvegtrzs40">
    <w:name w:val="Szövegtörzs (4)"/>
    <w:basedOn w:val="Norml"/>
    <w:link w:val="Szvegtrzs4"/>
    <w:rsid w:val="008730B3"/>
    <w:pPr>
      <w:widowControl w:val="0"/>
      <w:shd w:val="clear" w:color="auto" w:fill="FFFFFF"/>
      <w:spacing w:after="300" w:line="0" w:lineRule="atLeast"/>
      <w:jc w:val="center"/>
    </w:pPr>
    <w:rPr>
      <w:rFonts w:ascii="Sylfaen" w:eastAsia="Sylfaen" w:hAnsi="Sylfaen" w:cs="Sylfaen"/>
      <w:b/>
      <w:bCs/>
      <w:sz w:val="16"/>
      <w:szCs w:val="16"/>
      <w:lang w:eastAsia="hu-HU"/>
    </w:rPr>
  </w:style>
  <w:style w:type="paragraph" w:customStyle="1" w:styleId="Szvegtrzs50">
    <w:name w:val="Szövegtörzs (5)"/>
    <w:basedOn w:val="Norml"/>
    <w:link w:val="Szvegtrzs5"/>
    <w:rsid w:val="008730B3"/>
    <w:pPr>
      <w:widowControl w:val="0"/>
      <w:shd w:val="clear" w:color="auto" w:fill="FFFFFF"/>
      <w:spacing w:before="300" w:after="300" w:line="0" w:lineRule="atLeast"/>
      <w:ind w:hanging="560"/>
      <w:jc w:val="both"/>
    </w:pPr>
    <w:rPr>
      <w:rFonts w:ascii="Sylfaen" w:eastAsia="Sylfaen" w:hAnsi="Sylfaen" w:cs="Sylfaen"/>
      <w:sz w:val="15"/>
      <w:szCs w:val="15"/>
      <w:lang w:eastAsia="hu-HU"/>
    </w:rPr>
  </w:style>
  <w:style w:type="paragraph" w:customStyle="1" w:styleId="Szvegtrzs21">
    <w:name w:val="Szövegtörzs (2)"/>
    <w:basedOn w:val="Norml"/>
    <w:link w:val="Szvegtrzs20"/>
    <w:rsid w:val="008730B3"/>
    <w:pPr>
      <w:widowControl w:val="0"/>
      <w:shd w:val="clear" w:color="auto" w:fill="FFFFFF"/>
      <w:spacing w:before="300" w:after="300" w:line="0" w:lineRule="atLeast"/>
      <w:ind w:hanging="560"/>
      <w:jc w:val="both"/>
    </w:pPr>
    <w:rPr>
      <w:rFonts w:ascii="Sylfaen" w:eastAsia="Sylfaen" w:hAnsi="Sylfaen" w:cs="Sylfaen"/>
      <w:sz w:val="17"/>
      <w:szCs w:val="17"/>
      <w:lang w:eastAsia="hu-HU"/>
    </w:rPr>
  </w:style>
  <w:style w:type="paragraph" w:customStyle="1" w:styleId="Cmsor12">
    <w:name w:val="Címsor #1"/>
    <w:basedOn w:val="Norml"/>
    <w:link w:val="Cmsor11"/>
    <w:rsid w:val="008730B3"/>
    <w:pPr>
      <w:widowControl w:val="0"/>
      <w:shd w:val="clear" w:color="auto" w:fill="FFFFFF"/>
      <w:spacing w:before="360" w:after="240" w:line="0" w:lineRule="atLeast"/>
      <w:jc w:val="both"/>
      <w:outlineLvl w:val="0"/>
    </w:pPr>
    <w:rPr>
      <w:rFonts w:ascii="Sylfaen" w:eastAsia="Sylfaen" w:hAnsi="Sylfaen" w:cs="Sylfaen"/>
      <w:i/>
      <w:iCs/>
      <w:sz w:val="17"/>
      <w:szCs w:val="17"/>
      <w:lang w:eastAsia="hu-HU"/>
    </w:rPr>
  </w:style>
  <w:style w:type="paragraph" w:customStyle="1" w:styleId="Szvegtrzs60">
    <w:name w:val="Szövegtörzs (6)"/>
    <w:basedOn w:val="Norml"/>
    <w:link w:val="Szvegtrzs6"/>
    <w:rsid w:val="008730B3"/>
    <w:pPr>
      <w:widowControl w:val="0"/>
      <w:shd w:val="clear" w:color="auto" w:fill="FFFFFF"/>
      <w:spacing w:before="360" w:after="240" w:line="0" w:lineRule="atLeast"/>
      <w:jc w:val="both"/>
    </w:pPr>
    <w:rPr>
      <w:rFonts w:ascii="Sylfaen" w:eastAsia="Sylfaen" w:hAnsi="Sylfaen" w:cs="Sylfaen"/>
      <w:i/>
      <w:iCs/>
      <w:sz w:val="17"/>
      <w:szCs w:val="17"/>
      <w:lang w:eastAsia="hu-HU"/>
    </w:rPr>
  </w:style>
  <w:style w:type="paragraph" w:customStyle="1" w:styleId="Szvegtrzs7">
    <w:name w:val="Szövegtörzs (7)"/>
    <w:basedOn w:val="Norml"/>
    <w:link w:val="Szvegtrzs7Exact"/>
    <w:rsid w:val="008730B3"/>
    <w:pPr>
      <w:widowControl w:val="0"/>
      <w:shd w:val="clear" w:color="auto" w:fill="FFFFFF"/>
      <w:spacing w:after="180" w:line="0" w:lineRule="atLeast"/>
    </w:pPr>
    <w:rPr>
      <w:rFonts w:ascii="Franklin Gothic Medium" w:eastAsia="Franklin Gothic Medium" w:hAnsi="Franklin Gothic Medium" w:cs="Franklin Gothic Medium"/>
      <w:lang w:eastAsia="hu-HU"/>
    </w:rPr>
  </w:style>
  <w:style w:type="paragraph" w:customStyle="1" w:styleId="Szvegtrzs90">
    <w:name w:val="Szövegtörzs (9)"/>
    <w:basedOn w:val="Norml"/>
    <w:link w:val="Szvegtrzs9"/>
    <w:rsid w:val="008730B3"/>
    <w:pPr>
      <w:widowControl w:val="0"/>
      <w:shd w:val="clear" w:color="auto" w:fill="FFFFFF"/>
      <w:spacing w:after="0" w:line="173" w:lineRule="exact"/>
      <w:jc w:val="both"/>
    </w:pPr>
    <w:rPr>
      <w:rFonts w:ascii="Arial" w:eastAsia="Arial" w:hAnsi="Arial" w:cs="Arial"/>
      <w:b/>
      <w:bCs/>
      <w:sz w:val="15"/>
      <w:szCs w:val="15"/>
      <w:lang w:eastAsia="hu-HU"/>
    </w:rPr>
  </w:style>
  <w:style w:type="paragraph" w:customStyle="1" w:styleId="Szvegtrzs100">
    <w:name w:val="Szövegtörzs (10)"/>
    <w:basedOn w:val="Norml"/>
    <w:link w:val="Szvegtrzs10"/>
    <w:rsid w:val="008730B3"/>
    <w:pPr>
      <w:widowControl w:val="0"/>
      <w:shd w:val="clear" w:color="auto" w:fill="FFFFFF"/>
      <w:spacing w:after="0" w:line="0" w:lineRule="atLeast"/>
      <w:ind w:hanging="320"/>
    </w:pPr>
    <w:rPr>
      <w:rFonts w:ascii="Arial" w:eastAsia="Arial" w:hAnsi="Arial" w:cs="Arial"/>
      <w:sz w:val="12"/>
      <w:szCs w:val="12"/>
      <w:lang w:eastAsia="hu-HU"/>
    </w:rPr>
  </w:style>
  <w:style w:type="paragraph" w:customStyle="1" w:styleId="Szvegtrzs80">
    <w:name w:val="Szövegtörzs (8)"/>
    <w:basedOn w:val="Norml"/>
    <w:link w:val="Szvegtrzs8"/>
    <w:rsid w:val="008730B3"/>
    <w:pPr>
      <w:widowControl w:val="0"/>
      <w:shd w:val="clear" w:color="auto" w:fill="FFFFFF"/>
      <w:spacing w:after="240" w:line="0" w:lineRule="atLeast"/>
      <w:jc w:val="center"/>
    </w:pPr>
    <w:rPr>
      <w:rFonts w:ascii="Sylfaen" w:eastAsia="Sylfaen" w:hAnsi="Sylfaen" w:cs="Sylfaen"/>
      <w:i/>
      <w:iCs/>
      <w:spacing w:val="-10"/>
      <w:sz w:val="15"/>
      <w:szCs w:val="15"/>
      <w:lang w:eastAsia="hu-HU"/>
    </w:rPr>
  </w:style>
  <w:style w:type="paragraph" w:customStyle="1" w:styleId="Tblzatfelirata0">
    <w:name w:val="Táblázat felirata"/>
    <w:basedOn w:val="Norml"/>
    <w:link w:val="Tblzatfelirata"/>
    <w:rsid w:val="008730B3"/>
    <w:pPr>
      <w:widowControl w:val="0"/>
      <w:shd w:val="clear" w:color="auto" w:fill="FFFFFF"/>
      <w:spacing w:after="0" w:line="0" w:lineRule="atLeast"/>
    </w:pPr>
    <w:rPr>
      <w:rFonts w:ascii="Arial" w:eastAsia="Arial" w:hAnsi="Arial" w:cs="Arial"/>
      <w:b/>
      <w:bCs/>
      <w:sz w:val="15"/>
      <w:szCs w:val="15"/>
      <w:lang w:eastAsia="hu-HU"/>
    </w:rPr>
  </w:style>
  <w:style w:type="paragraph" w:customStyle="1" w:styleId="Szvegtrzs110">
    <w:name w:val="Szövegtörzs (11)"/>
    <w:basedOn w:val="Norml"/>
    <w:link w:val="Szvegtrzs11"/>
    <w:rsid w:val="008730B3"/>
    <w:pPr>
      <w:widowControl w:val="0"/>
      <w:shd w:val="clear" w:color="auto" w:fill="FFFFFF"/>
      <w:spacing w:after="0" w:line="0" w:lineRule="atLeast"/>
    </w:pPr>
    <w:rPr>
      <w:rFonts w:ascii="Arial" w:eastAsia="Arial" w:hAnsi="Arial" w:cs="Arial"/>
      <w:b/>
      <w:bCs/>
      <w:sz w:val="13"/>
      <w:szCs w:val="13"/>
      <w:lang w:eastAsia="hu-HU"/>
    </w:rPr>
  </w:style>
  <w:style w:type="paragraph" w:customStyle="1" w:styleId="Szvegtrzs120">
    <w:name w:val="Szövegtörzs (12)"/>
    <w:basedOn w:val="Norml"/>
    <w:link w:val="Szvegtrzs12"/>
    <w:rsid w:val="008730B3"/>
    <w:pPr>
      <w:widowControl w:val="0"/>
      <w:shd w:val="clear" w:color="auto" w:fill="FFFFFF"/>
      <w:spacing w:after="0" w:line="0" w:lineRule="atLeast"/>
    </w:pPr>
    <w:rPr>
      <w:rFonts w:ascii="Arial" w:eastAsia="Arial" w:hAnsi="Arial" w:cs="Arial"/>
      <w:i/>
      <w:iCs/>
      <w:sz w:val="12"/>
      <w:szCs w:val="12"/>
      <w:lang w:eastAsia="hu-HU"/>
    </w:rPr>
  </w:style>
  <w:style w:type="paragraph" w:customStyle="1" w:styleId="Szvegtrzs130">
    <w:name w:val="Szövegtörzs (13)"/>
    <w:basedOn w:val="Norml"/>
    <w:link w:val="Szvegtrzs13"/>
    <w:rsid w:val="008730B3"/>
    <w:pPr>
      <w:widowControl w:val="0"/>
      <w:shd w:val="clear" w:color="auto" w:fill="FFFFFF"/>
      <w:spacing w:before="360" w:after="360" w:line="0" w:lineRule="atLeast"/>
      <w:jc w:val="center"/>
    </w:pPr>
    <w:rPr>
      <w:rFonts w:ascii="Arial" w:eastAsia="Arial" w:hAnsi="Arial" w:cs="Arial"/>
      <w:sz w:val="15"/>
      <w:szCs w:val="15"/>
      <w:lang w:eastAsia="hu-HU"/>
    </w:rPr>
  </w:style>
  <w:style w:type="paragraph" w:customStyle="1" w:styleId="Tblzatfelirata2">
    <w:name w:val="Táblázat felirata (2)"/>
    <w:basedOn w:val="Norml"/>
    <w:link w:val="Tblzatfelirata2Exact"/>
    <w:rsid w:val="008730B3"/>
    <w:pPr>
      <w:widowControl w:val="0"/>
      <w:shd w:val="clear" w:color="auto" w:fill="FFFFFF"/>
      <w:spacing w:after="0" w:line="0" w:lineRule="atLeast"/>
    </w:pPr>
    <w:rPr>
      <w:rFonts w:ascii="Arial" w:eastAsia="Arial" w:hAnsi="Arial" w:cs="Arial"/>
      <w:sz w:val="15"/>
      <w:szCs w:val="15"/>
      <w:lang w:eastAsia="hu-HU"/>
    </w:rPr>
  </w:style>
  <w:style w:type="paragraph" w:customStyle="1" w:styleId="Szvegtrzs140">
    <w:name w:val="Szövegtörzs (14)"/>
    <w:basedOn w:val="Norml"/>
    <w:link w:val="Szvegtrzs14"/>
    <w:rsid w:val="008730B3"/>
    <w:pPr>
      <w:widowControl w:val="0"/>
      <w:shd w:val="clear" w:color="auto" w:fill="FFFFFF"/>
      <w:spacing w:after="0" w:line="187" w:lineRule="exact"/>
      <w:ind w:hanging="320"/>
      <w:jc w:val="both"/>
    </w:pPr>
    <w:rPr>
      <w:rFonts w:ascii="Arial" w:eastAsia="Arial" w:hAnsi="Arial" w:cs="Arial"/>
      <w:i/>
      <w:iCs/>
      <w:sz w:val="15"/>
      <w:szCs w:val="15"/>
      <w:lang w:eastAsia="hu-HU"/>
    </w:rPr>
  </w:style>
  <w:style w:type="paragraph" w:customStyle="1" w:styleId="Szvegtrzs15">
    <w:name w:val="Szövegtörzs (15)"/>
    <w:basedOn w:val="Norml"/>
    <w:link w:val="Szvegtrzs15Exact"/>
    <w:rsid w:val="008730B3"/>
    <w:pPr>
      <w:widowControl w:val="0"/>
      <w:shd w:val="clear" w:color="auto" w:fill="FFFFFF"/>
      <w:spacing w:after="60" w:line="187" w:lineRule="exact"/>
      <w:ind w:hanging="360"/>
    </w:pPr>
    <w:rPr>
      <w:rFonts w:ascii="Arial" w:eastAsia="Arial" w:hAnsi="Arial" w:cs="Arial"/>
      <w:b/>
      <w:bCs/>
      <w:i/>
      <w:iCs/>
      <w:sz w:val="15"/>
      <w:szCs w:val="15"/>
      <w:lang w:eastAsia="hu-HU"/>
    </w:rPr>
  </w:style>
  <w:style w:type="paragraph" w:customStyle="1" w:styleId="Cmsor20">
    <w:name w:val="Címsor #2"/>
    <w:basedOn w:val="Norml"/>
    <w:link w:val="Cmsor2Exact"/>
    <w:rsid w:val="008730B3"/>
    <w:pPr>
      <w:widowControl w:val="0"/>
      <w:shd w:val="clear" w:color="auto" w:fill="FFFFFF"/>
      <w:spacing w:after="0" w:line="0" w:lineRule="atLeast"/>
      <w:jc w:val="both"/>
      <w:outlineLvl w:val="1"/>
    </w:pPr>
    <w:rPr>
      <w:rFonts w:ascii="Sylfaen" w:eastAsia="Sylfaen" w:hAnsi="Sylfaen" w:cs="Sylfaen"/>
      <w:sz w:val="19"/>
      <w:szCs w:val="19"/>
      <w:lang w:eastAsia="hu-HU"/>
    </w:rPr>
  </w:style>
  <w:style w:type="table" w:customStyle="1" w:styleId="Rcsostblzat1">
    <w:name w:val="Rácsos táblázat1"/>
    <w:basedOn w:val="Normltblzat"/>
    <w:next w:val="Rcsostblzat"/>
    <w:uiPriority w:val="59"/>
    <w:rsid w:val="00360B68"/>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bjegyzet-karakterek">
    <w:name w:val="Lábjegyzet-karakterek"/>
    <w:uiPriority w:val="99"/>
    <w:rsid w:val="0057386F"/>
    <w:rPr>
      <w:vertAlign w:val="superscript"/>
    </w:rPr>
  </w:style>
  <w:style w:type="numbering" w:customStyle="1" w:styleId="Nemlista3">
    <w:name w:val="Nem lista3"/>
    <w:next w:val="Nemlista"/>
    <w:uiPriority w:val="99"/>
    <w:semiHidden/>
    <w:unhideWhenUsed/>
    <w:rsid w:val="00CC5EFD"/>
  </w:style>
  <w:style w:type="character" w:styleId="Helyrzszveg">
    <w:name w:val="Placeholder Text"/>
    <w:uiPriority w:val="99"/>
    <w:semiHidden/>
    <w:rsid w:val="00CC5EFD"/>
    <w:rPr>
      <w:color w:val="808080"/>
    </w:rPr>
  </w:style>
  <w:style w:type="table" w:customStyle="1" w:styleId="Rcsostblzat2">
    <w:name w:val="Rácsos táblázat2"/>
    <w:basedOn w:val="Normltblzat"/>
    <w:next w:val="Rcsostblzat"/>
    <w:uiPriority w:val="59"/>
    <w:rsid w:val="00CC5EFD"/>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0">
    <w:name w:val="Standard"/>
    <w:uiPriority w:val="99"/>
    <w:rsid w:val="00973A1A"/>
    <w:pPr>
      <w:widowControl w:val="0"/>
      <w:overflowPunct w:val="0"/>
      <w:autoSpaceDE w:val="0"/>
      <w:autoSpaceDN w:val="0"/>
      <w:adjustRightInd w:val="0"/>
    </w:pPr>
    <w:rPr>
      <w:rFonts w:ascii="Times New Roman" w:eastAsia="Times New Roman" w:hAnsi="Times New Roman"/>
      <w:sz w:val="24"/>
    </w:rPr>
  </w:style>
  <w:style w:type="paragraph" w:customStyle="1" w:styleId="Textbody">
    <w:name w:val="Text body"/>
    <w:basedOn w:val="Norml"/>
    <w:uiPriority w:val="99"/>
    <w:rsid w:val="00973A1A"/>
    <w:pPr>
      <w:suppressAutoHyphens/>
      <w:autoSpaceDN w:val="0"/>
      <w:spacing w:after="120" w:line="240" w:lineRule="auto"/>
      <w:textAlignment w:val="baseline"/>
    </w:pPr>
    <w:rPr>
      <w:rFonts w:ascii="Times New Roman" w:eastAsia="Times New Roman" w:hAnsi="Times New Roman"/>
      <w:sz w:val="24"/>
      <w:szCs w:val="20"/>
      <w:lang w:eastAsia="hu-HU"/>
    </w:rPr>
  </w:style>
  <w:style w:type="character" w:customStyle="1" w:styleId="apple-converted-space">
    <w:name w:val="apple-converted-space"/>
    <w:basedOn w:val="Bekezdsalapbettpusa"/>
    <w:uiPriority w:val="99"/>
    <w:rsid w:val="00211C7E"/>
  </w:style>
  <w:style w:type="character" w:customStyle="1" w:styleId="Lbjegyzet-hivatkozs11">
    <w:name w:val="Lábjegyzet-hivatkozás11"/>
    <w:uiPriority w:val="99"/>
    <w:rsid w:val="00211C7E"/>
    <w:rPr>
      <w:vertAlign w:val="superscript"/>
    </w:rPr>
  </w:style>
  <w:style w:type="character" w:customStyle="1" w:styleId="LbjegyzetszvegChar2">
    <w:name w:val="Lábjegyzetszöveg Char2"/>
    <w:aliases w:val="Lábjegyzetszöveg Char1 Char Char1,Lábjegyzetszöveg Char Char Char Char1,Footnote Char Char Char Char1,Footnote Char1 Char Char1,Char1 Char1 Char Char1,Footnote Char Char1,Char1 Char Char1,Lábjegyzetszöveg Char1 Char2"/>
    <w:rsid w:val="00211C7E"/>
    <w:rPr>
      <w:rFonts w:ascii="Arial" w:eastAsia="Calibri" w:hAnsi="Arial" w:cs="Arial"/>
      <w:color w:val="000000"/>
      <w:kern w:val="1"/>
      <w:lang w:eastAsia="zh-CN"/>
    </w:rPr>
  </w:style>
  <w:style w:type="character" w:customStyle="1" w:styleId="ListaszerbekezdsChar">
    <w:name w:val="Listaszerű bekezdés Char"/>
    <w:aliases w:val="Welt L Char,lista_2 Char,bekezdés1 Char,Listaszerű bekezdés2 Char,List Paragraph à moi Char,Dot pt Char,No Spacing1 Char,List Paragraph Char Char Char Char,Indicator Text Char,Numbered Para 1 Char,Bullet List Char,numbered Char"/>
    <w:link w:val="Listaszerbekezds"/>
    <w:uiPriority w:val="99"/>
    <w:locked/>
    <w:rsid w:val="00211C7E"/>
    <w:rPr>
      <w:rFonts w:ascii="Times New Roman" w:eastAsia="Times New Roman" w:hAnsi="Times New Roman"/>
      <w:sz w:val="24"/>
    </w:rPr>
  </w:style>
  <w:style w:type="character" w:customStyle="1" w:styleId="NormlWebChar">
    <w:name w:val="Normál (Web) Char"/>
    <w:aliases w:val="Char Char Char Char2,Normál (Web) Char Char Char Char Char Char Char Char Char Char Char Char Char Char Char"/>
    <w:link w:val="NormlWeb"/>
    <w:uiPriority w:val="99"/>
    <w:locked/>
    <w:rsid w:val="00211C7E"/>
    <w:rPr>
      <w:rFonts w:ascii="Times New Roman" w:eastAsia="Times New Roman" w:hAnsi="Times New Roman"/>
      <w:color w:val="000000"/>
      <w:sz w:val="24"/>
      <w:szCs w:val="24"/>
    </w:rPr>
  </w:style>
  <w:style w:type="paragraph" w:customStyle="1" w:styleId="Listaszerbekezds11">
    <w:name w:val="Listaszerű bekezdés11"/>
    <w:basedOn w:val="Norml"/>
    <w:uiPriority w:val="99"/>
    <w:rsid w:val="00211C7E"/>
    <w:pPr>
      <w:suppressAutoHyphens/>
      <w:spacing w:after="0" w:line="240" w:lineRule="auto"/>
      <w:ind w:left="720"/>
      <w:contextualSpacing/>
    </w:pPr>
    <w:rPr>
      <w:rFonts w:ascii="Times New Roman" w:eastAsia="Times New Roman" w:hAnsi="Times New Roman"/>
      <w:sz w:val="24"/>
      <w:szCs w:val="24"/>
      <w:lang w:val="en-GB" w:eastAsia="zh-CN"/>
    </w:rPr>
  </w:style>
  <w:style w:type="paragraph" w:customStyle="1" w:styleId="Stlus">
    <w:name w:val="Stílus"/>
    <w:rsid w:val="00C07F03"/>
    <w:pPr>
      <w:widowControl w:val="0"/>
      <w:autoSpaceDE w:val="0"/>
      <w:autoSpaceDN w:val="0"/>
      <w:adjustRightInd w:val="0"/>
    </w:pPr>
    <w:rPr>
      <w:rFonts w:ascii="Arial" w:eastAsia="Times New Roman" w:hAnsi="Arial" w:cs="Arial"/>
      <w:sz w:val="24"/>
      <w:szCs w:val="24"/>
    </w:rPr>
  </w:style>
  <w:style w:type="paragraph" w:customStyle="1" w:styleId="Norml-1">
    <w:name w:val="Normál-1"/>
    <w:basedOn w:val="Norml"/>
    <w:rsid w:val="00186185"/>
    <w:pPr>
      <w:spacing w:after="0" w:line="240" w:lineRule="auto"/>
      <w:jc w:val="both"/>
    </w:pPr>
    <w:rPr>
      <w:rFonts w:ascii="Times New Roman" w:eastAsia="Times New Roman" w:hAnsi="Times New Roman"/>
      <w:sz w:val="24"/>
      <w:szCs w:val="20"/>
      <w:lang w:eastAsia="hu-HU"/>
    </w:rPr>
  </w:style>
  <w:style w:type="character" w:customStyle="1" w:styleId="lfejChar1">
    <w:name w:val="Élőfej Char1"/>
    <w:aliases w:val="Header1 Char1,ƒl?fej Char1,Header1 Char Char Char Char,Header1 Char Char1,Header1 Char Char Char1"/>
    <w:uiPriority w:val="99"/>
    <w:rsid w:val="00186185"/>
    <w:rPr>
      <w:lang w:val="hu-HU" w:eastAsia="hu-HU"/>
    </w:rPr>
  </w:style>
  <w:style w:type="paragraph" w:customStyle="1" w:styleId="cf0">
    <w:name w:val="cf0"/>
    <w:basedOn w:val="Norml"/>
    <w:uiPriority w:val="99"/>
    <w:rsid w:val="005A6DAD"/>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ulka">
    <w:name w:val="tabulka"/>
    <w:basedOn w:val="Norml"/>
    <w:rsid w:val="00D3744B"/>
    <w:pPr>
      <w:widowControl w:val="0"/>
      <w:suppressAutoHyphens/>
      <w:spacing w:before="120" w:after="120" w:line="240" w:lineRule="exact"/>
      <w:jc w:val="center"/>
    </w:pPr>
    <w:rPr>
      <w:rFonts w:ascii="Times New Roman" w:eastAsia="Times New Roman" w:hAnsi="Times New Roman" w:cs="Arial"/>
      <w:sz w:val="20"/>
      <w:szCs w:val="20"/>
      <w:lang w:val="cs-CZ" w:eastAsia="ar-SA"/>
    </w:rPr>
  </w:style>
  <w:style w:type="paragraph" w:customStyle="1" w:styleId="Tiret0">
    <w:name w:val="Tiret 0"/>
    <w:basedOn w:val="Norml"/>
    <w:rsid w:val="00C164D7"/>
    <w:pPr>
      <w:numPr>
        <w:numId w:val="10"/>
      </w:numPr>
      <w:spacing w:before="120" w:after="120" w:line="240" w:lineRule="auto"/>
      <w:jc w:val="both"/>
    </w:pPr>
    <w:rPr>
      <w:rFonts w:ascii="Times New Roman" w:hAnsi="Times New Roman"/>
      <w:sz w:val="24"/>
      <w:lang w:eastAsia="en-GB"/>
    </w:rPr>
  </w:style>
  <w:style w:type="paragraph" w:customStyle="1" w:styleId="Tiret1">
    <w:name w:val="Tiret 1"/>
    <w:basedOn w:val="Norml"/>
    <w:rsid w:val="00C164D7"/>
    <w:pPr>
      <w:numPr>
        <w:numId w:val="11"/>
      </w:numPr>
      <w:spacing w:before="120" w:after="120" w:line="240" w:lineRule="auto"/>
      <w:jc w:val="both"/>
    </w:pPr>
    <w:rPr>
      <w:rFonts w:ascii="Times New Roman" w:hAnsi="Times New Roman"/>
      <w:sz w:val="24"/>
      <w:lang w:eastAsia="en-GB"/>
    </w:rPr>
  </w:style>
  <w:style w:type="character" w:customStyle="1" w:styleId="DeltaViewInsertion">
    <w:name w:val="DeltaView Insertion"/>
    <w:rsid w:val="00B24238"/>
    <w:rPr>
      <w:b/>
      <w:i/>
      <w:spacing w:val="0"/>
      <w:lang w:val="hu-HU" w:eastAsia="hu-HU"/>
    </w:rPr>
  </w:style>
  <w:style w:type="paragraph" w:customStyle="1" w:styleId="NumPar1">
    <w:name w:val="NumPar 1"/>
    <w:basedOn w:val="Norml"/>
    <w:next w:val="Norml"/>
    <w:rsid w:val="00B24238"/>
    <w:pPr>
      <w:numPr>
        <w:numId w:val="12"/>
      </w:numPr>
      <w:spacing w:before="120" w:after="120" w:line="240" w:lineRule="auto"/>
      <w:jc w:val="both"/>
    </w:pPr>
    <w:rPr>
      <w:rFonts w:ascii="Times New Roman" w:hAnsi="Times New Roman"/>
      <w:sz w:val="24"/>
      <w:lang w:eastAsia="en-GB"/>
    </w:rPr>
  </w:style>
  <w:style w:type="paragraph" w:customStyle="1" w:styleId="NumPar2">
    <w:name w:val="NumPar 2"/>
    <w:basedOn w:val="Norml"/>
    <w:next w:val="Norml"/>
    <w:rsid w:val="00B24238"/>
    <w:pPr>
      <w:numPr>
        <w:ilvl w:val="1"/>
        <w:numId w:val="12"/>
      </w:numPr>
      <w:spacing w:before="120" w:after="120" w:line="240" w:lineRule="auto"/>
      <w:jc w:val="both"/>
    </w:pPr>
    <w:rPr>
      <w:rFonts w:ascii="Times New Roman" w:hAnsi="Times New Roman"/>
      <w:sz w:val="24"/>
      <w:lang w:eastAsia="en-GB"/>
    </w:rPr>
  </w:style>
  <w:style w:type="paragraph" w:customStyle="1" w:styleId="NumPar3">
    <w:name w:val="NumPar 3"/>
    <w:basedOn w:val="Norml"/>
    <w:next w:val="Norml"/>
    <w:rsid w:val="00B24238"/>
    <w:pPr>
      <w:numPr>
        <w:ilvl w:val="2"/>
        <w:numId w:val="12"/>
      </w:numPr>
      <w:spacing w:before="120" w:after="120" w:line="240" w:lineRule="auto"/>
      <w:jc w:val="both"/>
    </w:pPr>
    <w:rPr>
      <w:rFonts w:ascii="Times New Roman" w:hAnsi="Times New Roman"/>
      <w:sz w:val="24"/>
      <w:lang w:eastAsia="en-GB"/>
    </w:rPr>
  </w:style>
  <w:style w:type="paragraph" w:customStyle="1" w:styleId="NumPar4">
    <w:name w:val="NumPar 4"/>
    <w:basedOn w:val="Norml"/>
    <w:next w:val="Norml"/>
    <w:rsid w:val="00B24238"/>
    <w:pPr>
      <w:numPr>
        <w:ilvl w:val="3"/>
        <w:numId w:val="12"/>
      </w:numPr>
      <w:spacing w:before="120" w:after="120" w:line="240" w:lineRule="auto"/>
      <w:jc w:val="both"/>
    </w:pPr>
    <w:rPr>
      <w:rFonts w:ascii="Times New Roman" w:hAnsi="Times New Roman"/>
      <w:sz w:val="24"/>
      <w:lang w:eastAsia="en-GB"/>
    </w:rPr>
  </w:style>
  <w:style w:type="paragraph" w:customStyle="1" w:styleId="Annexetitre">
    <w:name w:val="Annexe titre"/>
    <w:basedOn w:val="Norml"/>
    <w:next w:val="Norml"/>
    <w:rsid w:val="00B24238"/>
    <w:pPr>
      <w:spacing w:before="120" w:after="120" w:line="240" w:lineRule="auto"/>
      <w:jc w:val="center"/>
    </w:pPr>
    <w:rPr>
      <w:rFonts w:ascii="Times New Roman" w:hAnsi="Times New Roman"/>
      <w:b/>
      <w:sz w:val="24"/>
      <w:u w:val="single"/>
      <w:lang w:eastAsia="en-GB"/>
    </w:rPr>
  </w:style>
  <w:style w:type="character" w:customStyle="1" w:styleId="hl">
    <w:name w:val="hl"/>
    <w:basedOn w:val="Bekezdsalapbettpusa"/>
    <w:uiPriority w:val="99"/>
    <w:rsid w:val="001D4ECD"/>
  </w:style>
  <w:style w:type="character" w:customStyle="1" w:styleId="Szvegtrzs1">
    <w:name w:val="Szövegtörzs1"/>
    <w:basedOn w:val="Bekezdsalapbettpusa"/>
    <w:uiPriority w:val="99"/>
    <w:rsid w:val="00A339EC"/>
    <w:rPr>
      <w:rFonts w:ascii="Lucida Sans Unicode" w:eastAsia="Times New Roman" w:hAnsi="Lucida Sans Unicode" w:cs="Lucida Sans Unicode"/>
      <w:color w:val="000000"/>
      <w:spacing w:val="0"/>
      <w:w w:val="100"/>
      <w:position w:val="0"/>
      <w:sz w:val="14"/>
      <w:szCs w:val="14"/>
      <w:u w:val="none"/>
      <w:lang w:val="hu-HU"/>
    </w:rPr>
  </w:style>
  <w:style w:type="character" w:customStyle="1" w:styleId="SzvegtrzsFlkvr">
    <w:name w:val="Szövegtörzs + Félkövér"/>
    <w:basedOn w:val="Bekezdsalapbettpusa"/>
    <w:uiPriority w:val="99"/>
    <w:rsid w:val="00A339EC"/>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30">
    <w:name w:val="Címsor #3"/>
    <w:basedOn w:val="Bekezdsalapbettpusa"/>
    <w:uiPriority w:val="99"/>
    <w:rsid w:val="00A339EC"/>
    <w:rPr>
      <w:rFonts w:ascii="Lucida Sans Unicode" w:eastAsia="Times New Roman" w:hAnsi="Lucida Sans Unicode" w:cs="Lucida Sans Unicode"/>
      <w:b/>
      <w:bCs/>
      <w:color w:val="000000"/>
      <w:spacing w:val="0"/>
      <w:w w:val="100"/>
      <w:position w:val="0"/>
      <w:sz w:val="21"/>
      <w:szCs w:val="21"/>
      <w:u w:val="none"/>
      <w:lang w:val="hu-HU"/>
    </w:rPr>
  </w:style>
  <w:style w:type="character" w:customStyle="1" w:styleId="Szvegtrzs7Nemdlt">
    <w:name w:val="Szövegtörzs (7) + Nem dőlt"/>
    <w:aliases w:val="Térköz 0 pt"/>
    <w:basedOn w:val="Bekezdsalapbettpusa"/>
    <w:uiPriority w:val="99"/>
    <w:rsid w:val="00A339EC"/>
    <w:rPr>
      <w:rFonts w:ascii="Lucida Sans Unicode" w:eastAsia="Times New Roman" w:hAnsi="Lucida Sans Unicode" w:cs="Lucida Sans Unicode"/>
      <w:i/>
      <w:iCs/>
      <w:color w:val="000000"/>
      <w:spacing w:val="0"/>
      <w:w w:val="100"/>
      <w:position w:val="0"/>
      <w:sz w:val="14"/>
      <w:szCs w:val="14"/>
      <w:u w:val="none"/>
      <w:lang w:val="hu-HU"/>
    </w:rPr>
  </w:style>
  <w:style w:type="character" w:customStyle="1" w:styleId="Szvegtrzs70">
    <w:name w:val="Szövegtörzs (7)_"/>
    <w:basedOn w:val="Bekezdsalapbettpusa"/>
    <w:rsid w:val="00A339EC"/>
    <w:rPr>
      <w:rFonts w:ascii="Lucida Sans Unicode" w:eastAsia="Times New Roman" w:hAnsi="Lucida Sans Unicode" w:cs="Lucida Sans Unicode"/>
      <w:i/>
      <w:iCs/>
      <w:spacing w:val="-10"/>
      <w:sz w:val="14"/>
      <w:szCs w:val="14"/>
      <w:u w:val="none"/>
    </w:rPr>
  </w:style>
  <w:style w:type="character" w:customStyle="1" w:styleId="Szvegtrzs0">
    <w:name w:val="Szövegtörzs_"/>
    <w:basedOn w:val="Bekezdsalapbettpusa"/>
    <w:link w:val="Szvegtrzs19"/>
    <w:uiPriority w:val="99"/>
    <w:locked/>
    <w:rsid w:val="00A339EC"/>
    <w:rPr>
      <w:rFonts w:ascii="Lucida Sans Unicode" w:eastAsia="Times New Roman" w:hAnsi="Lucida Sans Unicode" w:cs="Lucida Sans Unicode"/>
      <w:sz w:val="14"/>
      <w:szCs w:val="14"/>
      <w:shd w:val="clear" w:color="auto" w:fill="FFFFFF"/>
    </w:rPr>
  </w:style>
  <w:style w:type="paragraph" w:customStyle="1" w:styleId="Szvegtrzs19">
    <w:name w:val="Szövegtörzs19"/>
    <w:basedOn w:val="Norml"/>
    <w:link w:val="Szvegtrzs0"/>
    <w:uiPriority w:val="99"/>
    <w:rsid w:val="00A339EC"/>
    <w:pPr>
      <w:widowControl w:val="0"/>
      <w:shd w:val="clear" w:color="auto" w:fill="FFFFFF"/>
      <w:spacing w:before="120" w:after="0" w:line="240" w:lineRule="atLeast"/>
      <w:ind w:hanging="360"/>
    </w:pPr>
    <w:rPr>
      <w:rFonts w:ascii="Lucida Sans Unicode" w:eastAsia="Times New Roman" w:hAnsi="Lucida Sans Unicode" w:cs="Lucida Sans Unicode"/>
      <w:sz w:val="14"/>
      <w:szCs w:val="14"/>
      <w:lang w:eastAsia="hu-HU"/>
    </w:rPr>
  </w:style>
  <w:style w:type="character" w:customStyle="1" w:styleId="Szvegtrzs71">
    <w:name w:val="Szövegtörzs7"/>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Dlt">
    <w:name w:val="Szövegtörzs + Dőlt"/>
    <w:aliases w:val="Térköz 0 pt5"/>
    <w:basedOn w:val="Szvegtrzs0"/>
    <w:uiPriority w:val="99"/>
    <w:rsid w:val="00A339EC"/>
    <w:rPr>
      <w:rFonts w:ascii="Lucida Sans Unicode" w:eastAsia="Times New Roman" w:hAnsi="Lucida Sans Unicode" w:cs="Lucida Sans Unicode"/>
      <w:i/>
      <w:iCs/>
      <w:color w:val="000000"/>
      <w:spacing w:val="-10"/>
      <w:w w:val="100"/>
      <w:position w:val="0"/>
      <w:sz w:val="14"/>
      <w:szCs w:val="14"/>
      <w:u w:val="none"/>
      <w:shd w:val="clear" w:color="auto" w:fill="FFFFFF"/>
      <w:lang w:val="hu-HU"/>
    </w:rPr>
  </w:style>
  <w:style w:type="character" w:customStyle="1" w:styleId="Szvegtrzs33">
    <w:name w:val="Szövegtörzs3"/>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81">
    <w:name w:val="Szövegtörzs8"/>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41">
    <w:name w:val="Szövegtörzs4"/>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91">
    <w:name w:val="Szövegtörzs9"/>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Szvegtrzs101">
    <w:name w:val="Szövegtörzs10"/>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Cmsor52">
    <w:name w:val="Címsor #5 (2)"/>
    <w:basedOn w:val="Bekezdsalapbettpusa"/>
    <w:uiPriority w:val="99"/>
    <w:rsid w:val="00A339EC"/>
    <w:rPr>
      <w:rFonts w:ascii="Palatino Linotype" w:eastAsia="Times New Roman" w:hAnsi="Palatino Linotype" w:cs="Palatino Linotype"/>
      <w:color w:val="000000"/>
      <w:spacing w:val="0"/>
      <w:w w:val="100"/>
      <w:position w:val="0"/>
      <w:sz w:val="16"/>
      <w:szCs w:val="16"/>
      <w:u w:val="none"/>
      <w:lang w:val="hu-HU"/>
    </w:rPr>
  </w:style>
  <w:style w:type="character" w:customStyle="1" w:styleId="Szvegtrzs7Flkvr">
    <w:name w:val="Szövegtörzs (7) + Félkövér"/>
    <w:aliases w:val="Nem dőlt,Térköz 0 pt4"/>
    <w:basedOn w:val="Szvegtrzs70"/>
    <w:uiPriority w:val="99"/>
    <w:rsid w:val="00A339EC"/>
    <w:rPr>
      <w:rFonts w:ascii="Lucida Sans Unicode" w:eastAsia="Times New Roman" w:hAnsi="Lucida Sans Unicode" w:cs="Lucida Sans Unicode"/>
      <w:b/>
      <w:bCs/>
      <w:i/>
      <w:iCs/>
      <w:color w:val="000000"/>
      <w:spacing w:val="0"/>
      <w:w w:val="100"/>
      <w:position w:val="0"/>
      <w:sz w:val="14"/>
      <w:szCs w:val="14"/>
      <w:u w:val="none"/>
      <w:lang w:val="hu-HU"/>
    </w:rPr>
  </w:style>
  <w:style w:type="character" w:customStyle="1" w:styleId="Cmsor520">
    <w:name w:val="Címsor #5 (2)_"/>
    <w:basedOn w:val="Bekezdsalapbettpusa"/>
    <w:uiPriority w:val="99"/>
    <w:rsid w:val="00A339EC"/>
    <w:rPr>
      <w:rFonts w:ascii="Palatino Linotype" w:eastAsia="Times New Roman" w:hAnsi="Palatino Linotype" w:cs="Palatino Linotype"/>
      <w:sz w:val="16"/>
      <w:szCs w:val="16"/>
      <w:u w:val="none"/>
    </w:rPr>
  </w:style>
  <w:style w:type="character" w:customStyle="1" w:styleId="Cmsor52LucidaSansUnicode">
    <w:name w:val="Címsor #5 (2) + Lucida Sans Unicode"/>
    <w:aliases w:val="7 pt,Félkövér"/>
    <w:basedOn w:val="Cmsor520"/>
    <w:uiPriority w:val="99"/>
    <w:rsid w:val="00A339EC"/>
    <w:rPr>
      <w:rFonts w:ascii="Lucida Sans Unicode" w:eastAsia="Times New Roman" w:hAnsi="Lucida Sans Unicode" w:cs="Lucida Sans Unicode"/>
      <w:b/>
      <w:bCs/>
      <w:color w:val="000000"/>
      <w:spacing w:val="0"/>
      <w:w w:val="100"/>
      <w:position w:val="0"/>
      <w:sz w:val="14"/>
      <w:szCs w:val="14"/>
      <w:u w:val="none"/>
      <w:lang w:val="hu-HU"/>
    </w:rPr>
  </w:style>
  <w:style w:type="character" w:customStyle="1" w:styleId="Cmsor52LucidaSansUnicode1">
    <w:name w:val="Címsor #5 (2) + Lucida Sans Unicode1"/>
    <w:aliases w:val="7 pt1,Dőlt,Térköz 0 pt3"/>
    <w:basedOn w:val="Cmsor520"/>
    <w:uiPriority w:val="99"/>
    <w:rsid w:val="00A339EC"/>
    <w:rPr>
      <w:rFonts w:ascii="Lucida Sans Unicode" w:eastAsia="Times New Roman" w:hAnsi="Lucida Sans Unicode" w:cs="Lucida Sans Unicode"/>
      <w:i/>
      <w:iCs/>
      <w:color w:val="000000"/>
      <w:spacing w:val="-10"/>
      <w:w w:val="100"/>
      <w:position w:val="0"/>
      <w:sz w:val="14"/>
      <w:szCs w:val="14"/>
      <w:u w:val="none"/>
      <w:lang w:val="hu-HU"/>
    </w:rPr>
  </w:style>
  <w:style w:type="character" w:customStyle="1" w:styleId="Szvegtrzs8Nemflkvr">
    <w:name w:val="Szövegtörzs (8) + Nem félkövér"/>
    <w:aliases w:val="Dőlt1,Térköz 0 pt2"/>
    <w:basedOn w:val="Bekezdsalapbettpusa"/>
    <w:uiPriority w:val="99"/>
    <w:rsid w:val="00A339EC"/>
    <w:rPr>
      <w:rFonts w:ascii="Lucida Sans Unicode" w:eastAsia="Times New Roman" w:hAnsi="Lucida Sans Unicode" w:cs="Lucida Sans Unicode"/>
      <w:b/>
      <w:bCs/>
      <w:i/>
      <w:iCs/>
      <w:color w:val="000000"/>
      <w:spacing w:val="-10"/>
      <w:w w:val="100"/>
      <w:position w:val="0"/>
      <w:sz w:val="14"/>
      <w:szCs w:val="14"/>
      <w:u w:val="none"/>
      <w:lang w:val="hu-HU"/>
    </w:rPr>
  </w:style>
  <w:style w:type="character" w:customStyle="1" w:styleId="Szvegtrzs23">
    <w:name w:val="Szövegtörzs2"/>
    <w:basedOn w:val="Szvegtrzs0"/>
    <w:uiPriority w:val="99"/>
    <w:rsid w:val="00A339EC"/>
    <w:rPr>
      <w:rFonts w:ascii="Lucida Sans Unicode" w:eastAsia="Times New Roman" w:hAnsi="Lucida Sans Unicode" w:cs="Lucida Sans Unicode"/>
      <w:color w:val="000000"/>
      <w:spacing w:val="0"/>
      <w:w w:val="100"/>
      <w:position w:val="0"/>
      <w:sz w:val="14"/>
      <w:szCs w:val="14"/>
      <w:u w:val="none"/>
      <w:shd w:val="clear" w:color="auto" w:fill="FFFFFF"/>
      <w:lang w:val="hu-HU"/>
    </w:rPr>
  </w:style>
  <w:style w:type="character" w:customStyle="1" w:styleId="LbjegyzetFlkvr">
    <w:name w:val="Lábjegyzet + Félkövér"/>
    <w:aliases w:val="Nem dőlt1,Térköz 0 pt1"/>
    <w:basedOn w:val="Lbjegyzet"/>
    <w:uiPriority w:val="99"/>
    <w:rsid w:val="00A339EC"/>
    <w:rPr>
      <w:rFonts w:ascii="Lucida Sans Unicode" w:eastAsia="Times New Roman" w:hAnsi="Lucida Sans Unicode" w:cs="Lucida Sans Unicode"/>
      <w:b/>
      <w:bCs/>
      <w:i/>
      <w:iCs/>
      <w:color w:val="000000"/>
      <w:spacing w:val="0"/>
      <w:w w:val="100"/>
      <w:position w:val="0"/>
      <w:sz w:val="14"/>
      <w:szCs w:val="14"/>
      <w:u w:val="none"/>
      <w:shd w:val="clear" w:color="auto" w:fill="FFFFFF"/>
      <w:lang w:val="hu-HU"/>
    </w:rPr>
  </w:style>
  <w:style w:type="character" w:customStyle="1" w:styleId="lawnum">
    <w:name w:val="lawnum"/>
    <w:basedOn w:val="Bekezdsalapbettpusa"/>
    <w:uiPriority w:val="99"/>
    <w:rsid w:val="00A339EC"/>
  </w:style>
  <w:style w:type="character" w:customStyle="1" w:styleId="desc">
    <w:name w:val="desc"/>
    <w:basedOn w:val="Bekezdsalapbettpusa"/>
    <w:uiPriority w:val="99"/>
    <w:rsid w:val="00A339EC"/>
  </w:style>
  <w:style w:type="character" w:customStyle="1" w:styleId="fontstyle01">
    <w:name w:val="fontstyle01"/>
    <w:basedOn w:val="Bekezdsalapbettpusa"/>
    <w:rsid w:val="00A339EC"/>
    <w:rPr>
      <w:rFonts w:ascii="Verdana" w:hAnsi="Verdana" w:hint="default"/>
      <w:b w:val="0"/>
      <w:bCs w:val="0"/>
      <w:i w:val="0"/>
      <w:iCs w:val="0"/>
      <w:color w:val="000000"/>
      <w:sz w:val="12"/>
      <w:szCs w:val="12"/>
    </w:rPr>
  </w:style>
  <w:style w:type="character" w:customStyle="1" w:styleId="nomark">
    <w:name w:val="nomark"/>
    <w:basedOn w:val="Bekezdsalapbettpusa"/>
    <w:rsid w:val="00D3134E"/>
  </w:style>
  <w:style w:type="paragraph" w:customStyle="1" w:styleId="Alap">
    <w:name w:val="Alap"/>
    <w:basedOn w:val="Norml"/>
    <w:rsid w:val="009817EF"/>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hu-HU"/>
    </w:rPr>
  </w:style>
  <w:style w:type="character" w:customStyle="1" w:styleId="pull-right">
    <w:name w:val="pull-right"/>
    <w:basedOn w:val="Bekezdsalapbettpusa"/>
    <w:rsid w:val="003B5C4D"/>
  </w:style>
  <w:style w:type="paragraph" w:customStyle="1" w:styleId="B">
    <w:name w:val="B"/>
    <w:uiPriority w:val="99"/>
    <w:rsid w:val="003561D7"/>
    <w:pPr>
      <w:spacing w:before="240" w:line="240" w:lineRule="exact"/>
      <w:ind w:left="720"/>
      <w:jc w:val="both"/>
    </w:pPr>
    <w:rPr>
      <w:rFonts w:ascii="Times" w:eastAsia="Times New Roman" w:hAnsi="Times"/>
      <w:sz w:val="24"/>
      <w:lang w:val="en-GB"/>
    </w:rPr>
  </w:style>
  <w:style w:type="paragraph" w:customStyle="1" w:styleId="rub1">
    <w:name w:val="rub1"/>
    <w:basedOn w:val="Norml"/>
    <w:uiPriority w:val="99"/>
    <w:rsid w:val="003561D7"/>
    <w:pPr>
      <w:spacing w:after="0" w:line="240" w:lineRule="auto"/>
      <w:jc w:val="both"/>
    </w:pPr>
    <w:rPr>
      <w:rFonts w:ascii="&amp;#39" w:eastAsia="Arial Unicode MS" w:hAnsi="&amp;#39" w:cs="Arial Unicode MS"/>
      <w:b/>
      <w:bCs/>
      <w:smallCaps/>
      <w:sz w:val="24"/>
      <w:szCs w:val="24"/>
      <w:lang w:eastAsia="hu-HU"/>
    </w:rPr>
  </w:style>
  <w:style w:type="character" w:customStyle="1" w:styleId="LbjegyzetszvegChar1CharCharChar">
    <w:name w:val="Lábjegyzetszöveg Char1 Char Char Char"/>
    <w:aliases w:val="Lábjegyzetszöveg Char Char Char Char Char,Footnote Char Char Char Char Char,Char1 Char Char Char Char Char,Char Char"/>
    <w:basedOn w:val="Bekezdsalapbettpusa"/>
    <w:rsid w:val="005737F5"/>
    <w:rPr>
      <w:rFonts w:ascii="Times New Roman" w:eastAsia="Calibri" w:hAnsi="Times New Roman" w:cs="Times New Roman"/>
      <w:sz w:val="20"/>
      <w:szCs w:val="20"/>
      <w:lang w:eastAsia="hu-HU"/>
    </w:rPr>
  </w:style>
  <w:style w:type="character" w:customStyle="1" w:styleId="Szvegtrzs2Flkvr">
    <w:name w:val="Szövegtörzs (2) + Félkövér"/>
    <w:basedOn w:val="Szvegtrzs20"/>
    <w:rsid w:val="00B65415"/>
    <w:rPr>
      <w:rFonts w:ascii="Times New Roman" w:eastAsia="Times New Roman" w:hAnsi="Times New Roman" w:cs="Times New Roman"/>
      <w:b/>
      <w:bCs/>
      <w:color w:val="000000"/>
      <w:spacing w:val="0"/>
      <w:w w:val="100"/>
      <w:position w:val="0"/>
      <w:sz w:val="17"/>
      <w:szCs w:val="17"/>
      <w:shd w:val="clear" w:color="auto" w:fill="FFFFFF"/>
      <w:lang w:val="hu-HU" w:eastAsia="hu-HU" w:bidi="hu-HU"/>
    </w:rPr>
  </w:style>
  <w:style w:type="paragraph" w:customStyle="1" w:styleId="Client">
    <w:name w:val="Client"/>
    <w:basedOn w:val="Norml"/>
    <w:link w:val="ClientChar"/>
    <w:uiPriority w:val="99"/>
    <w:rsid w:val="00EE5F7B"/>
    <w:pPr>
      <w:spacing w:after="0" w:line="216" w:lineRule="auto"/>
    </w:pPr>
    <w:rPr>
      <w:rFonts w:ascii="Arial" w:eastAsia="Times New Roman" w:hAnsi="Arial"/>
      <w:sz w:val="20"/>
      <w:szCs w:val="20"/>
      <w:lang w:val="en-GB" w:eastAsia="hu-HU"/>
    </w:rPr>
  </w:style>
  <w:style w:type="character" w:customStyle="1" w:styleId="ClientChar">
    <w:name w:val="Client Char"/>
    <w:link w:val="Client"/>
    <w:uiPriority w:val="99"/>
    <w:locked/>
    <w:rsid w:val="00EE5F7B"/>
    <w:rPr>
      <w:rFonts w:ascii="Arial" w:eastAsia="Times New Roman" w:hAnsi="Arial"/>
      <w:lang w:val="en-GB"/>
    </w:rPr>
  </w:style>
  <w:style w:type="character" w:customStyle="1" w:styleId="Heading2Char">
    <w:name w:val="Heading 2 Char"/>
    <w:basedOn w:val="Bekezdsalapbettpusa"/>
    <w:uiPriority w:val="99"/>
    <w:locked/>
    <w:rsid w:val="008E1B6C"/>
    <w:rPr>
      <w:rFonts w:ascii="Cambria" w:hAnsi="Cambria" w:cs="Times New Roman"/>
      <w:b/>
      <w:i/>
      <w:sz w:val="28"/>
    </w:rPr>
  </w:style>
  <w:style w:type="character" w:customStyle="1" w:styleId="apple-style-span">
    <w:name w:val="apple-style-span"/>
    <w:uiPriority w:val="99"/>
    <w:rsid w:val="008E1B6C"/>
  </w:style>
  <w:style w:type="paragraph" w:customStyle="1" w:styleId="Listaszerbekezds1">
    <w:name w:val="Listaszerű bekezdés1"/>
    <w:basedOn w:val="Norml"/>
    <w:link w:val="ListParagraphChar"/>
    <w:uiPriority w:val="99"/>
    <w:rsid w:val="008E1B6C"/>
    <w:pPr>
      <w:spacing w:after="0" w:line="240" w:lineRule="auto"/>
      <w:ind w:left="720"/>
      <w:contextualSpacing/>
    </w:pPr>
    <w:rPr>
      <w:rFonts w:ascii="Times New Roman" w:eastAsia="Times New Roman" w:hAnsi="Times New Roman"/>
      <w:sz w:val="24"/>
      <w:szCs w:val="20"/>
      <w:lang w:val="en-GB" w:eastAsia="en-GB"/>
    </w:rPr>
  </w:style>
  <w:style w:type="paragraph" w:customStyle="1" w:styleId="bek">
    <w:name w:val="bek"/>
    <w:basedOn w:val="Norml"/>
    <w:uiPriority w:val="99"/>
    <w:rsid w:val="008E1B6C"/>
    <w:pPr>
      <w:tabs>
        <w:tab w:val="num" w:pos="571"/>
      </w:tabs>
      <w:spacing w:after="160" w:line="240" w:lineRule="auto"/>
      <w:ind w:left="571" w:hanging="344"/>
      <w:jc w:val="both"/>
    </w:pPr>
    <w:rPr>
      <w:rFonts w:ascii="Times New Roman" w:eastAsia="Times New Roman" w:hAnsi="Times New Roman"/>
      <w:sz w:val="24"/>
      <w:szCs w:val="24"/>
      <w:lang w:eastAsia="hu-HU"/>
    </w:rPr>
  </w:style>
  <w:style w:type="paragraph" w:customStyle="1" w:styleId="OkeanBehuzas">
    <w:name w:val="Okean_Behuzas"/>
    <w:basedOn w:val="Norml"/>
    <w:uiPriority w:val="99"/>
    <w:rsid w:val="008E1B6C"/>
    <w:pPr>
      <w:suppressAutoHyphens/>
      <w:spacing w:after="60" w:line="360" w:lineRule="exact"/>
      <w:ind w:left="567"/>
      <w:jc w:val="both"/>
    </w:pPr>
    <w:rPr>
      <w:rFonts w:ascii="Arial" w:eastAsia="Times New Roman" w:hAnsi="Arial" w:cs="Arial"/>
      <w:szCs w:val="24"/>
      <w:lang w:eastAsia="ar-SA"/>
    </w:rPr>
  </w:style>
  <w:style w:type="paragraph" w:customStyle="1" w:styleId="CM36">
    <w:name w:val="CM36"/>
    <w:basedOn w:val="Default"/>
    <w:next w:val="Default"/>
    <w:uiPriority w:val="99"/>
    <w:rsid w:val="008E1B6C"/>
    <w:pPr>
      <w:suppressAutoHyphens w:val="0"/>
      <w:autoSpaceDN w:val="0"/>
      <w:adjustRightInd w:val="0"/>
      <w:spacing w:after="280"/>
    </w:pPr>
    <w:rPr>
      <w:rFonts w:ascii="Book Antiqua" w:eastAsia="Times New Roman" w:hAnsi="Book Antiqua" w:cs="Book Antiqua"/>
      <w:color w:val="auto"/>
      <w:kern w:val="0"/>
      <w:lang w:eastAsia="hu-HU" w:bidi="ar-SA"/>
    </w:rPr>
  </w:style>
  <w:style w:type="paragraph" w:customStyle="1" w:styleId="CM40">
    <w:name w:val="CM40"/>
    <w:basedOn w:val="Default"/>
    <w:next w:val="Default"/>
    <w:uiPriority w:val="99"/>
    <w:rsid w:val="008E1B6C"/>
    <w:pPr>
      <w:suppressAutoHyphens w:val="0"/>
      <w:autoSpaceDN w:val="0"/>
      <w:adjustRightInd w:val="0"/>
      <w:spacing w:after="945"/>
    </w:pPr>
    <w:rPr>
      <w:rFonts w:ascii="Book Antiqua" w:eastAsia="Times New Roman" w:hAnsi="Book Antiqua" w:cs="Book Antiqua"/>
      <w:color w:val="auto"/>
      <w:kern w:val="0"/>
      <w:lang w:eastAsia="hu-HU" w:bidi="ar-SA"/>
    </w:rPr>
  </w:style>
  <w:style w:type="paragraph" w:styleId="Alcm">
    <w:name w:val="Subtitle"/>
    <w:basedOn w:val="Norml"/>
    <w:link w:val="AlcmChar"/>
    <w:uiPriority w:val="99"/>
    <w:qFormat/>
    <w:rsid w:val="008E1B6C"/>
    <w:pPr>
      <w:spacing w:after="60" w:line="240" w:lineRule="auto"/>
      <w:jc w:val="center"/>
      <w:outlineLvl w:val="1"/>
    </w:pPr>
    <w:rPr>
      <w:rFonts w:ascii="Cambria" w:eastAsia="MS Gothic" w:hAnsi="Cambria"/>
      <w:sz w:val="24"/>
      <w:szCs w:val="24"/>
      <w:lang w:eastAsia="hu-HU"/>
    </w:rPr>
  </w:style>
  <w:style w:type="character" w:customStyle="1" w:styleId="AlcmChar">
    <w:name w:val="Alcím Char"/>
    <w:basedOn w:val="Bekezdsalapbettpusa"/>
    <w:link w:val="Alcm"/>
    <w:uiPriority w:val="99"/>
    <w:rsid w:val="008E1B6C"/>
    <w:rPr>
      <w:rFonts w:ascii="Cambria" w:eastAsia="MS Gothic" w:hAnsi="Cambria"/>
      <w:sz w:val="24"/>
      <w:szCs w:val="24"/>
    </w:rPr>
  </w:style>
  <w:style w:type="character" w:customStyle="1" w:styleId="ListParagraphChar">
    <w:name w:val="List Paragraph Char"/>
    <w:link w:val="Listaszerbekezds1"/>
    <w:uiPriority w:val="99"/>
    <w:locked/>
    <w:rsid w:val="008E1B6C"/>
    <w:rPr>
      <w:rFonts w:ascii="Times New Roman" w:eastAsia="Times New Roman" w:hAnsi="Times New Roman"/>
      <w:sz w:val="24"/>
      <w:lang w:val="en-GB" w:eastAsia="en-GB"/>
    </w:rPr>
  </w:style>
  <w:style w:type="character" w:customStyle="1" w:styleId="CommentTextChar2">
    <w:name w:val="Comment Text Char2"/>
    <w:aliases w:val="Comment Text Char Char,Char Char Char Char Char Char,Char Char Char Char1 Char,Comment Text Char1 Char,Char Char Char Char3 Char,Char Char Char3 Char,Char Char3 Char,Char11 Char,Char3 Char"/>
    <w:basedOn w:val="Bekezdsalapbettpusa"/>
    <w:uiPriority w:val="99"/>
    <w:semiHidden/>
    <w:locked/>
    <w:rsid w:val="008E1B6C"/>
    <w:rPr>
      <w:rFonts w:cs="Times New Roman"/>
      <w:sz w:val="20"/>
      <w:szCs w:val="20"/>
    </w:rPr>
  </w:style>
  <w:style w:type="paragraph" w:customStyle="1" w:styleId="cvnormal">
    <w:name w:val="cvnormal"/>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zu">
    <w:name w:val="zu"/>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extbody0">
    <w:name w:val="textbody"/>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rub3">
    <w:name w:val="rub3"/>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commenttext">
    <w:name w:val="commenttext"/>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tablecontents">
    <w:name w:val="tablecontents"/>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paragraph" w:customStyle="1" w:styleId="Alaprtelmezett">
    <w:name w:val="Alapértelmezett"/>
    <w:uiPriority w:val="99"/>
    <w:rsid w:val="008E1B6C"/>
    <w:pPr>
      <w:tabs>
        <w:tab w:val="left" w:pos="708"/>
      </w:tabs>
      <w:suppressAutoHyphens/>
      <w:spacing w:after="200" w:line="276" w:lineRule="auto"/>
    </w:pPr>
    <w:rPr>
      <w:rFonts w:ascii="Arial" w:eastAsia="Times New Roman" w:hAnsi="Arial" w:cs="Arial"/>
      <w:bCs/>
      <w:color w:val="000000"/>
      <w:sz w:val="24"/>
      <w:szCs w:val="24"/>
    </w:rPr>
  </w:style>
  <w:style w:type="character" w:customStyle="1" w:styleId="standardChar">
    <w:name w:val="standard Char"/>
    <w:link w:val="standard"/>
    <w:uiPriority w:val="99"/>
    <w:locked/>
    <w:rsid w:val="008E1B6C"/>
    <w:rPr>
      <w:rFonts w:ascii="&amp;#39" w:eastAsia="Times New Roman" w:hAnsi="&amp;#39"/>
      <w:sz w:val="24"/>
      <w:szCs w:val="24"/>
    </w:rPr>
  </w:style>
  <w:style w:type="character" w:customStyle="1" w:styleId="BodyTextIndent3Char">
    <w:name w:val="Body Text Indent 3 Char"/>
    <w:basedOn w:val="Bekezdsalapbettpusa"/>
    <w:uiPriority w:val="99"/>
    <w:locked/>
    <w:rsid w:val="008E1B6C"/>
    <w:rPr>
      <w:rFonts w:cs="Times New Roman"/>
      <w:sz w:val="16"/>
    </w:rPr>
  </w:style>
  <w:style w:type="paragraph" w:customStyle="1" w:styleId="Rub20">
    <w:name w:val="Rub2"/>
    <w:basedOn w:val="Norml"/>
    <w:next w:val="Norml"/>
    <w:uiPriority w:val="99"/>
    <w:rsid w:val="008E1B6C"/>
    <w:pPr>
      <w:tabs>
        <w:tab w:val="left" w:pos="709"/>
        <w:tab w:val="left" w:pos="5670"/>
        <w:tab w:val="left" w:pos="6663"/>
        <w:tab w:val="left" w:pos="7088"/>
      </w:tabs>
      <w:spacing w:after="0" w:line="240" w:lineRule="auto"/>
      <w:ind w:right="-596"/>
    </w:pPr>
    <w:rPr>
      <w:rFonts w:ascii="Times New Roman" w:eastAsia="Times New Roman" w:hAnsi="Times New Roman"/>
      <w:smallCaps/>
      <w:sz w:val="20"/>
      <w:szCs w:val="20"/>
      <w:lang w:val="fr-FR" w:eastAsia="en-GB"/>
    </w:rPr>
  </w:style>
  <w:style w:type="character" w:customStyle="1" w:styleId="llbChar1">
    <w:name w:val="Élőláb Char1"/>
    <w:aliases w:val="Footer1 Char1"/>
    <w:basedOn w:val="Bekezdsalapbettpusa"/>
    <w:uiPriority w:val="99"/>
    <w:locked/>
    <w:rsid w:val="008E1B6C"/>
    <w:rPr>
      <w:rFonts w:ascii="Arial" w:hAnsi="Arial" w:cs="Arial"/>
      <w:color w:val="000000"/>
      <w:kern w:val="1"/>
      <w:sz w:val="24"/>
      <w:szCs w:val="24"/>
      <w:lang w:eastAsia="zh-CN"/>
    </w:rPr>
  </w:style>
  <w:style w:type="character" w:customStyle="1" w:styleId="Cmsor6Char1">
    <w:name w:val="Címsor 6 Char1"/>
    <w:basedOn w:val="Bekezdsalapbettpusa"/>
    <w:uiPriority w:val="99"/>
    <w:semiHidden/>
    <w:locked/>
    <w:rsid w:val="008E1B6C"/>
    <w:rPr>
      <w:rFonts w:ascii="Calibri" w:hAnsi="Calibri" w:cs="Times New Roman"/>
      <w:b/>
      <w:bCs/>
      <w:color w:val="000000"/>
      <w:kern w:val="1"/>
      <w:lang w:eastAsia="zh-CN"/>
    </w:rPr>
  </w:style>
  <w:style w:type="paragraph" w:customStyle="1" w:styleId="Szvegtrzs320">
    <w:name w:val="Szövegtörzs 32"/>
    <w:basedOn w:val="Norml"/>
    <w:uiPriority w:val="99"/>
    <w:rsid w:val="008E1B6C"/>
    <w:pPr>
      <w:suppressAutoHyphens/>
      <w:spacing w:after="120"/>
      <w:textAlignment w:val="baseline"/>
    </w:pPr>
    <w:rPr>
      <w:rFonts w:ascii="Arial" w:eastAsia="Times New Roman" w:hAnsi="Arial" w:cs="Arial"/>
      <w:color w:val="000000"/>
      <w:kern w:val="1"/>
      <w:sz w:val="16"/>
      <w:szCs w:val="16"/>
      <w:lang w:eastAsia="zh-CN"/>
    </w:rPr>
  </w:style>
  <w:style w:type="paragraph" w:customStyle="1" w:styleId="Nincstrkz1">
    <w:name w:val="Nincs térköz1"/>
    <w:uiPriority w:val="99"/>
    <w:rsid w:val="008E1B6C"/>
    <w:pPr>
      <w:suppressAutoHyphens/>
    </w:pPr>
    <w:rPr>
      <w:rFonts w:eastAsia="Times New Roman" w:cs="font303"/>
      <w:color w:val="00000A"/>
      <w:kern w:val="1"/>
      <w:sz w:val="22"/>
      <w:szCs w:val="22"/>
      <w:lang w:eastAsia="zh-CN"/>
    </w:rPr>
  </w:style>
  <w:style w:type="paragraph" w:customStyle="1" w:styleId="C">
    <w:name w:val="C"/>
    <w:uiPriority w:val="99"/>
    <w:rsid w:val="008E1B6C"/>
    <w:pPr>
      <w:spacing w:before="240" w:line="240" w:lineRule="exact"/>
      <w:ind w:left="1440" w:hanging="720"/>
      <w:jc w:val="both"/>
    </w:pPr>
    <w:rPr>
      <w:rFonts w:ascii="Times" w:eastAsia="Times New Roman" w:hAnsi="Times"/>
      <w:sz w:val="24"/>
      <w:lang w:val="en-GB"/>
    </w:rPr>
  </w:style>
  <w:style w:type="character" w:customStyle="1" w:styleId="WW8Num2z0">
    <w:name w:val="WW8Num2z0"/>
    <w:uiPriority w:val="99"/>
    <w:rsid w:val="008E1B6C"/>
    <w:rPr>
      <w:b/>
    </w:rPr>
  </w:style>
  <w:style w:type="character" w:customStyle="1" w:styleId="WW8Num2z1">
    <w:name w:val="WW8Num2z1"/>
    <w:uiPriority w:val="99"/>
    <w:rsid w:val="008E1B6C"/>
    <w:rPr>
      <w:b/>
      <w:sz w:val="21"/>
    </w:rPr>
  </w:style>
  <w:style w:type="character" w:customStyle="1" w:styleId="WW8Num2z2">
    <w:name w:val="WW8Num2z2"/>
    <w:uiPriority w:val="99"/>
    <w:rsid w:val="008E1B6C"/>
    <w:rPr>
      <w:rFonts w:ascii="Wingdings" w:hAnsi="Wingdings"/>
    </w:rPr>
  </w:style>
  <w:style w:type="character" w:customStyle="1" w:styleId="WW8Num2z3">
    <w:name w:val="WW8Num2z3"/>
    <w:uiPriority w:val="99"/>
    <w:rsid w:val="008E1B6C"/>
    <w:rPr>
      <w:rFonts w:ascii="Symbol" w:hAnsi="Symbol"/>
    </w:rPr>
  </w:style>
  <w:style w:type="character" w:customStyle="1" w:styleId="WW8Num3z0">
    <w:name w:val="WW8Num3z0"/>
    <w:uiPriority w:val="99"/>
    <w:rsid w:val="008E1B6C"/>
    <w:rPr>
      <w:rFonts w:ascii="Arial" w:hAnsi="Arial"/>
    </w:rPr>
  </w:style>
  <w:style w:type="character" w:customStyle="1" w:styleId="WW8Num3z1">
    <w:name w:val="WW8Num3z1"/>
    <w:uiPriority w:val="99"/>
    <w:rsid w:val="008E1B6C"/>
    <w:rPr>
      <w:rFonts w:ascii="Courier New" w:hAnsi="Courier New"/>
    </w:rPr>
  </w:style>
  <w:style w:type="character" w:customStyle="1" w:styleId="WW8Num3z2">
    <w:name w:val="WW8Num3z2"/>
    <w:uiPriority w:val="99"/>
    <w:rsid w:val="008E1B6C"/>
    <w:rPr>
      <w:rFonts w:ascii="Wingdings" w:hAnsi="Wingdings"/>
    </w:rPr>
  </w:style>
  <w:style w:type="character" w:customStyle="1" w:styleId="WW8Num3z3">
    <w:name w:val="WW8Num3z3"/>
    <w:uiPriority w:val="99"/>
    <w:rsid w:val="008E1B6C"/>
    <w:rPr>
      <w:rFonts w:ascii="Symbol" w:hAnsi="Symbol"/>
    </w:rPr>
  </w:style>
  <w:style w:type="character" w:customStyle="1" w:styleId="WW8Num4z0">
    <w:name w:val="WW8Num4z0"/>
    <w:uiPriority w:val="99"/>
    <w:rsid w:val="008E1B6C"/>
    <w:rPr>
      <w:rFonts w:ascii="Times New Roman" w:hAnsi="Times New Roman"/>
    </w:rPr>
  </w:style>
  <w:style w:type="character" w:customStyle="1" w:styleId="WW8Num4z1">
    <w:name w:val="WW8Num4z1"/>
    <w:uiPriority w:val="99"/>
    <w:rsid w:val="008E1B6C"/>
    <w:rPr>
      <w:rFonts w:ascii="Courier New" w:hAnsi="Courier New"/>
    </w:rPr>
  </w:style>
  <w:style w:type="character" w:customStyle="1" w:styleId="WW8Num5z0">
    <w:name w:val="WW8Num5z0"/>
    <w:uiPriority w:val="99"/>
    <w:rsid w:val="008E1B6C"/>
    <w:rPr>
      <w:rFonts w:ascii="Symbol" w:hAnsi="Symbol"/>
    </w:rPr>
  </w:style>
  <w:style w:type="character" w:customStyle="1" w:styleId="WW8Num8z0">
    <w:name w:val="WW8Num8z0"/>
    <w:uiPriority w:val="99"/>
    <w:rsid w:val="008E1B6C"/>
    <w:rPr>
      <w:rFonts w:ascii="Garamond" w:hAnsi="Garamond"/>
    </w:rPr>
  </w:style>
  <w:style w:type="character" w:customStyle="1" w:styleId="WW8Num10z0">
    <w:name w:val="WW8Num10z0"/>
    <w:uiPriority w:val="99"/>
    <w:rsid w:val="008E1B6C"/>
    <w:rPr>
      <w:rFonts w:ascii="Symbol" w:hAnsi="Symbol"/>
      <w:b/>
    </w:rPr>
  </w:style>
  <w:style w:type="character" w:customStyle="1" w:styleId="WW8Num10z1">
    <w:name w:val="WW8Num10z1"/>
    <w:uiPriority w:val="99"/>
    <w:rsid w:val="008E1B6C"/>
    <w:rPr>
      <w:rFonts w:ascii="Times New Roman" w:hAnsi="Times New Roman"/>
      <w:b/>
      <w:sz w:val="22"/>
    </w:rPr>
  </w:style>
  <w:style w:type="character" w:customStyle="1" w:styleId="WW8Num11z0">
    <w:name w:val="WW8Num11z0"/>
    <w:uiPriority w:val="99"/>
    <w:rsid w:val="008E1B6C"/>
    <w:rPr>
      <w:rFonts w:ascii="Symbol" w:hAnsi="Symbol"/>
    </w:rPr>
  </w:style>
  <w:style w:type="character" w:customStyle="1" w:styleId="WW8Num11z1">
    <w:name w:val="WW8Num11z1"/>
    <w:uiPriority w:val="99"/>
    <w:rsid w:val="008E1B6C"/>
    <w:rPr>
      <w:rFonts w:ascii="Courier New" w:hAnsi="Courier New"/>
    </w:rPr>
  </w:style>
  <w:style w:type="character" w:customStyle="1" w:styleId="WW8Num12z0">
    <w:name w:val="WW8Num12z0"/>
    <w:uiPriority w:val="99"/>
    <w:rsid w:val="008E1B6C"/>
  </w:style>
  <w:style w:type="character" w:customStyle="1" w:styleId="WW8Num13z0">
    <w:name w:val="WW8Num13z0"/>
    <w:uiPriority w:val="99"/>
    <w:rsid w:val="008E1B6C"/>
    <w:rPr>
      <w:b/>
    </w:rPr>
  </w:style>
  <w:style w:type="character" w:customStyle="1" w:styleId="WW8Num15z0">
    <w:name w:val="WW8Num15z0"/>
    <w:uiPriority w:val="99"/>
    <w:rsid w:val="008E1B6C"/>
    <w:rPr>
      <w:rFonts w:ascii="Symbol" w:hAnsi="Symbol"/>
    </w:rPr>
  </w:style>
  <w:style w:type="character" w:customStyle="1" w:styleId="WW8Num15z2">
    <w:name w:val="WW8Num15z2"/>
    <w:uiPriority w:val="99"/>
    <w:rsid w:val="008E1B6C"/>
    <w:rPr>
      <w:rFonts w:ascii="Wingdings" w:hAnsi="Wingdings"/>
    </w:rPr>
  </w:style>
  <w:style w:type="character" w:customStyle="1" w:styleId="WW8Num15z3">
    <w:name w:val="WW8Num15z3"/>
    <w:uiPriority w:val="99"/>
    <w:rsid w:val="008E1B6C"/>
    <w:rPr>
      <w:rFonts w:ascii="Symbol" w:hAnsi="Symbol"/>
    </w:rPr>
  </w:style>
  <w:style w:type="character" w:customStyle="1" w:styleId="WW8Num15z4">
    <w:name w:val="WW8Num15z4"/>
    <w:uiPriority w:val="99"/>
    <w:rsid w:val="008E1B6C"/>
    <w:rPr>
      <w:rFonts w:ascii="Courier New" w:hAnsi="Courier New"/>
    </w:rPr>
  </w:style>
  <w:style w:type="character" w:customStyle="1" w:styleId="WW8Num22z0">
    <w:name w:val="WW8Num22z0"/>
    <w:uiPriority w:val="99"/>
    <w:rsid w:val="008E1B6C"/>
    <w:rPr>
      <w:rFonts w:ascii="Symbol" w:hAnsi="Symbol"/>
    </w:rPr>
  </w:style>
  <w:style w:type="character" w:customStyle="1" w:styleId="WW8Num23z0">
    <w:name w:val="WW8Num23z0"/>
    <w:uiPriority w:val="99"/>
    <w:rsid w:val="008E1B6C"/>
    <w:rPr>
      <w:rFonts w:ascii="Symbol" w:hAnsi="Symbol"/>
    </w:rPr>
  </w:style>
  <w:style w:type="character" w:customStyle="1" w:styleId="WW8Num26z0">
    <w:name w:val="WW8Num26z0"/>
    <w:uiPriority w:val="99"/>
    <w:rsid w:val="008E1B6C"/>
    <w:rPr>
      <w:rFonts w:ascii="Garamond" w:hAnsi="Garamond"/>
    </w:rPr>
  </w:style>
  <w:style w:type="character" w:customStyle="1" w:styleId="WW8Num29z0">
    <w:name w:val="WW8Num29z0"/>
    <w:uiPriority w:val="99"/>
    <w:rsid w:val="008E1B6C"/>
    <w:rPr>
      <w:rFonts w:ascii="Garamond" w:hAnsi="Garamond"/>
    </w:rPr>
  </w:style>
  <w:style w:type="character" w:customStyle="1" w:styleId="Absatz-Standardschriftart">
    <w:name w:val="Absatz-Standardschriftart"/>
    <w:uiPriority w:val="99"/>
    <w:rsid w:val="008E1B6C"/>
  </w:style>
  <w:style w:type="character" w:customStyle="1" w:styleId="WW-Absatz-Standardschriftart">
    <w:name w:val="WW-Absatz-Standardschriftart"/>
    <w:uiPriority w:val="99"/>
    <w:rsid w:val="008E1B6C"/>
  </w:style>
  <w:style w:type="character" w:customStyle="1" w:styleId="WW8Num5z1">
    <w:name w:val="WW8Num5z1"/>
    <w:uiPriority w:val="99"/>
    <w:rsid w:val="008E1B6C"/>
    <w:rPr>
      <w:rFonts w:ascii="Courier New" w:hAnsi="Courier New"/>
    </w:rPr>
  </w:style>
  <w:style w:type="character" w:customStyle="1" w:styleId="WW8Num5z2">
    <w:name w:val="WW8Num5z2"/>
    <w:uiPriority w:val="99"/>
    <w:rsid w:val="008E1B6C"/>
    <w:rPr>
      <w:rFonts w:ascii="Wingdings" w:hAnsi="Wingdings"/>
    </w:rPr>
  </w:style>
  <w:style w:type="character" w:customStyle="1" w:styleId="WW8Num5z3">
    <w:name w:val="WW8Num5z3"/>
    <w:uiPriority w:val="99"/>
    <w:rsid w:val="008E1B6C"/>
    <w:rPr>
      <w:rFonts w:ascii="Symbol" w:hAnsi="Symbol"/>
    </w:rPr>
  </w:style>
  <w:style w:type="character" w:customStyle="1" w:styleId="WW8Num7z0">
    <w:name w:val="WW8Num7z0"/>
    <w:uiPriority w:val="99"/>
    <w:rsid w:val="008E1B6C"/>
    <w:rPr>
      <w:rFonts w:ascii="Times New Roman" w:hAnsi="Times New Roman"/>
    </w:rPr>
  </w:style>
  <w:style w:type="character" w:customStyle="1" w:styleId="WW8Num7z1">
    <w:name w:val="WW8Num7z1"/>
    <w:uiPriority w:val="99"/>
    <w:rsid w:val="008E1B6C"/>
    <w:rPr>
      <w:rFonts w:ascii="Courier New" w:hAnsi="Courier New"/>
    </w:rPr>
  </w:style>
  <w:style w:type="character" w:customStyle="1" w:styleId="WW8Num15z1">
    <w:name w:val="WW8Num15z1"/>
    <w:uiPriority w:val="99"/>
    <w:rsid w:val="008E1B6C"/>
    <w:rPr>
      <w:rFonts w:ascii="Courier New" w:hAnsi="Courier New"/>
    </w:rPr>
  </w:style>
  <w:style w:type="character" w:customStyle="1" w:styleId="WW8Num17z0">
    <w:name w:val="WW8Num17z0"/>
    <w:uiPriority w:val="99"/>
    <w:rsid w:val="008E1B6C"/>
    <w:rPr>
      <w:rFonts w:ascii="Times New Roman" w:hAnsi="Times New Roman"/>
    </w:rPr>
  </w:style>
  <w:style w:type="character" w:customStyle="1" w:styleId="WW8Num18z0">
    <w:name w:val="WW8Num18z0"/>
    <w:uiPriority w:val="99"/>
    <w:rsid w:val="008E1B6C"/>
  </w:style>
  <w:style w:type="character" w:customStyle="1" w:styleId="WW8Num21z0">
    <w:name w:val="WW8Num21z0"/>
    <w:uiPriority w:val="99"/>
    <w:rsid w:val="008E1B6C"/>
    <w:rPr>
      <w:rFonts w:ascii="Symbol" w:hAnsi="Symbol"/>
      <w:b/>
    </w:rPr>
  </w:style>
  <w:style w:type="character" w:customStyle="1" w:styleId="WW8Num21z1">
    <w:name w:val="WW8Num21z1"/>
    <w:uiPriority w:val="99"/>
    <w:rsid w:val="008E1B6C"/>
    <w:rPr>
      <w:rFonts w:ascii="Times New Roman" w:hAnsi="Times New Roman"/>
      <w:b/>
      <w:sz w:val="22"/>
    </w:rPr>
  </w:style>
  <w:style w:type="character" w:customStyle="1" w:styleId="WW8Num25z0">
    <w:name w:val="WW8Num25z0"/>
    <w:uiPriority w:val="99"/>
    <w:rsid w:val="008E1B6C"/>
    <w:rPr>
      <w:rFonts w:ascii="Symbol" w:hAnsi="Symbol"/>
    </w:rPr>
  </w:style>
  <w:style w:type="character" w:customStyle="1" w:styleId="WW8Num25z1">
    <w:name w:val="WW8Num25z1"/>
    <w:uiPriority w:val="99"/>
    <w:rsid w:val="008E1B6C"/>
    <w:rPr>
      <w:rFonts w:ascii="Courier New" w:hAnsi="Courier New"/>
    </w:rPr>
  </w:style>
  <w:style w:type="character" w:customStyle="1" w:styleId="WW8Num26z1">
    <w:name w:val="WW8Num26z1"/>
    <w:uiPriority w:val="99"/>
    <w:rsid w:val="008E1B6C"/>
  </w:style>
  <w:style w:type="character" w:customStyle="1" w:styleId="WW8Num26z2">
    <w:name w:val="WW8Num26z2"/>
    <w:uiPriority w:val="99"/>
    <w:rsid w:val="008E1B6C"/>
    <w:rPr>
      <w:rFonts w:ascii="Wingdings" w:hAnsi="Wingdings"/>
    </w:rPr>
  </w:style>
  <w:style w:type="character" w:customStyle="1" w:styleId="WW8Num26z3">
    <w:name w:val="WW8Num26z3"/>
    <w:uiPriority w:val="99"/>
    <w:rsid w:val="008E1B6C"/>
    <w:rPr>
      <w:rFonts w:ascii="Symbol" w:hAnsi="Symbol"/>
    </w:rPr>
  </w:style>
  <w:style w:type="character" w:customStyle="1" w:styleId="WW8Num27z0">
    <w:name w:val="WW8Num27z0"/>
    <w:uiPriority w:val="99"/>
    <w:rsid w:val="008E1B6C"/>
    <w:rPr>
      <w:rFonts w:ascii="Symbol" w:hAnsi="Symbol"/>
    </w:rPr>
  </w:style>
  <w:style w:type="character" w:customStyle="1" w:styleId="WW8Num27z1">
    <w:name w:val="WW8Num27z1"/>
    <w:uiPriority w:val="99"/>
    <w:rsid w:val="008E1B6C"/>
    <w:rPr>
      <w:rFonts w:ascii="Courier New" w:hAnsi="Courier New"/>
    </w:rPr>
  </w:style>
  <w:style w:type="character" w:customStyle="1" w:styleId="WW8Num27z2">
    <w:name w:val="WW8Num27z2"/>
    <w:uiPriority w:val="99"/>
    <w:rsid w:val="008E1B6C"/>
    <w:rPr>
      <w:rFonts w:ascii="Wingdings" w:hAnsi="Wingdings"/>
    </w:rPr>
  </w:style>
  <w:style w:type="character" w:customStyle="1" w:styleId="WW8Num29z2">
    <w:name w:val="WW8Num29z2"/>
    <w:uiPriority w:val="99"/>
    <w:rsid w:val="008E1B6C"/>
    <w:rPr>
      <w:rFonts w:ascii="Wingdings" w:hAnsi="Wingdings"/>
    </w:rPr>
  </w:style>
  <w:style w:type="character" w:customStyle="1" w:styleId="WW8Num29z3">
    <w:name w:val="WW8Num29z3"/>
    <w:uiPriority w:val="99"/>
    <w:rsid w:val="008E1B6C"/>
    <w:rPr>
      <w:rFonts w:ascii="Symbol" w:hAnsi="Symbol"/>
    </w:rPr>
  </w:style>
  <w:style w:type="character" w:customStyle="1" w:styleId="WW8Num29z4">
    <w:name w:val="WW8Num29z4"/>
    <w:uiPriority w:val="99"/>
    <w:rsid w:val="008E1B6C"/>
    <w:rPr>
      <w:rFonts w:ascii="Courier New" w:hAnsi="Courier New"/>
    </w:rPr>
  </w:style>
  <w:style w:type="character" w:customStyle="1" w:styleId="WW8Num37z0">
    <w:name w:val="WW8Num37z0"/>
    <w:uiPriority w:val="99"/>
    <w:rsid w:val="008E1B6C"/>
    <w:rPr>
      <w:rFonts w:ascii="Garamond" w:hAnsi="Garamond"/>
    </w:rPr>
  </w:style>
  <w:style w:type="character" w:customStyle="1" w:styleId="WW8Num37z1">
    <w:name w:val="WW8Num37z1"/>
    <w:uiPriority w:val="99"/>
    <w:rsid w:val="008E1B6C"/>
    <w:rPr>
      <w:rFonts w:ascii="Courier New" w:hAnsi="Courier New"/>
    </w:rPr>
  </w:style>
  <w:style w:type="character" w:customStyle="1" w:styleId="WW8Num37z2">
    <w:name w:val="WW8Num37z2"/>
    <w:uiPriority w:val="99"/>
    <w:rsid w:val="008E1B6C"/>
    <w:rPr>
      <w:rFonts w:ascii="Wingdings" w:hAnsi="Wingdings"/>
    </w:rPr>
  </w:style>
  <w:style w:type="character" w:customStyle="1" w:styleId="WW8Num38z0">
    <w:name w:val="WW8Num38z0"/>
    <w:uiPriority w:val="99"/>
    <w:rsid w:val="008E1B6C"/>
    <w:rPr>
      <w:rFonts w:ascii="Symbol" w:hAnsi="Symbol"/>
    </w:rPr>
  </w:style>
  <w:style w:type="character" w:customStyle="1" w:styleId="WW8Num38z1">
    <w:name w:val="WW8Num38z1"/>
    <w:uiPriority w:val="99"/>
    <w:rsid w:val="008E1B6C"/>
    <w:rPr>
      <w:rFonts w:ascii="Courier New" w:hAnsi="Courier New"/>
    </w:rPr>
  </w:style>
  <w:style w:type="character" w:customStyle="1" w:styleId="WW8Num38z2">
    <w:name w:val="WW8Num38z2"/>
    <w:uiPriority w:val="99"/>
    <w:rsid w:val="008E1B6C"/>
    <w:rPr>
      <w:rFonts w:ascii="Wingdings" w:hAnsi="Wingdings"/>
    </w:rPr>
  </w:style>
  <w:style w:type="character" w:customStyle="1" w:styleId="WW8Num41z0">
    <w:name w:val="WW8Num41z0"/>
    <w:uiPriority w:val="99"/>
    <w:rsid w:val="008E1B6C"/>
    <w:rPr>
      <w:rFonts w:ascii="Symbol" w:hAnsi="Symbol"/>
    </w:rPr>
  </w:style>
  <w:style w:type="character" w:customStyle="1" w:styleId="WW8Num41z1">
    <w:name w:val="WW8Num41z1"/>
    <w:uiPriority w:val="99"/>
    <w:rsid w:val="008E1B6C"/>
    <w:rPr>
      <w:rFonts w:ascii="Courier New" w:hAnsi="Courier New"/>
    </w:rPr>
  </w:style>
  <w:style w:type="character" w:customStyle="1" w:styleId="WW8Num41z2">
    <w:name w:val="WW8Num41z2"/>
    <w:uiPriority w:val="99"/>
    <w:rsid w:val="008E1B6C"/>
    <w:rPr>
      <w:rFonts w:ascii="Wingdings" w:hAnsi="Wingdings"/>
    </w:rPr>
  </w:style>
  <w:style w:type="character" w:customStyle="1" w:styleId="WW8Num44z0">
    <w:name w:val="WW8Num44z0"/>
    <w:uiPriority w:val="99"/>
    <w:rsid w:val="008E1B6C"/>
    <w:rPr>
      <w:rFonts w:ascii="Garamond" w:hAnsi="Garamond"/>
    </w:rPr>
  </w:style>
  <w:style w:type="character" w:customStyle="1" w:styleId="WW8Num44z2">
    <w:name w:val="WW8Num44z2"/>
    <w:uiPriority w:val="99"/>
    <w:rsid w:val="008E1B6C"/>
    <w:rPr>
      <w:rFonts w:ascii="Wingdings" w:hAnsi="Wingdings"/>
    </w:rPr>
  </w:style>
  <w:style w:type="character" w:customStyle="1" w:styleId="WW8Num44z3">
    <w:name w:val="WW8Num44z3"/>
    <w:uiPriority w:val="99"/>
    <w:rsid w:val="008E1B6C"/>
    <w:rPr>
      <w:rFonts w:ascii="Symbol" w:hAnsi="Symbol"/>
    </w:rPr>
  </w:style>
  <w:style w:type="character" w:customStyle="1" w:styleId="WW8Num44z4">
    <w:name w:val="WW8Num44z4"/>
    <w:uiPriority w:val="99"/>
    <w:rsid w:val="008E1B6C"/>
    <w:rPr>
      <w:rFonts w:ascii="Courier New" w:hAnsi="Courier New"/>
    </w:rPr>
  </w:style>
  <w:style w:type="character" w:customStyle="1" w:styleId="WW8Num46z0">
    <w:name w:val="WW8Num46z0"/>
    <w:uiPriority w:val="99"/>
    <w:rsid w:val="008E1B6C"/>
    <w:rPr>
      <w:rFonts w:ascii="Symbol" w:hAnsi="Symbol"/>
      <w:b/>
    </w:rPr>
  </w:style>
  <w:style w:type="character" w:customStyle="1" w:styleId="WW8Num46z1">
    <w:name w:val="WW8Num46z1"/>
    <w:uiPriority w:val="99"/>
    <w:rsid w:val="008E1B6C"/>
    <w:rPr>
      <w:rFonts w:ascii="Times New Roman" w:hAnsi="Times New Roman"/>
      <w:b/>
      <w:sz w:val="22"/>
    </w:rPr>
  </w:style>
  <w:style w:type="character" w:customStyle="1" w:styleId="WW8Num46z2">
    <w:name w:val="WW8Num46z2"/>
    <w:uiPriority w:val="99"/>
    <w:rsid w:val="008E1B6C"/>
    <w:rPr>
      <w:rFonts w:ascii="Wingdings" w:hAnsi="Wingdings"/>
    </w:rPr>
  </w:style>
  <w:style w:type="character" w:customStyle="1" w:styleId="Bekezdsalapbettpusa2">
    <w:name w:val="Bekezdés alapbetűtípusa2"/>
    <w:uiPriority w:val="99"/>
    <w:rsid w:val="008E1B6C"/>
  </w:style>
  <w:style w:type="character" w:customStyle="1" w:styleId="WW-Absatz-Standardschriftart1">
    <w:name w:val="WW-Absatz-Standardschriftart1"/>
    <w:uiPriority w:val="99"/>
    <w:rsid w:val="008E1B6C"/>
  </w:style>
  <w:style w:type="character" w:customStyle="1" w:styleId="WW8Num5z4">
    <w:name w:val="WW8Num5z4"/>
    <w:uiPriority w:val="99"/>
    <w:rsid w:val="008E1B6C"/>
    <w:rPr>
      <w:rFonts w:ascii="Courier New" w:hAnsi="Courier New"/>
    </w:rPr>
  </w:style>
  <w:style w:type="character" w:customStyle="1" w:styleId="WW-Absatz-Standardschriftart11">
    <w:name w:val="WW-Absatz-Standardschriftart11"/>
    <w:uiPriority w:val="99"/>
    <w:rsid w:val="008E1B6C"/>
  </w:style>
  <w:style w:type="character" w:customStyle="1" w:styleId="WW8Num4z2">
    <w:name w:val="WW8Num4z2"/>
    <w:uiPriority w:val="99"/>
    <w:rsid w:val="008E1B6C"/>
    <w:rPr>
      <w:rFonts w:ascii="Wingdings" w:hAnsi="Wingdings"/>
    </w:rPr>
  </w:style>
  <w:style w:type="character" w:customStyle="1" w:styleId="WW8Num4z3">
    <w:name w:val="WW8Num4z3"/>
    <w:uiPriority w:val="99"/>
    <w:rsid w:val="008E1B6C"/>
    <w:rPr>
      <w:rFonts w:ascii="Symbol" w:hAnsi="Symbol"/>
    </w:rPr>
  </w:style>
  <w:style w:type="character" w:customStyle="1" w:styleId="WW8Num6z0">
    <w:name w:val="WW8Num6z0"/>
    <w:uiPriority w:val="99"/>
    <w:rsid w:val="008E1B6C"/>
    <w:rPr>
      <w:rFonts w:ascii="Symbol" w:hAnsi="Symbol"/>
    </w:rPr>
  </w:style>
  <w:style w:type="character" w:customStyle="1" w:styleId="WW8Num6z1">
    <w:name w:val="WW8Num6z1"/>
    <w:uiPriority w:val="99"/>
    <w:rsid w:val="008E1B6C"/>
    <w:rPr>
      <w:rFonts w:ascii="Courier New" w:hAnsi="Courier New"/>
    </w:rPr>
  </w:style>
  <w:style w:type="character" w:customStyle="1" w:styleId="WW8Num6z2">
    <w:name w:val="WW8Num6z2"/>
    <w:uiPriority w:val="99"/>
    <w:rsid w:val="008E1B6C"/>
    <w:rPr>
      <w:rFonts w:ascii="Wingdings" w:hAnsi="Wingdings"/>
    </w:rPr>
  </w:style>
  <w:style w:type="character" w:customStyle="1" w:styleId="WW8Num7z2">
    <w:name w:val="WW8Num7z2"/>
    <w:uiPriority w:val="99"/>
    <w:rsid w:val="008E1B6C"/>
    <w:rPr>
      <w:rFonts w:ascii="Wingdings" w:hAnsi="Wingdings"/>
    </w:rPr>
  </w:style>
  <w:style w:type="character" w:customStyle="1" w:styleId="WW8Num7z3">
    <w:name w:val="WW8Num7z3"/>
    <w:uiPriority w:val="99"/>
    <w:rsid w:val="008E1B6C"/>
    <w:rPr>
      <w:rFonts w:ascii="Symbol" w:hAnsi="Symbol"/>
    </w:rPr>
  </w:style>
  <w:style w:type="character" w:customStyle="1" w:styleId="WW8Num8z1">
    <w:name w:val="WW8Num8z1"/>
    <w:uiPriority w:val="99"/>
    <w:rsid w:val="008E1B6C"/>
    <w:rPr>
      <w:rFonts w:ascii="Courier New" w:hAnsi="Courier New"/>
    </w:rPr>
  </w:style>
  <w:style w:type="character" w:customStyle="1" w:styleId="WW8Num8z2">
    <w:name w:val="WW8Num8z2"/>
    <w:uiPriority w:val="99"/>
    <w:rsid w:val="008E1B6C"/>
    <w:rPr>
      <w:rFonts w:ascii="Wingdings" w:hAnsi="Wingdings"/>
    </w:rPr>
  </w:style>
  <w:style w:type="character" w:customStyle="1" w:styleId="WW8Num8z3">
    <w:name w:val="WW8Num8z3"/>
    <w:uiPriority w:val="99"/>
    <w:rsid w:val="008E1B6C"/>
    <w:rPr>
      <w:rFonts w:ascii="Symbol" w:hAnsi="Symbol"/>
    </w:rPr>
  </w:style>
  <w:style w:type="character" w:customStyle="1" w:styleId="WW8Num9z0">
    <w:name w:val="WW8Num9z0"/>
    <w:uiPriority w:val="99"/>
    <w:rsid w:val="008E1B6C"/>
    <w:rPr>
      <w:rFonts w:ascii="Garamond" w:hAnsi="Garamond"/>
    </w:rPr>
  </w:style>
  <w:style w:type="character" w:customStyle="1" w:styleId="WW8Num9z1">
    <w:name w:val="WW8Num9z1"/>
    <w:uiPriority w:val="99"/>
    <w:rsid w:val="008E1B6C"/>
  </w:style>
  <w:style w:type="character" w:customStyle="1" w:styleId="WW8Num9z2">
    <w:name w:val="WW8Num9z2"/>
    <w:uiPriority w:val="99"/>
    <w:rsid w:val="008E1B6C"/>
    <w:rPr>
      <w:rFonts w:ascii="Wingdings" w:hAnsi="Wingdings"/>
    </w:rPr>
  </w:style>
  <w:style w:type="character" w:customStyle="1" w:styleId="WW8Num9z3">
    <w:name w:val="WW8Num9z3"/>
    <w:uiPriority w:val="99"/>
    <w:rsid w:val="008E1B6C"/>
    <w:rPr>
      <w:rFonts w:ascii="Symbol" w:hAnsi="Symbol"/>
    </w:rPr>
  </w:style>
  <w:style w:type="character" w:customStyle="1" w:styleId="WW8Num9z4">
    <w:name w:val="WW8Num9z4"/>
    <w:uiPriority w:val="99"/>
    <w:rsid w:val="008E1B6C"/>
    <w:rPr>
      <w:rFonts w:ascii="Courier New" w:hAnsi="Courier New"/>
    </w:rPr>
  </w:style>
  <w:style w:type="character" w:customStyle="1" w:styleId="WW8Num13z1">
    <w:name w:val="WW8Num13z1"/>
    <w:uiPriority w:val="99"/>
    <w:rsid w:val="008E1B6C"/>
    <w:rPr>
      <w:rFonts w:ascii="Tahoma" w:hAnsi="Tahoma"/>
      <w:b/>
      <w:sz w:val="22"/>
    </w:rPr>
  </w:style>
  <w:style w:type="character" w:customStyle="1" w:styleId="WW8Num14z0">
    <w:name w:val="WW8Num14z0"/>
    <w:uiPriority w:val="99"/>
    <w:rsid w:val="008E1B6C"/>
    <w:rPr>
      <w:b/>
    </w:rPr>
  </w:style>
  <w:style w:type="character" w:customStyle="1" w:styleId="WW8Num14z1">
    <w:name w:val="WW8Num14z1"/>
    <w:uiPriority w:val="99"/>
    <w:rsid w:val="008E1B6C"/>
  </w:style>
  <w:style w:type="character" w:customStyle="1" w:styleId="WW8Num16z0">
    <w:name w:val="WW8Num16z0"/>
    <w:uiPriority w:val="99"/>
    <w:rsid w:val="008E1B6C"/>
    <w:rPr>
      <w:rFonts w:ascii="Garamond" w:hAnsi="Garamond"/>
    </w:rPr>
  </w:style>
  <w:style w:type="character" w:customStyle="1" w:styleId="WW8Num16z2">
    <w:name w:val="WW8Num16z2"/>
    <w:uiPriority w:val="99"/>
    <w:rsid w:val="008E1B6C"/>
    <w:rPr>
      <w:rFonts w:ascii="Wingdings" w:hAnsi="Wingdings"/>
    </w:rPr>
  </w:style>
  <w:style w:type="character" w:customStyle="1" w:styleId="WW8Num16z3">
    <w:name w:val="WW8Num16z3"/>
    <w:uiPriority w:val="99"/>
    <w:rsid w:val="008E1B6C"/>
    <w:rPr>
      <w:rFonts w:ascii="Symbol" w:hAnsi="Symbol"/>
    </w:rPr>
  </w:style>
  <w:style w:type="character" w:customStyle="1" w:styleId="WW8Num16z4">
    <w:name w:val="WW8Num16z4"/>
    <w:uiPriority w:val="99"/>
    <w:rsid w:val="008E1B6C"/>
    <w:rPr>
      <w:rFonts w:ascii="Courier New" w:hAnsi="Courier New"/>
    </w:rPr>
  </w:style>
  <w:style w:type="character" w:customStyle="1" w:styleId="WW8Num17z1">
    <w:name w:val="WW8Num17z1"/>
    <w:uiPriority w:val="99"/>
    <w:rsid w:val="008E1B6C"/>
    <w:rPr>
      <w:rFonts w:ascii="Courier New" w:hAnsi="Courier New"/>
    </w:rPr>
  </w:style>
  <w:style w:type="character" w:customStyle="1" w:styleId="WW8Num17z2">
    <w:name w:val="WW8Num17z2"/>
    <w:uiPriority w:val="99"/>
    <w:rsid w:val="008E1B6C"/>
    <w:rPr>
      <w:rFonts w:ascii="Wingdings" w:hAnsi="Wingdings"/>
    </w:rPr>
  </w:style>
  <w:style w:type="character" w:customStyle="1" w:styleId="WW8Num17z3">
    <w:name w:val="WW8Num17z3"/>
    <w:uiPriority w:val="99"/>
    <w:rsid w:val="008E1B6C"/>
    <w:rPr>
      <w:rFonts w:ascii="Symbol" w:hAnsi="Symbol"/>
    </w:rPr>
  </w:style>
  <w:style w:type="character" w:customStyle="1" w:styleId="WW8Num23z1">
    <w:name w:val="WW8Num23z1"/>
    <w:uiPriority w:val="99"/>
    <w:rsid w:val="008E1B6C"/>
    <w:rPr>
      <w:rFonts w:ascii="Courier New" w:hAnsi="Courier New"/>
    </w:rPr>
  </w:style>
  <w:style w:type="character" w:customStyle="1" w:styleId="WW8Num23z2">
    <w:name w:val="WW8Num23z2"/>
    <w:uiPriority w:val="99"/>
    <w:rsid w:val="008E1B6C"/>
    <w:rPr>
      <w:rFonts w:ascii="Wingdings" w:hAnsi="Wingdings"/>
    </w:rPr>
  </w:style>
  <w:style w:type="character" w:customStyle="1" w:styleId="WW8Num25z2">
    <w:name w:val="WW8Num25z2"/>
    <w:uiPriority w:val="99"/>
    <w:rsid w:val="008E1B6C"/>
    <w:rPr>
      <w:rFonts w:ascii="Wingdings" w:hAnsi="Wingdings"/>
    </w:rPr>
  </w:style>
  <w:style w:type="character" w:customStyle="1" w:styleId="WW8Num26z4">
    <w:name w:val="WW8Num26z4"/>
    <w:uiPriority w:val="99"/>
    <w:rsid w:val="008E1B6C"/>
    <w:rPr>
      <w:rFonts w:ascii="Courier New" w:hAnsi="Courier New"/>
    </w:rPr>
  </w:style>
  <w:style w:type="character" w:customStyle="1" w:styleId="WW8Num28z0">
    <w:name w:val="WW8Num28z0"/>
    <w:uiPriority w:val="99"/>
    <w:rsid w:val="008E1B6C"/>
    <w:rPr>
      <w:rFonts w:ascii="Times New Roman" w:hAnsi="Times New Roman"/>
    </w:rPr>
  </w:style>
  <w:style w:type="character" w:customStyle="1" w:styleId="WW8Num28z1">
    <w:name w:val="WW8Num28z1"/>
    <w:uiPriority w:val="99"/>
    <w:rsid w:val="008E1B6C"/>
    <w:rPr>
      <w:rFonts w:ascii="Courier New" w:hAnsi="Courier New"/>
    </w:rPr>
  </w:style>
  <w:style w:type="character" w:customStyle="1" w:styleId="WW8Num28z2">
    <w:name w:val="WW8Num28z2"/>
    <w:uiPriority w:val="99"/>
    <w:rsid w:val="008E1B6C"/>
    <w:rPr>
      <w:rFonts w:ascii="Wingdings" w:hAnsi="Wingdings"/>
    </w:rPr>
  </w:style>
  <w:style w:type="character" w:customStyle="1" w:styleId="WW8Num28z3">
    <w:name w:val="WW8Num28z3"/>
    <w:uiPriority w:val="99"/>
    <w:rsid w:val="008E1B6C"/>
    <w:rPr>
      <w:rFonts w:ascii="Symbol" w:hAnsi="Symbol"/>
    </w:rPr>
  </w:style>
  <w:style w:type="character" w:customStyle="1" w:styleId="WW8Num30z0">
    <w:name w:val="WW8Num30z0"/>
    <w:uiPriority w:val="99"/>
    <w:rsid w:val="008E1B6C"/>
    <w:rPr>
      <w:rFonts w:ascii="Garamond" w:hAnsi="Garamond"/>
    </w:rPr>
  </w:style>
  <w:style w:type="character" w:customStyle="1" w:styleId="WW8Num31z0">
    <w:name w:val="WW8Num31z0"/>
    <w:uiPriority w:val="99"/>
    <w:rsid w:val="008E1B6C"/>
    <w:rPr>
      <w:rFonts w:ascii="Garamond" w:hAnsi="Garamond"/>
    </w:rPr>
  </w:style>
  <w:style w:type="character" w:customStyle="1" w:styleId="WW8Num32z0">
    <w:name w:val="WW8Num32z0"/>
    <w:uiPriority w:val="99"/>
    <w:rsid w:val="008E1B6C"/>
  </w:style>
  <w:style w:type="character" w:customStyle="1" w:styleId="WW8Num33z0">
    <w:name w:val="WW8Num33z0"/>
    <w:uiPriority w:val="99"/>
    <w:rsid w:val="008E1B6C"/>
  </w:style>
  <w:style w:type="character" w:customStyle="1" w:styleId="WW8Num34z0">
    <w:name w:val="WW8Num34z0"/>
    <w:uiPriority w:val="99"/>
    <w:rsid w:val="008E1B6C"/>
    <w:rPr>
      <w:rFonts w:ascii="Symbol" w:hAnsi="Symbol"/>
    </w:rPr>
  </w:style>
  <w:style w:type="character" w:customStyle="1" w:styleId="WW8Num34z1">
    <w:name w:val="WW8Num34z1"/>
    <w:uiPriority w:val="99"/>
    <w:rsid w:val="008E1B6C"/>
    <w:rPr>
      <w:rFonts w:ascii="Courier New" w:hAnsi="Courier New"/>
    </w:rPr>
  </w:style>
  <w:style w:type="character" w:customStyle="1" w:styleId="WW8Num34z2">
    <w:name w:val="WW8Num34z2"/>
    <w:uiPriority w:val="99"/>
    <w:rsid w:val="008E1B6C"/>
    <w:rPr>
      <w:rFonts w:ascii="Wingdings" w:hAnsi="Wingdings"/>
    </w:rPr>
  </w:style>
  <w:style w:type="character" w:customStyle="1" w:styleId="WW8Num35z0">
    <w:name w:val="WW8Num35z0"/>
    <w:uiPriority w:val="99"/>
    <w:rsid w:val="008E1B6C"/>
    <w:rPr>
      <w:rFonts w:ascii="Times New Roman" w:hAnsi="Times New Roman"/>
    </w:rPr>
  </w:style>
  <w:style w:type="character" w:customStyle="1" w:styleId="WW8Num35z1">
    <w:name w:val="WW8Num35z1"/>
    <w:uiPriority w:val="99"/>
    <w:rsid w:val="008E1B6C"/>
    <w:rPr>
      <w:rFonts w:ascii="Courier New" w:hAnsi="Courier New"/>
    </w:rPr>
  </w:style>
  <w:style w:type="character" w:customStyle="1" w:styleId="WW8Num35z2">
    <w:name w:val="WW8Num35z2"/>
    <w:uiPriority w:val="99"/>
    <w:rsid w:val="008E1B6C"/>
    <w:rPr>
      <w:rFonts w:ascii="Wingdings" w:hAnsi="Wingdings"/>
    </w:rPr>
  </w:style>
  <w:style w:type="character" w:customStyle="1" w:styleId="WW8Num35z3">
    <w:name w:val="WW8Num35z3"/>
    <w:uiPriority w:val="99"/>
    <w:rsid w:val="008E1B6C"/>
    <w:rPr>
      <w:rFonts w:ascii="Symbol" w:hAnsi="Symbol"/>
    </w:rPr>
  </w:style>
  <w:style w:type="character" w:customStyle="1" w:styleId="WW8Num36z0">
    <w:name w:val="WW8Num36z0"/>
    <w:uiPriority w:val="99"/>
    <w:rsid w:val="008E1B6C"/>
    <w:rPr>
      <w:rFonts w:ascii="Symbol" w:hAnsi="Symbol"/>
    </w:rPr>
  </w:style>
  <w:style w:type="character" w:customStyle="1" w:styleId="WW8Num36z1">
    <w:name w:val="WW8Num36z1"/>
    <w:uiPriority w:val="99"/>
    <w:rsid w:val="008E1B6C"/>
    <w:rPr>
      <w:rFonts w:ascii="Courier New" w:hAnsi="Courier New"/>
    </w:rPr>
  </w:style>
  <w:style w:type="character" w:customStyle="1" w:styleId="WW8Num36z2">
    <w:name w:val="WW8Num36z2"/>
    <w:uiPriority w:val="99"/>
    <w:rsid w:val="008E1B6C"/>
    <w:rPr>
      <w:rFonts w:ascii="Wingdings" w:hAnsi="Wingdings"/>
    </w:rPr>
  </w:style>
  <w:style w:type="character" w:customStyle="1" w:styleId="WW8Num37z3">
    <w:name w:val="WW8Num37z3"/>
    <w:uiPriority w:val="99"/>
    <w:rsid w:val="008E1B6C"/>
    <w:rPr>
      <w:rFonts w:ascii="Symbol" w:hAnsi="Symbol"/>
    </w:rPr>
  </w:style>
  <w:style w:type="character" w:customStyle="1" w:styleId="WW8Num40z0">
    <w:name w:val="WW8Num40z0"/>
    <w:uiPriority w:val="99"/>
    <w:rsid w:val="008E1B6C"/>
    <w:rPr>
      <w:rFonts w:ascii="Symbol" w:hAnsi="Symbol"/>
    </w:rPr>
  </w:style>
  <w:style w:type="character" w:customStyle="1" w:styleId="WW8Num40z1">
    <w:name w:val="WW8Num40z1"/>
    <w:uiPriority w:val="99"/>
    <w:rsid w:val="008E1B6C"/>
    <w:rPr>
      <w:rFonts w:ascii="Courier New" w:hAnsi="Courier New"/>
    </w:rPr>
  </w:style>
  <w:style w:type="character" w:customStyle="1" w:styleId="WW8Num40z2">
    <w:name w:val="WW8Num40z2"/>
    <w:uiPriority w:val="99"/>
    <w:rsid w:val="008E1B6C"/>
    <w:rPr>
      <w:rFonts w:ascii="Wingdings" w:hAnsi="Wingdings"/>
    </w:rPr>
  </w:style>
  <w:style w:type="character" w:customStyle="1" w:styleId="WW8Num42z0">
    <w:name w:val="WW8Num42z0"/>
    <w:uiPriority w:val="99"/>
    <w:rsid w:val="008E1B6C"/>
    <w:rPr>
      <w:rFonts w:ascii="Symbol" w:hAnsi="Symbol"/>
      <w:b/>
    </w:rPr>
  </w:style>
  <w:style w:type="character" w:customStyle="1" w:styleId="WW8Num42z1">
    <w:name w:val="WW8Num42z1"/>
    <w:uiPriority w:val="99"/>
    <w:rsid w:val="008E1B6C"/>
    <w:rPr>
      <w:rFonts w:ascii="Times New Roman" w:hAnsi="Times New Roman"/>
      <w:b/>
      <w:sz w:val="22"/>
    </w:rPr>
  </w:style>
  <w:style w:type="character" w:customStyle="1" w:styleId="WW8Num43z0">
    <w:name w:val="WW8Num43z0"/>
    <w:uiPriority w:val="99"/>
    <w:rsid w:val="008E1B6C"/>
    <w:rPr>
      <w:rFonts w:ascii="Symbol" w:hAnsi="Symbol"/>
    </w:rPr>
  </w:style>
  <w:style w:type="character" w:customStyle="1" w:styleId="WW8Num43z1">
    <w:name w:val="WW8Num43z1"/>
    <w:uiPriority w:val="99"/>
    <w:rsid w:val="008E1B6C"/>
    <w:rPr>
      <w:rFonts w:ascii="Courier New" w:hAnsi="Courier New"/>
    </w:rPr>
  </w:style>
  <w:style w:type="character" w:customStyle="1" w:styleId="WW8Num43z2">
    <w:name w:val="WW8Num43z2"/>
    <w:uiPriority w:val="99"/>
    <w:rsid w:val="008E1B6C"/>
    <w:rPr>
      <w:rFonts w:ascii="Wingdings" w:hAnsi="Wingdings"/>
    </w:rPr>
  </w:style>
  <w:style w:type="character" w:customStyle="1" w:styleId="Bekezdsalapbettpusa1">
    <w:name w:val="Bekezdés alapbetűtípusa1"/>
    <w:uiPriority w:val="99"/>
    <w:rsid w:val="008E1B6C"/>
  </w:style>
  <w:style w:type="character" w:customStyle="1" w:styleId="skypepnhcontainer">
    <w:name w:val="skype_pnh_container"/>
    <w:basedOn w:val="Bekezdsalapbettpusa1"/>
    <w:uiPriority w:val="99"/>
    <w:rsid w:val="008E1B6C"/>
    <w:rPr>
      <w:rFonts w:cs="Times New Roman"/>
    </w:rPr>
  </w:style>
  <w:style w:type="character" w:customStyle="1" w:styleId="skypepnhleftspan">
    <w:name w:val="skype_pnh_left_span"/>
    <w:basedOn w:val="Bekezdsalapbettpusa1"/>
    <w:uiPriority w:val="99"/>
    <w:rsid w:val="008E1B6C"/>
    <w:rPr>
      <w:rFonts w:cs="Times New Roman"/>
    </w:rPr>
  </w:style>
  <w:style w:type="character" w:customStyle="1" w:styleId="skypepnhdropartspan">
    <w:name w:val="skype_pnh_dropart_span"/>
    <w:basedOn w:val="Bekezdsalapbettpusa1"/>
    <w:uiPriority w:val="99"/>
    <w:rsid w:val="008E1B6C"/>
    <w:rPr>
      <w:rFonts w:cs="Times New Roman"/>
    </w:rPr>
  </w:style>
  <w:style w:type="character" w:customStyle="1" w:styleId="skypepnhdropartflagspan">
    <w:name w:val="skype_pnh_dropart_flag_span"/>
    <w:basedOn w:val="Bekezdsalapbettpusa1"/>
    <w:uiPriority w:val="99"/>
    <w:rsid w:val="008E1B6C"/>
    <w:rPr>
      <w:rFonts w:cs="Times New Roman"/>
    </w:rPr>
  </w:style>
  <w:style w:type="character" w:customStyle="1" w:styleId="skypepnhtextspan">
    <w:name w:val="skype_pnh_text_span"/>
    <w:basedOn w:val="Bekezdsalapbettpusa1"/>
    <w:uiPriority w:val="99"/>
    <w:rsid w:val="008E1B6C"/>
    <w:rPr>
      <w:rFonts w:cs="Times New Roman"/>
    </w:rPr>
  </w:style>
  <w:style w:type="character" w:customStyle="1" w:styleId="skypepnhrightspan">
    <w:name w:val="skype_pnh_right_span"/>
    <w:basedOn w:val="Bekezdsalapbettpusa1"/>
    <w:uiPriority w:val="99"/>
    <w:rsid w:val="008E1B6C"/>
    <w:rPr>
      <w:rFonts w:cs="Times New Roman"/>
    </w:rPr>
  </w:style>
  <w:style w:type="character" w:customStyle="1" w:styleId="kiemelt">
    <w:name w:val="kiemelt"/>
    <w:basedOn w:val="Bekezdsalapbettpusa1"/>
    <w:uiPriority w:val="99"/>
    <w:rsid w:val="008E1B6C"/>
    <w:rPr>
      <w:rFonts w:cs="Times New Roman"/>
    </w:rPr>
  </w:style>
  <w:style w:type="character" w:customStyle="1" w:styleId="Jegyzethivatkozs1">
    <w:name w:val="Jegyzethivatkozás1"/>
    <w:uiPriority w:val="99"/>
    <w:rsid w:val="008E1B6C"/>
    <w:rPr>
      <w:sz w:val="16"/>
    </w:rPr>
  </w:style>
  <w:style w:type="character" w:customStyle="1" w:styleId="skypetbinnertext">
    <w:name w:val="skype_tb_innertext"/>
    <w:uiPriority w:val="99"/>
    <w:rsid w:val="008E1B6C"/>
  </w:style>
  <w:style w:type="character" w:customStyle="1" w:styleId="PBDocTxtL1Char">
    <w:name w:val="PBDocTxtL1 Char"/>
    <w:uiPriority w:val="99"/>
    <w:rsid w:val="008E1B6C"/>
    <w:rPr>
      <w:rFonts w:ascii="Times New Roman" w:hAnsi="Times New Roman"/>
      <w:sz w:val="22"/>
    </w:rPr>
  </w:style>
  <w:style w:type="character" w:customStyle="1" w:styleId="WW-Internet-hivatkozs">
    <w:name w:val="WW-Internet-hivatkozás"/>
    <w:uiPriority w:val="99"/>
    <w:rsid w:val="008E1B6C"/>
    <w:rPr>
      <w:color w:val="0000FF"/>
      <w:u w:val="single"/>
      <w:lang w:val="hu-HU"/>
    </w:rPr>
  </w:style>
  <w:style w:type="character" w:customStyle="1" w:styleId="Lbjegyzet-hivatkozs1">
    <w:name w:val="Lábjegyzet-hivatkozás1"/>
    <w:uiPriority w:val="99"/>
    <w:rsid w:val="008E1B6C"/>
    <w:rPr>
      <w:vertAlign w:val="superscript"/>
    </w:rPr>
  </w:style>
  <w:style w:type="character" w:customStyle="1" w:styleId="WW-Lbjegyzet-karakterek">
    <w:name w:val="WW-Lábjegyzet-karakterek"/>
    <w:uiPriority w:val="99"/>
    <w:rsid w:val="008E1B6C"/>
    <w:rPr>
      <w:vertAlign w:val="superscript"/>
    </w:rPr>
  </w:style>
  <w:style w:type="character" w:customStyle="1" w:styleId="Vgjegyzet-karakterek">
    <w:name w:val="Végjegyzet-karakterek"/>
    <w:uiPriority w:val="99"/>
    <w:rsid w:val="008E1B6C"/>
    <w:rPr>
      <w:vertAlign w:val="superscript"/>
    </w:rPr>
  </w:style>
  <w:style w:type="character" w:customStyle="1" w:styleId="WW-Vgjegyzet-karakterek">
    <w:name w:val="WW-Végjegyzet-karakterek"/>
    <w:uiPriority w:val="99"/>
    <w:rsid w:val="008E1B6C"/>
  </w:style>
  <w:style w:type="character" w:customStyle="1" w:styleId="Vgjegyzet-hivatkozs1">
    <w:name w:val="Végjegyzet-hivatkozás1"/>
    <w:uiPriority w:val="99"/>
    <w:rsid w:val="008E1B6C"/>
    <w:rPr>
      <w:vertAlign w:val="superscript"/>
    </w:rPr>
  </w:style>
  <w:style w:type="character" w:customStyle="1" w:styleId="Jegyzethivatkozs2">
    <w:name w:val="Jegyzethivatkozás2"/>
    <w:uiPriority w:val="99"/>
    <w:rsid w:val="008E1B6C"/>
    <w:rPr>
      <w:sz w:val="16"/>
    </w:rPr>
  </w:style>
  <w:style w:type="character" w:customStyle="1" w:styleId="Szvegtrzsbehzssal3Char1">
    <w:name w:val="Szövegtörzs behúzással 3 Char1"/>
    <w:uiPriority w:val="99"/>
    <w:rsid w:val="008E1B6C"/>
    <w:rPr>
      <w:rFonts w:ascii="Calibri" w:hAnsi="Calibri"/>
      <w:sz w:val="16"/>
      <w:lang w:eastAsia="zh-CN"/>
    </w:rPr>
  </w:style>
  <w:style w:type="character" w:customStyle="1" w:styleId="AlaprtelmezettChar">
    <w:name w:val="Alapértelmezett Char"/>
    <w:uiPriority w:val="99"/>
    <w:rsid w:val="008E1B6C"/>
    <w:rPr>
      <w:rFonts w:ascii="Arial" w:hAnsi="Arial"/>
      <w:color w:val="000000"/>
      <w:sz w:val="24"/>
    </w:rPr>
  </w:style>
  <w:style w:type="character" w:styleId="Vgjegyzet-hivatkozs">
    <w:name w:val="endnote reference"/>
    <w:basedOn w:val="Bekezdsalapbettpusa"/>
    <w:uiPriority w:val="99"/>
    <w:rsid w:val="008E1B6C"/>
    <w:rPr>
      <w:rFonts w:cs="Times New Roman"/>
      <w:vertAlign w:val="superscript"/>
    </w:rPr>
  </w:style>
  <w:style w:type="paragraph" w:customStyle="1" w:styleId="Cmsor">
    <w:name w:val="Címsor"/>
    <w:basedOn w:val="Norml"/>
    <w:next w:val="Norml"/>
    <w:uiPriority w:val="99"/>
    <w:rsid w:val="008E1B6C"/>
    <w:pPr>
      <w:widowControl w:val="0"/>
      <w:suppressAutoHyphens/>
      <w:spacing w:after="0" w:line="240" w:lineRule="auto"/>
      <w:jc w:val="center"/>
    </w:pPr>
    <w:rPr>
      <w:rFonts w:ascii="Times New Roman" w:eastAsia="Times New Roman" w:hAnsi="Times New Roman"/>
      <w:b/>
      <w:bCs/>
      <w:sz w:val="24"/>
      <w:szCs w:val="24"/>
      <w:lang w:val="en-AU" w:eastAsia="zh-CN"/>
    </w:rPr>
  </w:style>
  <w:style w:type="paragraph" w:styleId="Kpalrs">
    <w:name w:val="caption"/>
    <w:basedOn w:val="Norml"/>
    <w:uiPriority w:val="99"/>
    <w:qFormat/>
    <w:rsid w:val="008E1B6C"/>
    <w:pPr>
      <w:suppressLineNumbers/>
      <w:suppressAutoHyphens/>
      <w:spacing w:before="120" w:after="120"/>
    </w:pPr>
    <w:rPr>
      <w:rFonts w:eastAsia="Times New Roman" w:cs="Mangal"/>
      <w:i/>
      <w:iCs/>
      <w:sz w:val="24"/>
      <w:szCs w:val="24"/>
      <w:lang w:eastAsia="zh-CN"/>
    </w:rPr>
  </w:style>
  <w:style w:type="paragraph" w:customStyle="1" w:styleId="Trgymutat">
    <w:name w:val="Tárgymutató"/>
    <w:basedOn w:val="Norml"/>
    <w:uiPriority w:val="99"/>
    <w:rsid w:val="008E1B6C"/>
    <w:pPr>
      <w:suppressLineNumbers/>
      <w:suppressAutoHyphens/>
    </w:pPr>
    <w:rPr>
      <w:rFonts w:eastAsia="Times New Roman" w:cs="Mangal"/>
      <w:lang w:eastAsia="zh-CN"/>
    </w:rPr>
  </w:style>
  <w:style w:type="paragraph" w:customStyle="1" w:styleId="Kpalrs1">
    <w:name w:val="Képaláírás1"/>
    <w:basedOn w:val="Norml"/>
    <w:uiPriority w:val="99"/>
    <w:rsid w:val="008E1B6C"/>
    <w:pPr>
      <w:suppressLineNumbers/>
      <w:suppressAutoHyphens/>
      <w:spacing w:before="120" w:after="120"/>
    </w:pPr>
    <w:rPr>
      <w:rFonts w:eastAsia="Times New Roman" w:cs="Mangal"/>
      <w:i/>
      <w:iCs/>
      <w:sz w:val="24"/>
      <w:szCs w:val="24"/>
      <w:lang w:eastAsia="zh-CN"/>
    </w:rPr>
  </w:style>
  <w:style w:type="paragraph" w:customStyle="1" w:styleId="modszerszoveg">
    <w:name w:val="modszer_szoveg"/>
    <w:basedOn w:val="Norml"/>
    <w:uiPriority w:val="99"/>
    <w:rsid w:val="008E1B6C"/>
    <w:pPr>
      <w:suppressAutoHyphens/>
      <w:spacing w:before="240" w:after="0" w:line="240" w:lineRule="auto"/>
      <w:ind w:left="720"/>
      <w:jc w:val="both"/>
    </w:pPr>
    <w:rPr>
      <w:rFonts w:ascii="Bookman Old Style" w:eastAsia="Times New Roman" w:hAnsi="Bookman Old Style" w:cs="Bookman Old Style"/>
      <w:lang w:eastAsia="zh-CN"/>
    </w:rPr>
  </w:style>
  <w:style w:type="paragraph" w:styleId="Tartalomjegyzkcmsora">
    <w:name w:val="TOC Heading"/>
    <w:basedOn w:val="Cmsor1"/>
    <w:next w:val="Norml"/>
    <w:uiPriority w:val="99"/>
    <w:qFormat/>
    <w:rsid w:val="008E1B6C"/>
    <w:pPr>
      <w:keepLines/>
      <w:suppressAutoHyphens/>
      <w:spacing w:before="480" w:line="276" w:lineRule="auto"/>
      <w:jc w:val="left"/>
    </w:pPr>
    <w:rPr>
      <w:rFonts w:ascii="Cambria" w:eastAsia="MS Gothic" w:hAnsi="Cambria" w:cs="Cambria"/>
      <w:bCs/>
      <w:color w:val="365F91"/>
      <w:spacing w:val="0"/>
      <w:kern w:val="1"/>
      <w:sz w:val="28"/>
      <w:szCs w:val="28"/>
      <w:u w:val="none"/>
      <w:lang w:eastAsia="zh-CN"/>
    </w:rPr>
  </w:style>
  <w:style w:type="paragraph" w:customStyle="1" w:styleId="Norml1">
    <w:name w:val="Normál1"/>
    <w:uiPriority w:val="99"/>
    <w:rsid w:val="008E1B6C"/>
    <w:pPr>
      <w:suppressAutoHyphens/>
      <w:autoSpaceDE w:val="0"/>
    </w:pPr>
    <w:rPr>
      <w:rFonts w:ascii="Arial" w:eastAsia="Times New Roman" w:hAnsi="Arial" w:cs="Arial"/>
      <w:color w:val="000000"/>
      <w:sz w:val="24"/>
      <w:szCs w:val="24"/>
      <w:lang w:eastAsia="zh-CN"/>
    </w:rPr>
  </w:style>
  <w:style w:type="paragraph" w:customStyle="1" w:styleId="Jegyzetszveg1">
    <w:name w:val="Jegyzetszöveg1"/>
    <w:basedOn w:val="Norml"/>
    <w:uiPriority w:val="99"/>
    <w:rsid w:val="008E1B6C"/>
    <w:pPr>
      <w:suppressAutoHyphens/>
    </w:pPr>
    <w:rPr>
      <w:rFonts w:eastAsia="Times New Roman" w:cs="Calibri"/>
      <w:sz w:val="20"/>
      <w:szCs w:val="20"/>
      <w:lang w:eastAsia="zh-CN"/>
    </w:rPr>
  </w:style>
  <w:style w:type="paragraph" w:customStyle="1" w:styleId="Csakszveg1">
    <w:name w:val="Csak szöveg1"/>
    <w:basedOn w:val="Norml"/>
    <w:uiPriority w:val="99"/>
    <w:rsid w:val="008E1B6C"/>
    <w:pPr>
      <w:suppressAutoHyphens/>
      <w:spacing w:after="0" w:line="240" w:lineRule="auto"/>
    </w:pPr>
    <w:rPr>
      <w:rFonts w:ascii="Courier New" w:eastAsia="Times New Roman" w:hAnsi="Courier New" w:cs="Courier New"/>
      <w:sz w:val="20"/>
      <w:szCs w:val="20"/>
      <w:lang w:eastAsia="zh-CN"/>
    </w:rPr>
  </w:style>
  <w:style w:type="paragraph" w:customStyle="1" w:styleId="Listaszerbekezds3">
    <w:name w:val="Listaszerű bekezdés3"/>
    <w:basedOn w:val="Norml"/>
    <w:uiPriority w:val="99"/>
    <w:rsid w:val="008E1B6C"/>
    <w:pPr>
      <w:suppressAutoHyphens/>
      <w:spacing w:before="120" w:after="120" w:line="240" w:lineRule="auto"/>
      <w:ind w:left="720"/>
      <w:contextualSpacing/>
      <w:jc w:val="both"/>
    </w:pPr>
    <w:rPr>
      <w:rFonts w:ascii="Verdana" w:eastAsia="Times New Roman" w:hAnsi="Verdana" w:cs="Verdana"/>
      <w:szCs w:val="24"/>
      <w:lang w:eastAsia="zh-CN"/>
    </w:rPr>
  </w:style>
  <w:style w:type="paragraph" w:customStyle="1" w:styleId="BodyText26">
    <w:name w:val="Body Text 26"/>
    <w:basedOn w:val="Norml"/>
    <w:uiPriority w:val="99"/>
    <w:rsid w:val="008E1B6C"/>
    <w:pPr>
      <w:suppressAutoHyphens/>
      <w:spacing w:after="0" w:line="240" w:lineRule="auto"/>
      <w:ind w:left="360"/>
    </w:pPr>
    <w:rPr>
      <w:rFonts w:ascii="Times New Roman" w:eastAsia="Times New Roman" w:hAnsi="Times New Roman"/>
      <w:sz w:val="20"/>
      <w:szCs w:val="20"/>
      <w:lang w:eastAsia="zh-CN"/>
    </w:rPr>
  </w:style>
  <w:style w:type="paragraph" w:customStyle="1" w:styleId="cm0">
    <w:name w:val="cím"/>
    <w:basedOn w:val="Norml"/>
    <w:uiPriority w:val="99"/>
    <w:rsid w:val="008E1B6C"/>
    <w:pPr>
      <w:widowControl w:val="0"/>
      <w:suppressAutoHyphens/>
      <w:spacing w:after="0" w:line="360" w:lineRule="auto"/>
    </w:pPr>
    <w:rPr>
      <w:rFonts w:ascii="CG Times" w:eastAsia="Times New Roman" w:hAnsi="CG Times" w:cs="CG Times"/>
      <w:sz w:val="24"/>
      <w:szCs w:val="20"/>
      <w:lang w:val="en-GB" w:eastAsia="zh-CN"/>
    </w:rPr>
  </w:style>
  <w:style w:type="paragraph" w:customStyle="1" w:styleId="Normlbehzs1">
    <w:name w:val="Normál behúzás1"/>
    <w:basedOn w:val="Norml"/>
    <w:uiPriority w:val="99"/>
    <w:rsid w:val="008E1B6C"/>
    <w:pPr>
      <w:suppressAutoHyphens/>
      <w:spacing w:before="120" w:after="120" w:line="240" w:lineRule="auto"/>
      <w:ind w:left="708" w:firstLine="284"/>
      <w:jc w:val="both"/>
    </w:pPr>
    <w:rPr>
      <w:rFonts w:ascii="Arial" w:eastAsia="Times New Roman" w:hAnsi="Arial" w:cs="Arial"/>
      <w:color w:val="000000"/>
      <w:szCs w:val="20"/>
      <w:lang w:eastAsia="zh-CN"/>
    </w:rPr>
  </w:style>
  <w:style w:type="paragraph" w:customStyle="1" w:styleId="bek-1">
    <w:name w:val="bek-1"/>
    <w:basedOn w:val="Norml"/>
    <w:uiPriority w:val="99"/>
    <w:rsid w:val="008E1B6C"/>
    <w:pPr>
      <w:keepLines/>
      <w:suppressAutoHyphens/>
      <w:spacing w:before="360" w:after="120" w:line="240" w:lineRule="auto"/>
      <w:ind w:left="992" w:hanging="992"/>
      <w:jc w:val="both"/>
    </w:pPr>
    <w:rPr>
      <w:rFonts w:ascii="Arial" w:eastAsia="Times New Roman" w:hAnsi="Arial" w:cs="Arial"/>
      <w:color w:val="000000"/>
      <w:szCs w:val="20"/>
      <w:lang w:eastAsia="zh-CN"/>
    </w:rPr>
  </w:style>
  <w:style w:type="character" w:customStyle="1" w:styleId="HTMLPreformattedChar">
    <w:name w:val="HTML Preformatted Char"/>
    <w:basedOn w:val="Bekezdsalapbettpusa"/>
    <w:uiPriority w:val="99"/>
    <w:locked/>
    <w:rsid w:val="008E1B6C"/>
    <w:rPr>
      <w:rFonts w:ascii="Courier New" w:hAnsi="Courier New" w:cs="Times New Roman"/>
    </w:rPr>
  </w:style>
  <w:style w:type="character" w:customStyle="1" w:styleId="HTML-kntformzottChar1">
    <w:name w:val="HTML-ként formázott Char1"/>
    <w:basedOn w:val="Bekezdsalapbettpusa"/>
    <w:uiPriority w:val="99"/>
    <w:locked/>
    <w:rsid w:val="008E1B6C"/>
    <w:rPr>
      <w:rFonts w:ascii="Courier New" w:hAnsi="Courier New" w:cs="Courier New"/>
      <w:lang w:eastAsia="zh-CN"/>
    </w:rPr>
  </w:style>
  <w:style w:type="paragraph" w:customStyle="1" w:styleId="PBDocTxtL1">
    <w:name w:val="PBDocTxtL1"/>
    <w:basedOn w:val="Norml"/>
    <w:uiPriority w:val="99"/>
    <w:rsid w:val="008E1B6C"/>
    <w:pPr>
      <w:suppressAutoHyphens/>
      <w:spacing w:before="240" w:after="0" w:line="260" w:lineRule="atLeast"/>
      <w:ind w:left="1080" w:hanging="1080"/>
      <w:jc w:val="both"/>
      <w:outlineLvl w:val="5"/>
    </w:pPr>
    <w:rPr>
      <w:rFonts w:ascii="Times New Roman" w:eastAsia="Times New Roman" w:hAnsi="Times New Roman"/>
      <w:szCs w:val="20"/>
      <w:lang w:eastAsia="zh-CN"/>
    </w:rPr>
  </w:style>
  <w:style w:type="paragraph" w:customStyle="1" w:styleId="PBDocTxtL2">
    <w:name w:val="PBDocTxtL2"/>
    <w:basedOn w:val="Norml"/>
    <w:uiPriority w:val="99"/>
    <w:rsid w:val="008E1B6C"/>
    <w:pPr>
      <w:suppressAutoHyphens/>
      <w:spacing w:before="240" w:after="0" w:line="260" w:lineRule="atLeast"/>
      <w:ind w:left="1440" w:hanging="1440"/>
      <w:jc w:val="both"/>
      <w:outlineLvl w:val="7"/>
    </w:pPr>
    <w:rPr>
      <w:rFonts w:ascii="Times New Roman" w:eastAsia="Times New Roman" w:hAnsi="Times New Roman"/>
      <w:szCs w:val="20"/>
      <w:lang w:eastAsia="zh-CN"/>
    </w:rPr>
  </w:style>
  <w:style w:type="paragraph" w:customStyle="1" w:styleId="PBDocTxtL3">
    <w:name w:val="PBDocTxtL3"/>
    <w:basedOn w:val="Norml"/>
    <w:uiPriority w:val="99"/>
    <w:rsid w:val="008E1B6C"/>
    <w:pPr>
      <w:tabs>
        <w:tab w:val="num" w:pos="6480"/>
      </w:tabs>
      <w:suppressAutoHyphens/>
      <w:spacing w:before="240" w:after="0" w:line="260" w:lineRule="atLeast"/>
      <w:ind w:left="2160" w:hanging="180"/>
      <w:jc w:val="both"/>
      <w:outlineLvl w:val="8"/>
    </w:pPr>
    <w:rPr>
      <w:rFonts w:ascii="Times New Roman" w:eastAsia="Times New Roman" w:hAnsi="Times New Roman"/>
      <w:szCs w:val="20"/>
      <w:lang w:eastAsia="zh-CN"/>
    </w:rPr>
  </w:style>
  <w:style w:type="paragraph" w:customStyle="1" w:styleId="PBDocTxtL4">
    <w:name w:val="PBDocTxtL4"/>
    <w:basedOn w:val="Norml"/>
    <w:uiPriority w:val="99"/>
    <w:rsid w:val="008E1B6C"/>
    <w:pPr>
      <w:suppressAutoHyphens/>
      <w:spacing w:before="240" w:after="0" w:line="260" w:lineRule="atLeast"/>
      <w:ind w:left="2880" w:hanging="1080"/>
      <w:jc w:val="both"/>
      <w:outlineLvl w:val="4"/>
    </w:pPr>
    <w:rPr>
      <w:rFonts w:ascii="Times New Roman" w:eastAsia="Times New Roman" w:hAnsi="Times New Roman"/>
      <w:szCs w:val="20"/>
      <w:lang w:eastAsia="zh-CN"/>
    </w:rPr>
  </w:style>
  <w:style w:type="paragraph" w:customStyle="1" w:styleId="PBDocTxtL6">
    <w:name w:val="PBDocTxtL6"/>
    <w:basedOn w:val="Norml"/>
    <w:uiPriority w:val="99"/>
    <w:rsid w:val="008E1B6C"/>
    <w:pPr>
      <w:tabs>
        <w:tab w:val="num" w:pos="5040"/>
      </w:tabs>
      <w:suppressAutoHyphens/>
      <w:spacing w:before="240" w:after="0" w:line="260" w:lineRule="atLeast"/>
      <w:ind w:left="4320" w:hanging="360"/>
      <w:jc w:val="both"/>
      <w:outlineLvl w:val="6"/>
    </w:pPr>
    <w:rPr>
      <w:rFonts w:ascii="Times New Roman" w:eastAsia="Times New Roman" w:hAnsi="Times New Roman"/>
      <w:szCs w:val="20"/>
      <w:lang w:eastAsia="zh-CN"/>
    </w:rPr>
  </w:style>
  <w:style w:type="paragraph" w:customStyle="1" w:styleId="Dokumentumtrkp1">
    <w:name w:val="Dokumentumtérkép1"/>
    <w:basedOn w:val="Norml"/>
    <w:uiPriority w:val="99"/>
    <w:rsid w:val="008E1B6C"/>
    <w:pPr>
      <w:suppressAutoHyphens/>
      <w:spacing w:after="0" w:line="240" w:lineRule="auto"/>
    </w:pPr>
    <w:rPr>
      <w:rFonts w:ascii="Tahoma" w:eastAsia="Times New Roman" w:hAnsi="Tahoma" w:cs="Tahoma"/>
      <w:sz w:val="16"/>
      <w:szCs w:val="16"/>
      <w:lang w:eastAsia="zh-CN"/>
    </w:rPr>
  </w:style>
  <w:style w:type="paragraph" w:customStyle="1" w:styleId="Szvegtrzsbehzssal31">
    <w:name w:val="Szövegtörzs behúzással 31"/>
    <w:basedOn w:val="Norml"/>
    <w:uiPriority w:val="99"/>
    <w:rsid w:val="008E1B6C"/>
    <w:pPr>
      <w:suppressAutoHyphens/>
      <w:spacing w:after="120"/>
      <w:ind w:left="283"/>
    </w:pPr>
    <w:rPr>
      <w:rFonts w:eastAsia="Times New Roman" w:cs="Calibri"/>
      <w:sz w:val="16"/>
      <w:szCs w:val="16"/>
      <w:lang w:eastAsia="zh-CN"/>
    </w:rPr>
  </w:style>
  <w:style w:type="paragraph" w:customStyle="1" w:styleId="WW-Alaprtelmezett">
    <w:name w:val="WW-Alapértelmezett"/>
    <w:uiPriority w:val="99"/>
    <w:rsid w:val="008E1B6C"/>
    <w:pPr>
      <w:suppressAutoHyphens/>
      <w:spacing w:after="200" w:line="276" w:lineRule="auto"/>
    </w:pPr>
    <w:rPr>
      <w:rFonts w:ascii="Arial" w:eastAsia="Times New Roman" w:hAnsi="Arial" w:cs="Arial"/>
      <w:bCs/>
      <w:color w:val="000000"/>
      <w:sz w:val="24"/>
      <w:szCs w:val="24"/>
      <w:lang w:eastAsia="zh-CN"/>
    </w:rPr>
  </w:style>
  <w:style w:type="paragraph" w:customStyle="1" w:styleId="Nincstrkz2">
    <w:name w:val="Nincs térköz2"/>
    <w:uiPriority w:val="99"/>
    <w:rsid w:val="008E1B6C"/>
    <w:pPr>
      <w:suppressAutoHyphens/>
    </w:pPr>
    <w:rPr>
      <w:rFonts w:eastAsia="Times New Roman" w:cs="font272"/>
      <w:color w:val="00000A"/>
      <w:kern w:val="1"/>
      <w:sz w:val="22"/>
      <w:szCs w:val="22"/>
      <w:lang w:eastAsia="zh-CN"/>
    </w:rPr>
  </w:style>
  <w:style w:type="paragraph" w:customStyle="1" w:styleId="Tblzattartalom">
    <w:name w:val="Táblázattartalom"/>
    <w:basedOn w:val="Norml"/>
    <w:uiPriority w:val="99"/>
    <w:rsid w:val="008E1B6C"/>
    <w:pPr>
      <w:suppressLineNumbers/>
      <w:suppressAutoHyphens/>
    </w:pPr>
    <w:rPr>
      <w:rFonts w:eastAsia="Times New Roman" w:cs="Calibri"/>
      <w:lang w:eastAsia="zh-CN"/>
    </w:rPr>
  </w:style>
  <w:style w:type="paragraph" w:customStyle="1" w:styleId="Tblzatfejlc">
    <w:name w:val="Táblázatfejléc"/>
    <w:basedOn w:val="Tblzattartalom"/>
    <w:uiPriority w:val="99"/>
    <w:rsid w:val="008E1B6C"/>
    <w:pPr>
      <w:jc w:val="center"/>
    </w:pPr>
    <w:rPr>
      <w:b/>
      <w:bCs/>
    </w:rPr>
  </w:style>
  <w:style w:type="paragraph" w:customStyle="1" w:styleId="Jegyzetszveg2">
    <w:name w:val="Jegyzetszöveg2"/>
    <w:basedOn w:val="Norml"/>
    <w:uiPriority w:val="99"/>
    <w:rsid w:val="008E1B6C"/>
    <w:pPr>
      <w:suppressAutoHyphens/>
    </w:pPr>
    <w:rPr>
      <w:rFonts w:eastAsia="Times New Roman" w:cs="Calibri"/>
      <w:sz w:val="20"/>
      <w:szCs w:val="20"/>
      <w:lang w:eastAsia="zh-CN"/>
    </w:rPr>
  </w:style>
  <w:style w:type="paragraph" w:customStyle="1" w:styleId="WW-Alaprtelmezett1">
    <w:name w:val="WW-Alapértelmezett1"/>
    <w:uiPriority w:val="99"/>
    <w:rsid w:val="008E1B6C"/>
    <w:pPr>
      <w:tabs>
        <w:tab w:val="left" w:pos="708"/>
      </w:tabs>
      <w:suppressAutoHyphens/>
      <w:spacing w:after="200" w:line="276" w:lineRule="auto"/>
    </w:pPr>
    <w:rPr>
      <w:rFonts w:ascii="Arial" w:eastAsia="Times New Roman" w:hAnsi="Arial" w:cs="Arial"/>
      <w:bCs/>
      <w:color w:val="000000"/>
      <w:sz w:val="24"/>
      <w:szCs w:val="24"/>
      <w:lang w:eastAsia="zh-CN"/>
    </w:rPr>
  </w:style>
  <w:style w:type="paragraph" w:customStyle="1" w:styleId="Szvegtrzsbehzssal32">
    <w:name w:val="Szövegtörzs behúzással 32"/>
    <w:basedOn w:val="Norml"/>
    <w:uiPriority w:val="99"/>
    <w:rsid w:val="008E1B6C"/>
    <w:pPr>
      <w:spacing w:after="120"/>
      <w:ind w:left="283"/>
    </w:pPr>
    <w:rPr>
      <w:rFonts w:ascii="Times New Roman" w:eastAsia="Times New Roman" w:hAnsi="Times New Roman"/>
      <w:sz w:val="16"/>
      <w:szCs w:val="16"/>
      <w:lang w:eastAsia="zh-CN"/>
    </w:rPr>
  </w:style>
  <w:style w:type="paragraph" w:customStyle="1" w:styleId="WW-Normal">
    <w:name w:val="WW-Normal"/>
    <w:uiPriority w:val="99"/>
    <w:rsid w:val="008E1B6C"/>
    <w:pPr>
      <w:suppressAutoHyphens/>
      <w:autoSpaceDE w:val="0"/>
    </w:pPr>
    <w:rPr>
      <w:rFonts w:ascii="Arial" w:eastAsia="Times New Roman" w:hAnsi="Arial" w:cs="Arial"/>
      <w:color w:val="000000"/>
      <w:sz w:val="24"/>
      <w:szCs w:val="24"/>
      <w:lang w:eastAsia="zh-CN"/>
    </w:rPr>
  </w:style>
  <w:style w:type="paragraph" w:customStyle="1" w:styleId="NormlWeb1">
    <w:name w:val="Normál (Web)1"/>
    <w:basedOn w:val="Norml"/>
    <w:uiPriority w:val="99"/>
    <w:rsid w:val="008E1B6C"/>
    <w:pPr>
      <w:suppressAutoHyphens/>
      <w:spacing w:before="28" w:after="28" w:line="100" w:lineRule="atLeast"/>
      <w:textAlignment w:val="baseline"/>
    </w:pPr>
    <w:rPr>
      <w:rFonts w:ascii="Times New Roman" w:eastAsia="Times New Roman" w:hAnsi="Times New Roman"/>
      <w:color w:val="000000"/>
      <w:kern w:val="1"/>
      <w:sz w:val="24"/>
      <w:szCs w:val="24"/>
      <w:lang w:eastAsia="zh-CN"/>
    </w:rPr>
  </w:style>
  <w:style w:type="character" w:customStyle="1" w:styleId="JegyzetszvegChar2">
    <w:name w:val="Jegyzetszöveg Char2"/>
    <w:uiPriority w:val="99"/>
    <w:rsid w:val="008E1B6C"/>
    <w:rPr>
      <w:rFonts w:ascii="Calibri" w:hAnsi="Calibri"/>
      <w:lang w:eastAsia="zh-CN"/>
    </w:rPr>
  </w:style>
  <w:style w:type="paragraph" w:customStyle="1" w:styleId="Bullet1">
    <w:name w:val="Bullet 1"/>
    <w:basedOn w:val="Norml"/>
    <w:uiPriority w:val="99"/>
    <w:rsid w:val="008E1B6C"/>
    <w:pPr>
      <w:tabs>
        <w:tab w:val="left" w:pos="1134"/>
      </w:tabs>
      <w:spacing w:after="120" w:line="240" w:lineRule="auto"/>
      <w:jc w:val="both"/>
    </w:pPr>
    <w:rPr>
      <w:rFonts w:ascii="Arial" w:eastAsia="Times New Roman" w:hAnsi="Arial"/>
      <w:sz w:val="20"/>
      <w:szCs w:val="20"/>
      <w:lang w:val="en-US" w:eastAsia="hu-HU"/>
    </w:rPr>
  </w:style>
  <w:style w:type="paragraph" w:customStyle="1" w:styleId="NormlWeb11">
    <w:name w:val="Normál (Web)11"/>
    <w:basedOn w:val="Norml"/>
    <w:uiPriority w:val="99"/>
    <w:rsid w:val="008E1B6C"/>
    <w:pPr>
      <w:suppressAutoHyphens/>
      <w:spacing w:before="28" w:after="28" w:line="100" w:lineRule="atLeast"/>
      <w:textAlignment w:val="baseline"/>
    </w:pPr>
    <w:rPr>
      <w:rFonts w:ascii="Times New Roman" w:eastAsia="Times New Roman" w:hAnsi="Times New Roman"/>
      <w:color w:val="000000"/>
      <w:kern w:val="1"/>
      <w:sz w:val="24"/>
      <w:szCs w:val="24"/>
      <w:lang w:eastAsia="hu-HU"/>
    </w:rPr>
  </w:style>
  <w:style w:type="paragraph" w:customStyle="1" w:styleId="StlusOkeFelsorolas10ptAutomatikus">
    <w:name w:val="Stílus OkeFelsorolas + 10 pt Automatikus"/>
    <w:basedOn w:val="Norml"/>
    <w:uiPriority w:val="99"/>
    <w:rsid w:val="008E1B6C"/>
    <w:pPr>
      <w:numPr>
        <w:numId w:val="22"/>
      </w:numPr>
      <w:tabs>
        <w:tab w:val="clear" w:pos="720"/>
        <w:tab w:val="num" w:pos="1440"/>
      </w:tabs>
      <w:spacing w:before="120" w:after="0" w:line="240" w:lineRule="auto"/>
      <w:ind w:left="0" w:firstLine="0"/>
      <w:jc w:val="both"/>
    </w:pPr>
    <w:rPr>
      <w:rFonts w:ascii="Times New Roman" w:eastAsia="Times New Roman" w:hAnsi="Times New Roman" w:cs="Arial"/>
      <w:sz w:val="20"/>
      <w:szCs w:val="20"/>
      <w:lang w:eastAsia="hu-HU"/>
    </w:rPr>
  </w:style>
  <w:style w:type="paragraph" w:customStyle="1" w:styleId="31">
    <w:name w:val="3.1"/>
    <w:basedOn w:val="Norml"/>
    <w:uiPriority w:val="99"/>
    <w:rsid w:val="008E1B6C"/>
    <w:pPr>
      <w:numPr>
        <w:numId w:val="23"/>
      </w:numPr>
      <w:tabs>
        <w:tab w:val="left" w:pos="454"/>
      </w:tabs>
      <w:spacing w:before="120" w:after="0" w:line="320" w:lineRule="atLeast"/>
      <w:ind w:left="454" w:hanging="454"/>
      <w:jc w:val="both"/>
    </w:pPr>
    <w:rPr>
      <w:rFonts w:ascii="Times New Roman" w:eastAsia="Times New Roman" w:hAnsi="Times New Roman"/>
      <w:sz w:val="24"/>
      <w:szCs w:val="20"/>
      <w:lang w:eastAsia="hu-HU"/>
    </w:rPr>
  </w:style>
  <w:style w:type="character" w:customStyle="1" w:styleId="Szvegtrzs3Char1">
    <w:name w:val="Szövegtörzs 3 Char1"/>
    <w:uiPriority w:val="99"/>
    <w:rsid w:val="008E1B6C"/>
    <w:rPr>
      <w:rFonts w:ascii="Calibri" w:hAnsi="Calibri"/>
      <w:sz w:val="16"/>
      <w:lang w:eastAsia="zh-CN"/>
    </w:rPr>
  </w:style>
  <w:style w:type="paragraph" w:customStyle="1" w:styleId="AAA2">
    <w:name w:val="AAA2"/>
    <w:basedOn w:val="Norml"/>
    <w:uiPriority w:val="99"/>
    <w:rsid w:val="008E1B6C"/>
    <w:pPr>
      <w:numPr>
        <w:ilvl w:val="1"/>
      </w:numPr>
      <w:tabs>
        <w:tab w:val="num" w:pos="792"/>
      </w:tabs>
      <w:spacing w:after="0" w:line="240" w:lineRule="auto"/>
      <w:ind w:left="792" w:hanging="432"/>
    </w:pPr>
    <w:rPr>
      <w:rFonts w:ascii="Century" w:eastAsia="Times New Roman" w:hAnsi="Century" w:cs="Century"/>
      <w:sz w:val="24"/>
      <w:szCs w:val="24"/>
      <w:lang w:eastAsia="hu-HU"/>
    </w:rPr>
  </w:style>
  <w:style w:type="paragraph" w:customStyle="1" w:styleId="volume2-nadpis">
    <w:name w:val="volume2-nadpis"/>
    <w:basedOn w:val="Norml"/>
    <w:uiPriority w:val="99"/>
    <w:rsid w:val="008E1B6C"/>
    <w:pPr>
      <w:keepNext/>
      <w:tabs>
        <w:tab w:val="left" w:pos="567"/>
      </w:tabs>
      <w:spacing w:before="240" w:after="0" w:line="240" w:lineRule="exact"/>
    </w:pPr>
    <w:rPr>
      <w:rFonts w:ascii="Arial" w:eastAsia="Times New Roman" w:hAnsi="Arial"/>
      <w:b/>
      <w:sz w:val="24"/>
      <w:szCs w:val="20"/>
      <w:lang w:val="en-GB"/>
    </w:rPr>
  </w:style>
  <w:style w:type="paragraph" w:customStyle="1" w:styleId="StlusCmsor2">
    <w:name w:val="Stílus Címsor 2"/>
    <w:basedOn w:val="Cmsor2"/>
    <w:uiPriority w:val="99"/>
    <w:rsid w:val="008E1B6C"/>
    <w:pPr>
      <w:spacing w:before="120" w:after="120"/>
    </w:pPr>
    <w:rPr>
      <w:rFonts w:ascii="Times New Roman" w:hAnsi="Times New Roman"/>
      <w:i w:val="0"/>
      <w:lang w:eastAsia="en-US"/>
    </w:rPr>
  </w:style>
  <w:style w:type="character" w:customStyle="1" w:styleId="highlight">
    <w:name w:val="highlight"/>
    <w:uiPriority w:val="99"/>
    <w:rsid w:val="008E1B6C"/>
  </w:style>
  <w:style w:type="character" w:customStyle="1" w:styleId="Internet-hivatkozs">
    <w:name w:val="Internet-hivatkozás"/>
    <w:uiPriority w:val="99"/>
    <w:rsid w:val="008E1B6C"/>
    <w:rPr>
      <w:color w:val="0000FF"/>
      <w:u w:val="single"/>
      <w:lang w:val="hu-HU"/>
    </w:rPr>
  </w:style>
  <w:style w:type="table" w:customStyle="1" w:styleId="tblzat21">
    <w:name w:val="táblázat21"/>
    <w:uiPriority w:val="99"/>
    <w:rsid w:val="008E1B6C"/>
    <w:rPr>
      <w:rFonts w:ascii="Tahoma" w:eastAsia="Times New Roman" w:hAnsi="Tahoma" w:cs="Tahom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4609646352777080297msolistparagraph">
    <w:name w:val="m_-4609646352777080297msolistparagraph"/>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character" w:customStyle="1" w:styleId="Feloldatlanmegemlts1">
    <w:name w:val="Feloldatlan megemlítés1"/>
    <w:basedOn w:val="Bekezdsalapbettpusa"/>
    <w:uiPriority w:val="99"/>
    <w:semiHidden/>
    <w:rsid w:val="008E1B6C"/>
    <w:rPr>
      <w:rFonts w:cs="Times New Roman"/>
      <w:color w:val="808080"/>
      <w:shd w:val="clear" w:color="auto" w:fill="E6E6E6"/>
    </w:rPr>
  </w:style>
  <w:style w:type="paragraph" w:customStyle="1" w:styleId="b0">
    <w:name w:val="b"/>
    <w:basedOn w:val="Norml"/>
    <w:uiPriority w:val="99"/>
    <w:rsid w:val="008E1B6C"/>
    <w:pPr>
      <w:spacing w:before="240" w:after="0" w:line="240" w:lineRule="atLeast"/>
      <w:ind w:left="720"/>
      <w:jc w:val="both"/>
    </w:pPr>
    <w:rPr>
      <w:rFonts w:ascii="Times" w:eastAsia="Times New Roman" w:hAnsi="Times" w:cs="Times"/>
      <w:sz w:val="24"/>
      <w:szCs w:val="24"/>
      <w:lang w:eastAsia="hu-HU"/>
    </w:rPr>
  </w:style>
  <w:style w:type="character" w:customStyle="1" w:styleId="WW8Num10z2">
    <w:name w:val="WW8Num10z2"/>
    <w:uiPriority w:val="99"/>
    <w:rsid w:val="008E1B6C"/>
    <w:rPr>
      <w:rFonts w:ascii="Wingdings" w:hAnsi="Wingdings"/>
    </w:rPr>
  </w:style>
  <w:style w:type="character" w:customStyle="1" w:styleId="WW8Num10z3">
    <w:name w:val="WW8Num10z3"/>
    <w:uiPriority w:val="99"/>
    <w:rsid w:val="008E1B6C"/>
    <w:rPr>
      <w:rFonts w:ascii="Symbol" w:hAnsi="Symbol"/>
    </w:rPr>
  </w:style>
  <w:style w:type="character" w:customStyle="1" w:styleId="WW8Num11z2">
    <w:name w:val="WW8Num11z2"/>
    <w:uiPriority w:val="99"/>
    <w:rsid w:val="008E1B6C"/>
    <w:rPr>
      <w:rFonts w:ascii="Wingdings" w:hAnsi="Wingdings"/>
    </w:rPr>
  </w:style>
  <w:style w:type="character" w:customStyle="1" w:styleId="WW8Num12z1">
    <w:name w:val="WW8Num12z1"/>
    <w:uiPriority w:val="99"/>
    <w:rsid w:val="008E1B6C"/>
    <w:rPr>
      <w:rFonts w:ascii="Courier New" w:hAnsi="Courier New"/>
    </w:rPr>
  </w:style>
  <w:style w:type="character" w:customStyle="1" w:styleId="WW8Num12z2">
    <w:name w:val="WW8Num12z2"/>
    <w:uiPriority w:val="99"/>
    <w:rsid w:val="008E1B6C"/>
    <w:rPr>
      <w:rFonts w:ascii="Wingdings" w:hAnsi="Wingdings"/>
    </w:rPr>
  </w:style>
  <w:style w:type="character" w:customStyle="1" w:styleId="WW8Num14z2">
    <w:name w:val="WW8Num14z2"/>
    <w:uiPriority w:val="99"/>
    <w:rsid w:val="008E1B6C"/>
    <w:rPr>
      <w:rFonts w:ascii="Wingdings" w:hAnsi="Wingdings"/>
    </w:rPr>
  </w:style>
  <w:style w:type="character" w:customStyle="1" w:styleId="WW8Num14z3">
    <w:name w:val="WW8Num14z3"/>
    <w:uiPriority w:val="99"/>
    <w:rsid w:val="008E1B6C"/>
    <w:rPr>
      <w:rFonts w:ascii="Symbol" w:hAnsi="Symbol"/>
    </w:rPr>
  </w:style>
  <w:style w:type="character" w:customStyle="1" w:styleId="WW8Num17z4">
    <w:name w:val="WW8Num17z4"/>
    <w:uiPriority w:val="99"/>
    <w:rsid w:val="008E1B6C"/>
    <w:rPr>
      <w:rFonts w:ascii="Courier New" w:hAnsi="Courier New"/>
    </w:rPr>
  </w:style>
  <w:style w:type="character" w:customStyle="1" w:styleId="WW-Absatz-Standardschriftart111">
    <w:name w:val="WW-Absatz-Standardschriftart111"/>
    <w:uiPriority w:val="99"/>
    <w:rsid w:val="008E1B6C"/>
  </w:style>
  <w:style w:type="character" w:customStyle="1" w:styleId="WW8Num11z3">
    <w:name w:val="WW8Num11z3"/>
    <w:uiPriority w:val="99"/>
    <w:rsid w:val="008E1B6C"/>
    <w:rPr>
      <w:rFonts w:ascii="Symbol" w:hAnsi="Symbol"/>
    </w:rPr>
  </w:style>
  <w:style w:type="character" w:customStyle="1" w:styleId="WW8Num12z3">
    <w:name w:val="WW8Num12z3"/>
    <w:uiPriority w:val="99"/>
    <w:rsid w:val="008E1B6C"/>
    <w:rPr>
      <w:rFonts w:ascii="Symbol" w:hAnsi="Symbol"/>
    </w:rPr>
  </w:style>
  <w:style w:type="character" w:customStyle="1" w:styleId="WW8Num16z1">
    <w:name w:val="WW8Num16z1"/>
    <w:uiPriority w:val="99"/>
    <w:rsid w:val="008E1B6C"/>
  </w:style>
  <w:style w:type="character" w:customStyle="1" w:styleId="WW8Num18z1">
    <w:name w:val="WW8Num18z1"/>
    <w:uiPriority w:val="99"/>
    <w:rsid w:val="008E1B6C"/>
    <w:rPr>
      <w:b/>
      <w:sz w:val="22"/>
    </w:rPr>
  </w:style>
  <w:style w:type="character" w:customStyle="1" w:styleId="WW8Num19z0">
    <w:name w:val="WW8Num19z0"/>
    <w:uiPriority w:val="99"/>
    <w:rsid w:val="008E1B6C"/>
    <w:rPr>
      <w:b/>
    </w:rPr>
  </w:style>
  <w:style w:type="character" w:customStyle="1" w:styleId="WW8Num19z1">
    <w:name w:val="WW8Num19z1"/>
    <w:uiPriority w:val="99"/>
    <w:rsid w:val="008E1B6C"/>
    <w:rPr>
      <w:b/>
      <w:sz w:val="21"/>
    </w:rPr>
  </w:style>
  <w:style w:type="character" w:customStyle="1" w:styleId="WW8Num20z0">
    <w:name w:val="WW8Num20z0"/>
    <w:uiPriority w:val="99"/>
    <w:rsid w:val="008E1B6C"/>
    <w:rPr>
      <w:rFonts w:ascii="Times New Roman" w:hAnsi="Times New Roman"/>
    </w:rPr>
  </w:style>
  <w:style w:type="character" w:customStyle="1" w:styleId="WW8Num20z1">
    <w:name w:val="WW8Num20z1"/>
    <w:uiPriority w:val="99"/>
    <w:rsid w:val="008E1B6C"/>
    <w:rPr>
      <w:rFonts w:ascii="Courier New" w:hAnsi="Courier New"/>
    </w:rPr>
  </w:style>
  <w:style w:type="character" w:customStyle="1" w:styleId="WW8Num20z2">
    <w:name w:val="WW8Num20z2"/>
    <w:uiPriority w:val="99"/>
    <w:rsid w:val="008E1B6C"/>
    <w:rPr>
      <w:rFonts w:ascii="Wingdings" w:hAnsi="Wingdings"/>
    </w:rPr>
  </w:style>
  <w:style w:type="character" w:customStyle="1" w:styleId="WW8Num20z3">
    <w:name w:val="WW8Num20z3"/>
    <w:uiPriority w:val="99"/>
    <w:rsid w:val="008E1B6C"/>
    <w:rPr>
      <w:rFonts w:ascii="Symbol" w:hAnsi="Symbol"/>
    </w:rPr>
  </w:style>
  <w:style w:type="character" w:customStyle="1" w:styleId="WW8Num21z2">
    <w:name w:val="WW8Num21z2"/>
    <w:uiPriority w:val="99"/>
    <w:rsid w:val="008E1B6C"/>
  </w:style>
  <w:style w:type="character" w:customStyle="1" w:styleId="WW8Num25z3">
    <w:name w:val="WW8Num25z3"/>
    <w:uiPriority w:val="99"/>
    <w:rsid w:val="008E1B6C"/>
    <w:rPr>
      <w:rFonts w:ascii="Symbol" w:hAnsi="Symbol"/>
    </w:rPr>
  </w:style>
  <w:style w:type="character" w:customStyle="1" w:styleId="WW8Num25z4">
    <w:name w:val="WW8Num25z4"/>
    <w:uiPriority w:val="99"/>
    <w:rsid w:val="008E1B6C"/>
    <w:rPr>
      <w:rFonts w:ascii="Courier New" w:hAnsi="Courier New"/>
    </w:rPr>
  </w:style>
  <w:style w:type="character" w:customStyle="1" w:styleId="WW-Absatz-Standardschriftart1111">
    <w:name w:val="WW-Absatz-Standardschriftart1111"/>
    <w:uiPriority w:val="99"/>
    <w:rsid w:val="008E1B6C"/>
  </w:style>
  <w:style w:type="character" w:customStyle="1" w:styleId="Oldalszm1">
    <w:name w:val="Oldalszám1"/>
    <w:basedOn w:val="Bekezdsalapbettpusa2"/>
    <w:uiPriority w:val="99"/>
    <w:rsid w:val="008E1B6C"/>
    <w:rPr>
      <w:rFonts w:cs="Times New Roman"/>
    </w:rPr>
  </w:style>
  <w:style w:type="character" w:customStyle="1" w:styleId="Mrltotthiperhivatkozs1">
    <w:name w:val="Már látott hiperhivatkozás1"/>
    <w:uiPriority w:val="99"/>
    <w:rsid w:val="008E1B6C"/>
    <w:rPr>
      <w:color w:val="800080"/>
      <w:u w:val="single"/>
    </w:rPr>
  </w:style>
  <w:style w:type="character" w:customStyle="1" w:styleId="ListLabel1">
    <w:name w:val="ListLabel 1"/>
    <w:uiPriority w:val="99"/>
    <w:rsid w:val="008E1B6C"/>
    <w:rPr>
      <w:b/>
    </w:rPr>
  </w:style>
  <w:style w:type="character" w:customStyle="1" w:styleId="ListLabel2">
    <w:name w:val="ListLabel 2"/>
    <w:uiPriority w:val="99"/>
    <w:rsid w:val="008E1B6C"/>
    <w:rPr>
      <w:b/>
      <w:sz w:val="21"/>
    </w:rPr>
  </w:style>
  <w:style w:type="character" w:customStyle="1" w:styleId="ListLabel3">
    <w:name w:val="ListLabel 3"/>
    <w:uiPriority w:val="99"/>
    <w:rsid w:val="008E1B6C"/>
  </w:style>
  <w:style w:type="character" w:customStyle="1" w:styleId="ListLabel4">
    <w:name w:val="ListLabel 4"/>
    <w:uiPriority w:val="99"/>
    <w:rsid w:val="008E1B6C"/>
    <w:rPr>
      <w:rFonts w:eastAsia="Times New Roman"/>
    </w:rPr>
  </w:style>
  <w:style w:type="character" w:customStyle="1" w:styleId="ListLabel5">
    <w:name w:val="ListLabel 5"/>
    <w:uiPriority w:val="99"/>
    <w:rsid w:val="008E1B6C"/>
    <w:rPr>
      <w:b/>
      <w:sz w:val="22"/>
    </w:rPr>
  </w:style>
  <w:style w:type="character" w:customStyle="1" w:styleId="ListLabel6">
    <w:name w:val="ListLabel 6"/>
    <w:uiPriority w:val="99"/>
    <w:rsid w:val="008E1B6C"/>
    <w:rPr>
      <w:rFonts w:eastAsia="Times New Roman"/>
    </w:rPr>
  </w:style>
  <w:style w:type="character" w:customStyle="1" w:styleId="ListLabel7">
    <w:name w:val="ListLabel 7"/>
    <w:uiPriority w:val="99"/>
    <w:rsid w:val="008E1B6C"/>
    <w:rPr>
      <w:rFonts w:eastAsia="Times New Roman"/>
    </w:rPr>
  </w:style>
  <w:style w:type="character" w:customStyle="1" w:styleId="ListLabel8">
    <w:name w:val="ListLabel 8"/>
    <w:uiPriority w:val="99"/>
    <w:rsid w:val="008E1B6C"/>
    <w:rPr>
      <w:rFonts w:eastAsia="Times New Roman"/>
    </w:rPr>
  </w:style>
  <w:style w:type="character" w:customStyle="1" w:styleId="ListLabel9">
    <w:name w:val="ListLabel 9"/>
    <w:uiPriority w:val="99"/>
    <w:rsid w:val="008E1B6C"/>
    <w:rPr>
      <w:rFonts w:eastAsia="Times New Roman"/>
    </w:rPr>
  </w:style>
  <w:style w:type="character" w:customStyle="1" w:styleId="ListLabel10">
    <w:name w:val="ListLabel 10"/>
    <w:uiPriority w:val="99"/>
    <w:rsid w:val="008E1B6C"/>
    <w:rPr>
      <w:rFonts w:eastAsia="Times New Roman"/>
      <w:sz w:val="20"/>
    </w:rPr>
  </w:style>
  <w:style w:type="character" w:customStyle="1" w:styleId="ListLabel11">
    <w:name w:val="ListLabel 11"/>
    <w:uiPriority w:val="99"/>
    <w:rsid w:val="008E1B6C"/>
  </w:style>
  <w:style w:type="character" w:customStyle="1" w:styleId="ListLabel12">
    <w:name w:val="ListLabel 12"/>
    <w:uiPriority w:val="99"/>
    <w:rsid w:val="008E1B6C"/>
    <w:rPr>
      <w:rFonts w:eastAsia="Times New Roman"/>
    </w:rPr>
  </w:style>
  <w:style w:type="character" w:customStyle="1" w:styleId="ListLabel13">
    <w:name w:val="ListLabel 13"/>
    <w:uiPriority w:val="99"/>
    <w:rsid w:val="008E1B6C"/>
  </w:style>
  <w:style w:type="character" w:customStyle="1" w:styleId="ListLabel14">
    <w:name w:val="ListLabel 14"/>
    <w:uiPriority w:val="99"/>
    <w:rsid w:val="008E1B6C"/>
  </w:style>
  <w:style w:type="character" w:customStyle="1" w:styleId="ListLabel15">
    <w:name w:val="ListLabel 15"/>
    <w:uiPriority w:val="99"/>
    <w:rsid w:val="008E1B6C"/>
    <w:rPr>
      <w:sz w:val="22"/>
    </w:rPr>
  </w:style>
  <w:style w:type="character" w:customStyle="1" w:styleId="ListLabel16">
    <w:name w:val="ListLabel 16"/>
    <w:uiPriority w:val="99"/>
    <w:rsid w:val="008E1B6C"/>
    <w:rPr>
      <w:rFonts w:eastAsia="Times New Roman"/>
      <w:color w:val="000000"/>
    </w:rPr>
  </w:style>
  <w:style w:type="character" w:customStyle="1" w:styleId="ListLabel17">
    <w:name w:val="ListLabel 17"/>
    <w:uiPriority w:val="99"/>
    <w:rsid w:val="008E1B6C"/>
  </w:style>
  <w:style w:type="character" w:customStyle="1" w:styleId="ListLabel18">
    <w:name w:val="ListLabel 18"/>
    <w:uiPriority w:val="99"/>
    <w:rsid w:val="008E1B6C"/>
  </w:style>
  <w:style w:type="character" w:customStyle="1" w:styleId="ListLabel19">
    <w:name w:val="ListLabel 19"/>
    <w:uiPriority w:val="99"/>
    <w:rsid w:val="008E1B6C"/>
    <w:rPr>
      <w:b/>
      <w:sz w:val="21"/>
    </w:rPr>
  </w:style>
  <w:style w:type="character" w:customStyle="1" w:styleId="ListLabel20">
    <w:name w:val="ListLabel 20"/>
    <w:uiPriority w:val="99"/>
    <w:rsid w:val="008E1B6C"/>
  </w:style>
  <w:style w:type="character" w:customStyle="1" w:styleId="ListLabel21">
    <w:name w:val="ListLabel 21"/>
    <w:uiPriority w:val="99"/>
    <w:rsid w:val="008E1B6C"/>
    <w:rPr>
      <w:rFonts w:eastAsia="Times New Roman"/>
      <w:color w:val="00000A"/>
    </w:rPr>
  </w:style>
  <w:style w:type="character" w:customStyle="1" w:styleId="ListLabel22">
    <w:name w:val="ListLabel 22"/>
    <w:uiPriority w:val="99"/>
    <w:rsid w:val="008E1B6C"/>
  </w:style>
  <w:style w:type="character" w:customStyle="1" w:styleId="ListLabel23">
    <w:name w:val="ListLabel 23"/>
    <w:uiPriority w:val="99"/>
    <w:rsid w:val="008E1B6C"/>
    <w:rPr>
      <w:b/>
    </w:rPr>
  </w:style>
  <w:style w:type="character" w:customStyle="1" w:styleId="ListLabel24">
    <w:name w:val="ListLabel 24"/>
    <w:uiPriority w:val="99"/>
    <w:rsid w:val="008E1B6C"/>
    <w:rPr>
      <w:b/>
      <w:sz w:val="21"/>
    </w:rPr>
  </w:style>
  <w:style w:type="character" w:customStyle="1" w:styleId="ListLabel25">
    <w:name w:val="ListLabel 25"/>
    <w:uiPriority w:val="99"/>
    <w:rsid w:val="008E1B6C"/>
  </w:style>
  <w:style w:type="character" w:customStyle="1" w:styleId="ListLabel26">
    <w:name w:val="ListLabel 26"/>
    <w:uiPriority w:val="99"/>
    <w:rsid w:val="008E1B6C"/>
  </w:style>
  <w:style w:type="character" w:customStyle="1" w:styleId="ListLabel27">
    <w:name w:val="ListLabel 27"/>
    <w:uiPriority w:val="99"/>
    <w:rsid w:val="008E1B6C"/>
  </w:style>
  <w:style w:type="character" w:customStyle="1" w:styleId="ListLabel28">
    <w:name w:val="ListLabel 28"/>
    <w:uiPriority w:val="99"/>
    <w:rsid w:val="008E1B6C"/>
  </w:style>
  <w:style w:type="character" w:customStyle="1" w:styleId="ListLabel29">
    <w:name w:val="ListLabel 29"/>
    <w:uiPriority w:val="99"/>
    <w:rsid w:val="008E1B6C"/>
    <w:rPr>
      <w:b/>
    </w:rPr>
  </w:style>
  <w:style w:type="character" w:customStyle="1" w:styleId="ListLabel30">
    <w:name w:val="ListLabel 30"/>
    <w:uiPriority w:val="99"/>
    <w:rsid w:val="008E1B6C"/>
    <w:rPr>
      <w:b/>
      <w:sz w:val="22"/>
    </w:rPr>
  </w:style>
  <w:style w:type="character" w:customStyle="1" w:styleId="ListLabel31">
    <w:name w:val="ListLabel 31"/>
    <w:uiPriority w:val="99"/>
    <w:rsid w:val="008E1B6C"/>
  </w:style>
  <w:style w:type="character" w:customStyle="1" w:styleId="ListLabel32">
    <w:name w:val="ListLabel 32"/>
    <w:uiPriority w:val="99"/>
    <w:rsid w:val="008E1B6C"/>
  </w:style>
  <w:style w:type="character" w:customStyle="1" w:styleId="ListLabel33">
    <w:name w:val="ListLabel 33"/>
    <w:uiPriority w:val="99"/>
    <w:rsid w:val="008E1B6C"/>
  </w:style>
  <w:style w:type="character" w:customStyle="1" w:styleId="ListLabel34">
    <w:name w:val="ListLabel 34"/>
    <w:uiPriority w:val="99"/>
    <w:rsid w:val="008E1B6C"/>
    <w:rPr>
      <w:b/>
    </w:rPr>
  </w:style>
  <w:style w:type="character" w:customStyle="1" w:styleId="ListLabel35">
    <w:name w:val="ListLabel 35"/>
    <w:uiPriority w:val="99"/>
    <w:rsid w:val="008E1B6C"/>
    <w:rPr>
      <w:b/>
    </w:rPr>
  </w:style>
  <w:style w:type="character" w:customStyle="1" w:styleId="ListLabel36">
    <w:name w:val="ListLabel 36"/>
    <w:uiPriority w:val="99"/>
    <w:rsid w:val="008E1B6C"/>
    <w:rPr>
      <w:b/>
      <w:sz w:val="21"/>
    </w:rPr>
  </w:style>
  <w:style w:type="character" w:customStyle="1" w:styleId="ListLabel37">
    <w:name w:val="ListLabel 37"/>
    <w:uiPriority w:val="99"/>
    <w:rsid w:val="008E1B6C"/>
  </w:style>
  <w:style w:type="character" w:customStyle="1" w:styleId="ListLabel38">
    <w:name w:val="ListLabel 38"/>
    <w:uiPriority w:val="99"/>
    <w:rsid w:val="008E1B6C"/>
  </w:style>
  <w:style w:type="character" w:customStyle="1" w:styleId="ListLabel39">
    <w:name w:val="ListLabel 39"/>
    <w:uiPriority w:val="99"/>
    <w:rsid w:val="008E1B6C"/>
  </w:style>
  <w:style w:type="character" w:customStyle="1" w:styleId="ListLabel40">
    <w:name w:val="ListLabel 40"/>
    <w:uiPriority w:val="99"/>
    <w:rsid w:val="008E1B6C"/>
  </w:style>
  <w:style w:type="character" w:customStyle="1" w:styleId="ListLabel41">
    <w:name w:val="ListLabel 41"/>
    <w:uiPriority w:val="99"/>
    <w:rsid w:val="008E1B6C"/>
    <w:rPr>
      <w:b/>
    </w:rPr>
  </w:style>
  <w:style w:type="character" w:customStyle="1" w:styleId="ListLabel42">
    <w:name w:val="ListLabel 42"/>
    <w:uiPriority w:val="99"/>
    <w:rsid w:val="008E1B6C"/>
    <w:rPr>
      <w:b/>
      <w:sz w:val="22"/>
    </w:rPr>
  </w:style>
  <w:style w:type="character" w:customStyle="1" w:styleId="ListLabel43">
    <w:name w:val="ListLabel 43"/>
    <w:uiPriority w:val="99"/>
    <w:rsid w:val="008E1B6C"/>
  </w:style>
  <w:style w:type="character" w:customStyle="1" w:styleId="ListLabel44">
    <w:name w:val="ListLabel 44"/>
    <w:uiPriority w:val="99"/>
    <w:rsid w:val="008E1B6C"/>
  </w:style>
  <w:style w:type="character" w:customStyle="1" w:styleId="ListLabel45">
    <w:name w:val="ListLabel 45"/>
    <w:uiPriority w:val="99"/>
    <w:rsid w:val="008E1B6C"/>
  </w:style>
  <w:style w:type="character" w:customStyle="1" w:styleId="ListLabel46">
    <w:name w:val="ListLabel 46"/>
    <w:uiPriority w:val="99"/>
    <w:rsid w:val="008E1B6C"/>
    <w:rPr>
      <w:b/>
    </w:rPr>
  </w:style>
  <w:style w:type="character" w:customStyle="1" w:styleId="ListLabel47">
    <w:name w:val="ListLabel 47"/>
    <w:uiPriority w:val="99"/>
    <w:rsid w:val="008E1B6C"/>
    <w:rPr>
      <w:b/>
    </w:rPr>
  </w:style>
  <w:style w:type="character" w:customStyle="1" w:styleId="ListLabel48">
    <w:name w:val="ListLabel 48"/>
    <w:uiPriority w:val="99"/>
    <w:rsid w:val="008E1B6C"/>
    <w:rPr>
      <w:b/>
      <w:sz w:val="21"/>
    </w:rPr>
  </w:style>
  <w:style w:type="character" w:customStyle="1" w:styleId="ListLabel49">
    <w:name w:val="ListLabel 49"/>
    <w:uiPriority w:val="99"/>
    <w:rsid w:val="008E1B6C"/>
  </w:style>
  <w:style w:type="character" w:customStyle="1" w:styleId="ListLabel50">
    <w:name w:val="ListLabel 50"/>
    <w:uiPriority w:val="99"/>
    <w:rsid w:val="008E1B6C"/>
  </w:style>
  <w:style w:type="character" w:customStyle="1" w:styleId="ListLabel51">
    <w:name w:val="ListLabel 51"/>
    <w:uiPriority w:val="99"/>
    <w:rsid w:val="008E1B6C"/>
  </w:style>
  <w:style w:type="character" w:customStyle="1" w:styleId="ListLabel52">
    <w:name w:val="ListLabel 52"/>
    <w:uiPriority w:val="99"/>
    <w:rsid w:val="008E1B6C"/>
  </w:style>
  <w:style w:type="character" w:customStyle="1" w:styleId="ListLabel53">
    <w:name w:val="ListLabel 53"/>
    <w:uiPriority w:val="99"/>
    <w:rsid w:val="008E1B6C"/>
    <w:rPr>
      <w:b/>
    </w:rPr>
  </w:style>
  <w:style w:type="character" w:customStyle="1" w:styleId="ListLabel54">
    <w:name w:val="ListLabel 54"/>
    <w:uiPriority w:val="99"/>
    <w:rsid w:val="008E1B6C"/>
    <w:rPr>
      <w:b/>
      <w:sz w:val="22"/>
    </w:rPr>
  </w:style>
  <w:style w:type="character" w:customStyle="1" w:styleId="ListLabel55">
    <w:name w:val="ListLabel 55"/>
    <w:uiPriority w:val="99"/>
    <w:rsid w:val="008E1B6C"/>
  </w:style>
  <w:style w:type="character" w:customStyle="1" w:styleId="ListLabel56">
    <w:name w:val="ListLabel 56"/>
    <w:uiPriority w:val="99"/>
    <w:rsid w:val="008E1B6C"/>
  </w:style>
  <w:style w:type="character" w:customStyle="1" w:styleId="ListLabel57">
    <w:name w:val="ListLabel 57"/>
    <w:uiPriority w:val="99"/>
    <w:rsid w:val="008E1B6C"/>
    <w:rPr>
      <w:b/>
    </w:rPr>
  </w:style>
  <w:style w:type="character" w:customStyle="1" w:styleId="ListLabel58">
    <w:name w:val="ListLabel 58"/>
    <w:uiPriority w:val="99"/>
    <w:rsid w:val="008E1B6C"/>
  </w:style>
  <w:style w:type="character" w:customStyle="1" w:styleId="ListLabel59">
    <w:name w:val="ListLabel 59"/>
    <w:uiPriority w:val="99"/>
    <w:rsid w:val="008E1B6C"/>
    <w:rPr>
      <w:b/>
    </w:rPr>
  </w:style>
  <w:style w:type="character" w:customStyle="1" w:styleId="ListLabel60">
    <w:name w:val="ListLabel 60"/>
    <w:uiPriority w:val="99"/>
    <w:rsid w:val="008E1B6C"/>
    <w:rPr>
      <w:b/>
      <w:sz w:val="21"/>
    </w:rPr>
  </w:style>
  <w:style w:type="character" w:customStyle="1" w:styleId="ListLabel61">
    <w:name w:val="ListLabel 61"/>
    <w:uiPriority w:val="99"/>
    <w:rsid w:val="008E1B6C"/>
  </w:style>
  <w:style w:type="character" w:customStyle="1" w:styleId="ListLabel62">
    <w:name w:val="ListLabel 62"/>
    <w:uiPriority w:val="99"/>
    <w:rsid w:val="008E1B6C"/>
  </w:style>
  <w:style w:type="character" w:customStyle="1" w:styleId="ListLabel63">
    <w:name w:val="ListLabel 63"/>
    <w:uiPriority w:val="99"/>
    <w:rsid w:val="008E1B6C"/>
  </w:style>
  <w:style w:type="character" w:customStyle="1" w:styleId="ListLabel64">
    <w:name w:val="ListLabel 64"/>
    <w:uiPriority w:val="99"/>
    <w:rsid w:val="008E1B6C"/>
  </w:style>
  <w:style w:type="character" w:customStyle="1" w:styleId="ListLabel65">
    <w:name w:val="ListLabel 65"/>
    <w:uiPriority w:val="99"/>
    <w:rsid w:val="008E1B6C"/>
    <w:rPr>
      <w:b/>
    </w:rPr>
  </w:style>
  <w:style w:type="character" w:customStyle="1" w:styleId="ListLabel66">
    <w:name w:val="ListLabel 66"/>
    <w:uiPriority w:val="99"/>
    <w:rsid w:val="008E1B6C"/>
    <w:rPr>
      <w:b/>
      <w:sz w:val="22"/>
    </w:rPr>
  </w:style>
  <w:style w:type="character" w:customStyle="1" w:styleId="ListLabel67">
    <w:name w:val="ListLabel 67"/>
    <w:uiPriority w:val="99"/>
    <w:rsid w:val="008E1B6C"/>
  </w:style>
  <w:style w:type="character" w:customStyle="1" w:styleId="ListLabel68">
    <w:name w:val="ListLabel 68"/>
    <w:uiPriority w:val="99"/>
    <w:rsid w:val="008E1B6C"/>
  </w:style>
  <w:style w:type="character" w:customStyle="1" w:styleId="ListLabel69">
    <w:name w:val="ListLabel 69"/>
    <w:uiPriority w:val="99"/>
    <w:rsid w:val="008E1B6C"/>
    <w:rPr>
      <w:b/>
    </w:rPr>
  </w:style>
  <w:style w:type="character" w:customStyle="1" w:styleId="ListLabel70">
    <w:name w:val="ListLabel 70"/>
    <w:uiPriority w:val="99"/>
    <w:rsid w:val="008E1B6C"/>
  </w:style>
  <w:style w:type="character" w:customStyle="1" w:styleId="SzvegtrzsChar1">
    <w:name w:val="Szövegtörzs Char1"/>
    <w:basedOn w:val="Bekezdsalapbettpusa"/>
    <w:uiPriority w:val="99"/>
    <w:locked/>
    <w:rsid w:val="008E1B6C"/>
    <w:rPr>
      <w:rFonts w:ascii="Arial" w:hAnsi="Arial" w:cs="Arial"/>
      <w:b/>
      <w:color w:val="000000"/>
      <w:kern w:val="1"/>
      <w:sz w:val="20"/>
      <w:szCs w:val="20"/>
      <w:lang w:eastAsia="zh-CN"/>
    </w:rPr>
  </w:style>
  <w:style w:type="paragraph" w:customStyle="1" w:styleId="Hivatkozsjegyzk-fej1">
    <w:name w:val="Hivatkozásjegyzék-fej1"/>
    <w:basedOn w:val="Cmsor1"/>
    <w:uiPriority w:val="99"/>
    <w:rsid w:val="008E1B6C"/>
    <w:pPr>
      <w:keepLines/>
      <w:suppressLineNumbers/>
      <w:suppressAutoHyphens/>
      <w:spacing w:before="480" w:line="276" w:lineRule="auto"/>
      <w:jc w:val="left"/>
      <w:textAlignment w:val="baseline"/>
    </w:pPr>
    <w:rPr>
      <w:rFonts w:ascii="Cambria" w:eastAsia="MS Gothic" w:hAnsi="Cambria" w:cs="Cambria"/>
      <w:bCs/>
      <w:color w:val="365F91"/>
      <w:spacing w:val="0"/>
      <w:kern w:val="1"/>
      <w:sz w:val="28"/>
      <w:szCs w:val="28"/>
      <w:u w:val="none"/>
      <w:lang w:eastAsia="zh-CN"/>
    </w:rPr>
  </w:style>
  <w:style w:type="paragraph" w:customStyle="1" w:styleId="Lbjegyzetszveg1">
    <w:name w:val="Lábjegyzetszöveg1"/>
    <w:basedOn w:val="Norml"/>
    <w:uiPriority w:val="99"/>
    <w:rsid w:val="008E1B6C"/>
    <w:pPr>
      <w:suppressAutoHyphens/>
      <w:spacing w:after="0" w:line="100" w:lineRule="atLeast"/>
      <w:textAlignment w:val="baseline"/>
    </w:pPr>
    <w:rPr>
      <w:rFonts w:ascii="Arial" w:eastAsia="Times New Roman" w:hAnsi="Arial" w:cs="Arial"/>
      <w:color w:val="000000"/>
      <w:kern w:val="1"/>
      <w:sz w:val="20"/>
      <w:szCs w:val="20"/>
      <w:lang w:eastAsia="zh-CN"/>
    </w:rPr>
  </w:style>
  <w:style w:type="paragraph" w:customStyle="1" w:styleId="Megjegyzstrgya1">
    <w:name w:val="Megjegyzés tárgya1"/>
    <w:basedOn w:val="Jegyzetszveg1"/>
    <w:uiPriority w:val="99"/>
    <w:rsid w:val="008E1B6C"/>
    <w:pPr>
      <w:textAlignment w:val="baseline"/>
    </w:pPr>
    <w:rPr>
      <w:rFonts w:ascii="Arial" w:hAnsi="Arial" w:cs="Arial"/>
      <w:b/>
      <w:bCs/>
      <w:color w:val="000000"/>
      <w:kern w:val="1"/>
    </w:rPr>
  </w:style>
  <w:style w:type="character" w:customStyle="1" w:styleId="AlcmChar1">
    <w:name w:val="Alcím Char1"/>
    <w:basedOn w:val="Bekezdsalapbettpusa"/>
    <w:uiPriority w:val="99"/>
    <w:locked/>
    <w:rsid w:val="008E1B6C"/>
    <w:rPr>
      <w:rFonts w:ascii="Cambria" w:hAnsi="Cambria" w:cs="Cambria"/>
      <w:i/>
      <w:iCs/>
      <w:color w:val="000000"/>
      <w:kern w:val="1"/>
      <w:sz w:val="24"/>
      <w:szCs w:val="24"/>
      <w:lang w:eastAsia="zh-CN"/>
    </w:rPr>
  </w:style>
  <w:style w:type="character" w:customStyle="1" w:styleId="SzvegtrzsbehzssalChar1">
    <w:name w:val="Szövegtörzs behúzással Char1"/>
    <w:basedOn w:val="Bekezdsalapbettpusa"/>
    <w:uiPriority w:val="99"/>
    <w:locked/>
    <w:rsid w:val="008E1B6C"/>
    <w:rPr>
      <w:rFonts w:ascii="Arial" w:hAnsi="Arial" w:cs="Arial"/>
      <w:color w:val="000000"/>
      <w:kern w:val="1"/>
      <w:sz w:val="24"/>
      <w:szCs w:val="24"/>
      <w:lang w:eastAsia="zh-CN"/>
    </w:rPr>
  </w:style>
  <w:style w:type="paragraph" w:customStyle="1" w:styleId="Vltozat1">
    <w:name w:val="Változat1"/>
    <w:uiPriority w:val="99"/>
    <w:rsid w:val="008E1B6C"/>
    <w:pPr>
      <w:suppressAutoHyphens/>
    </w:pPr>
    <w:rPr>
      <w:rFonts w:eastAsia="Times New Roman" w:cs="Calibri"/>
      <w:color w:val="00000A"/>
      <w:kern w:val="1"/>
      <w:sz w:val="22"/>
      <w:szCs w:val="22"/>
      <w:lang w:eastAsia="zh-CN"/>
    </w:rPr>
  </w:style>
  <w:style w:type="paragraph" w:customStyle="1" w:styleId="Normlbehzs2">
    <w:name w:val="Normál behúzás2"/>
    <w:basedOn w:val="Norml"/>
    <w:uiPriority w:val="99"/>
    <w:rsid w:val="008E1B6C"/>
    <w:pPr>
      <w:suppressAutoHyphens/>
      <w:spacing w:before="120" w:after="120" w:line="100" w:lineRule="atLeast"/>
      <w:ind w:left="708" w:firstLine="284"/>
      <w:jc w:val="both"/>
      <w:textAlignment w:val="baseline"/>
    </w:pPr>
    <w:rPr>
      <w:rFonts w:ascii="Arial" w:eastAsia="Times New Roman" w:hAnsi="Arial" w:cs="Arial"/>
      <w:color w:val="000000"/>
      <w:kern w:val="1"/>
      <w:sz w:val="24"/>
      <w:szCs w:val="24"/>
      <w:lang w:eastAsia="zh-CN"/>
    </w:rPr>
  </w:style>
  <w:style w:type="paragraph" w:customStyle="1" w:styleId="HTML-kntformzott1">
    <w:name w:val="HTML-ként formázott1"/>
    <w:basedOn w:val="Norml"/>
    <w:uiPriority w:val="99"/>
    <w:rsid w:val="008E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textAlignment w:val="baseline"/>
    </w:pPr>
    <w:rPr>
      <w:rFonts w:ascii="Courier New" w:eastAsia="Times New Roman" w:hAnsi="Courier New" w:cs="Courier New"/>
      <w:color w:val="000000"/>
      <w:kern w:val="1"/>
      <w:sz w:val="20"/>
      <w:szCs w:val="20"/>
      <w:lang w:eastAsia="zh-CN"/>
    </w:rPr>
  </w:style>
  <w:style w:type="paragraph" w:customStyle="1" w:styleId="Norml10">
    <w:name w:val="Normál 1"/>
    <w:basedOn w:val="Norml"/>
    <w:uiPriority w:val="99"/>
    <w:rsid w:val="008E1B6C"/>
    <w:pPr>
      <w:jc w:val="both"/>
      <w:textAlignment w:val="baseline"/>
    </w:pPr>
    <w:rPr>
      <w:rFonts w:eastAsia="Times New Roman" w:cs="Calibri"/>
      <w:color w:val="000000"/>
      <w:kern w:val="1"/>
      <w:sz w:val="20"/>
      <w:szCs w:val="20"/>
      <w:lang w:eastAsia="zh-CN"/>
    </w:rPr>
  </w:style>
  <w:style w:type="paragraph" w:styleId="Normlbehzs">
    <w:name w:val="Normal Indent"/>
    <w:basedOn w:val="Norml"/>
    <w:uiPriority w:val="99"/>
    <w:rsid w:val="008E1B6C"/>
    <w:pPr>
      <w:spacing w:before="120" w:after="120" w:line="240" w:lineRule="auto"/>
      <w:ind w:left="708" w:firstLine="284"/>
      <w:jc w:val="both"/>
    </w:pPr>
    <w:rPr>
      <w:rFonts w:ascii="Arial" w:eastAsia="Times New Roman" w:hAnsi="Arial" w:cs="Arial"/>
      <w:color w:val="000000"/>
      <w:lang w:eastAsia="hu-HU"/>
    </w:rPr>
  </w:style>
  <w:style w:type="paragraph" w:customStyle="1" w:styleId="Stlus2">
    <w:name w:val="Stílus2"/>
    <w:link w:val="Stlus2Char"/>
    <w:autoRedefine/>
    <w:uiPriority w:val="99"/>
    <w:rsid w:val="008E1B6C"/>
    <w:pPr>
      <w:spacing w:after="160" w:line="259" w:lineRule="auto"/>
    </w:pPr>
    <w:rPr>
      <w:rFonts w:ascii="Tahoma" w:eastAsia="Times New Roman" w:hAnsi="Tahoma"/>
      <w:kern w:val="1"/>
      <w:sz w:val="22"/>
      <w:szCs w:val="22"/>
      <w:shd w:val="clear" w:color="auto" w:fill="FFFFFF"/>
      <w:lang w:eastAsia="zh-CN"/>
    </w:rPr>
  </w:style>
  <w:style w:type="character" w:customStyle="1" w:styleId="Stlus2Char">
    <w:name w:val="Stílus2 Char"/>
    <w:link w:val="Stlus2"/>
    <w:uiPriority w:val="99"/>
    <w:locked/>
    <w:rsid w:val="008E1B6C"/>
    <w:rPr>
      <w:rFonts w:ascii="Tahoma" w:eastAsia="Times New Roman" w:hAnsi="Tahoma"/>
      <w:kern w:val="1"/>
      <w:sz w:val="22"/>
      <w:szCs w:val="22"/>
      <w:lang w:eastAsia="zh-CN"/>
    </w:rPr>
  </w:style>
  <w:style w:type="character" w:customStyle="1" w:styleId="Szvegtrzsbehzssal3Char2">
    <w:name w:val="Szövegtörzs behúzással 3 Char2"/>
    <w:basedOn w:val="Bekezdsalapbettpusa"/>
    <w:uiPriority w:val="99"/>
    <w:semiHidden/>
    <w:rsid w:val="008E1B6C"/>
    <w:rPr>
      <w:rFonts w:cs="Times New Roman"/>
      <w:sz w:val="16"/>
      <w:szCs w:val="16"/>
    </w:rPr>
  </w:style>
  <w:style w:type="paragraph" w:customStyle="1" w:styleId="CharCharCharCharCharChar1CharCharCharCharCharCharCharCharCharCharCharChar1CharCharCharCharCharCharChar">
    <w:name w:val="Char Char Char Char Char Char1 Char Char Char Char Char Char Char Char Char Char Char Char1 Char Char Char Char Char Char Char"/>
    <w:basedOn w:val="Norml"/>
    <w:uiPriority w:val="99"/>
    <w:rsid w:val="008E1B6C"/>
    <w:pPr>
      <w:spacing w:after="160" w:line="240" w:lineRule="exact"/>
    </w:pPr>
    <w:rPr>
      <w:rFonts w:ascii="Verdana" w:eastAsia="Times New Roman" w:hAnsi="Verdana"/>
      <w:sz w:val="24"/>
      <w:szCs w:val="24"/>
      <w:lang w:val="en-US"/>
    </w:rPr>
  </w:style>
  <w:style w:type="table" w:customStyle="1" w:styleId="Vilgosrcs1">
    <w:name w:val="Világos rács1"/>
    <w:uiPriority w:val="99"/>
    <w:rsid w:val="008E1B6C"/>
    <w:rPr>
      <w:rFonts w:eastAsia="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styleId="Vilgoslista3jellszn">
    <w:name w:val="Light List Accent 3"/>
    <w:basedOn w:val="Normltblzat"/>
    <w:uiPriority w:val="99"/>
    <w:rsid w:val="008E1B6C"/>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rFonts w:cs="Times New Roman"/>
        <w:b/>
        <w:bCs/>
        <w:color w:val="FFFFFF"/>
      </w:rPr>
      <w:tblPr/>
      <w:tcPr>
        <w:shd w:val="clear" w:color="auto" w:fill="A5A5A5"/>
      </w:tcPr>
    </w:tblStylePr>
    <w:tblStylePr w:type="lastRow">
      <w:pPr>
        <w:spacing w:before="0" w:after="0"/>
      </w:pPr>
      <w:rPr>
        <w:rFonts w:cs="Times New Roman"/>
        <w:b/>
        <w:bCs/>
      </w:rPr>
      <w:tblPr/>
      <w:tcPr>
        <w:tcBorders>
          <w:top w:val="double" w:sz="6" w:space="0" w:color="A5A5A5"/>
          <w:left w:val="single" w:sz="8" w:space="0" w:color="A5A5A5"/>
          <w:bottom w:val="single" w:sz="8" w:space="0" w:color="A5A5A5"/>
          <w:right w:val="single" w:sz="8" w:space="0" w:color="A5A5A5"/>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A5A5A5"/>
          <w:left w:val="single" w:sz="8" w:space="0" w:color="A5A5A5"/>
          <w:bottom w:val="single" w:sz="8" w:space="0" w:color="A5A5A5"/>
          <w:right w:val="single" w:sz="8" w:space="0" w:color="A5A5A5"/>
        </w:tcBorders>
      </w:tcPr>
    </w:tblStylePr>
    <w:tblStylePr w:type="band1Horz">
      <w:rPr>
        <w:rFonts w:cs="Times New Roman"/>
      </w:rPr>
      <w:tblPr/>
      <w:tcPr>
        <w:tcBorders>
          <w:top w:val="single" w:sz="8" w:space="0" w:color="A5A5A5"/>
          <w:left w:val="single" w:sz="8" w:space="0" w:color="A5A5A5"/>
          <w:bottom w:val="single" w:sz="8" w:space="0" w:color="A5A5A5"/>
          <w:right w:val="single" w:sz="8" w:space="0" w:color="A5A5A5"/>
        </w:tcBorders>
      </w:tcPr>
    </w:tblStylePr>
  </w:style>
  <w:style w:type="table" w:customStyle="1" w:styleId="Vilgoslista1">
    <w:name w:val="Világos lista1"/>
    <w:uiPriority w:val="99"/>
    <w:rsid w:val="008E1B6C"/>
    <w:rPr>
      <w:rFonts w:eastAsia="Times New Roma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character" w:customStyle="1" w:styleId="Kiemels22">
    <w:name w:val="Kiemelés22"/>
    <w:uiPriority w:val="99"/>
    <w:rsid w:val="008E1B6C"/>
    <w:rPr>
      <w:b/>
    </w:rPr>
  </w:style>
  <w:style w:type="paragraph" w:customStyle="1" w:styleId="NormlWeb2">
    <w:name w:val="Normál (Web)2"/>
    <w:basedOn w:val="Norml"/>
    <w:uiPriority w:val="99"/>
    <w:rsid w:val="008E1B6C"/>
    <w:pPr>
      <w:suppressAutoHyphens/>
      <w:spacing w:before="28" w:after="28" w:line="100" w:lineRule="atLeast"/>
    </w:pPr>
    <w:rPr>
      <w:rFonts w:ascii="Times New Roman" w:eastAsia="Times New Roman" w:hAnsi="Times New Roman"/>
      <w:color w:val="000000"/>
      <w:kern w:val="2"/>
      <w:sz w:val="24"/>
      <w:szCs w:val="24"/>
      <w:lang w:eastAsia="zh-CN"/>
    </w:rPr>
  </w:style>
  <w:style w:type="paragraph" w:customStyle="1" w:styleId="Szvegtrzs230">
    <w:name w:val="Szövegtörzs 23"/>
    <w:basedOn w:val="Norml"/>
    <w:uiPriority w:val="99"/>
    <w:rsid w:val="008E1B6C"/>
    <w:pPr>
      <w:widowControl w:val="0"/>
      <w:spacing w:after="120" w:line="480" w:lineRule="auto"/>
    </w:pPr>
    <w:rPr>
      <w:rFonts w:ascii="Times New Roman" w:eastAsia="Times New Roman" w:hAnsi="Times New Roman"/>
      <w:kern w:val="1"/>
      <w:sz w:val="24"/>
      <w:szCs w:val="24"/>
      <w:lang w:eastAsia="zh-CN" w:bidi="hi-IN"/>
    </w:rPr>
  </w:style>
  <w:style w:type="paragraph" w:customStyle="1" w:styleId="Szvegtrzsbehzssal21">
    <w:name w:val="Szövegtörzs behúzással 21"/>
    <w:basedOn w:val="Norml"/>
    <w:uiPriority w:val="99"/>
    <w:rsid w:val="008E1B6C"/>
    <w:pPr>
      <w:widowControl w:val="0"/>
      <w:tabs>
        <w:tab w:val="left" w:pos="1800"/>
      </w:tabs>
      <w:suppressAutoHyphens/>
      <w:spacing w:before="120" w:after="0" w:line="240" w:lineRule="auto"/>
      <w:ind w:left="720" w:hanging="180"/>
      <w:jc w:val="both"/>
    </w:pPr>
    <w:rPr>
      <w:rFonts w:ascii="Liberation Serif" w:eastAsia="Times New Roman" w:hAnsi="Liberation Serif"/>
      <w:kern w:val="1"/>
      <w:sz w:val="24"/>
      <w:szCs w:val="24"/>
      <w:lang w:eastAsia="zh-CN" w:bidi="hi-IN"/>
    </w:rPr>
  </w:style>
  <w:style w:type="paragraph" w:customStyle="1" w:styleId="formzstrlse">
    <w:name w:val="formázás törlése"/>
    <w:basedOn w:val="Norml"/>
    <w:uiPriority w:val="99"/>
    <w:rsid w:val="008E1B6C"/>
    <w:pPr>
      <w:widowControl w:val="0"/>
      <w:shd w:val="clear" w:color="auto" w:fill="FFFFFF"/>
      <w:suppressAutoHyphens/>
      <w:autoSpaceDE w:val="0"/>
      <w:spacing w:after="0" w:line="240" w:lineRule="auto"/>
      <w:jc w:val="both"/>
    </w:pPr>
    <w:rPr>
      <w:rFonts w:ascii="Garamond" w:eastAsia="Times New Roman" w:hAnsi="Garamond"/>
      <w:kern w:val="1"/>
      <w:sz w:val="24"/>
      <w:szCs w:val="24"/>
      <w:lang w:eastAsia="zh-CN" w:bidi="hi-IN"/>
    </w:rPr>
  </w:style>
  <w:style w:type="paragraph" w:customStyle="1" w:styleId="Heading">
    <w:name w:val="Heading"/>
    <w:basedOn w:val="Standard0"/>
    <w:next w:val="Textbody"/>
    <w:uiPriority w:val="99"/>
    <w:rsid w:val="008E1B6C"/>
    <w:pPr>
      <w:keepNext/>
      <w:suppressAutoHyphens/>
      <w:overflowPunct/>
      <w:autoSpaceDE/>
      <w:adjustRightInd/>
      <w:spacing w:before="240" w:after="120"/>
      <w:textAlignment w:val="baseline"/>
    </w:pPr>
    <w:rPr>
      <w:rFonts w:ascii="Arial" w:hAnsi="Arial" w:cs="Mangal"/>
      <w:kern w:val="3"/>
      <w:sz w:val="28"/>
      <w:szCs w:val="28"/>
      <w:lang w:eastAsia="zh-CN" w:bidi="hi-IN"/>
    </w:rPr>
  </w:style>
  <w:style w:type="paragraph" w:customStyle="1" w:styleId="Index">
    <w:name w:val="Index"/>
    <w:basedOn w:val="Standard0"/>
    <w:uiPriority w:val="99"/>
    <w:rsid w:val="008E1B6C"/>
    <w:pPr>
      <w:suppressLineNumbers/>
      <w:suppressAutoHyphens/>
      <w:overflowPunct/>
      <w:autoSpaceDE/>
      <w:adjustRightInd/>
      <w:textAlignment w:val="baseline"/>
    </w:pPr>
    <w:rPr>
      <w:rFonts w:cs="Mangal"/>
      <w:kern w:val="3"/>
      <w:szCs w:val="24"/>
      <w:lang w:eastAsia="zh-CN" w:bidi="hi-IN"/>
    </w:rPr>
  </w:style>
  <w:style w:type="paragraph" w:customStyle="1" w:styleId="TableContents0">
    <w:name w:val="Table Contents"/>
    <w:basedOn w:val="Standard0"/>
    <w:uiPriority w:val="99"/>
    <w:rsid w:val="008E1B6C"/>
    <w:pPr>
      <w:suppressLineNumbers/>
      <w:suppressAutoHyphens/>
      <w:overflowPunct/>
      <w:autoSpaceDE/>
      <w:adjustRightInd/>
      <w:textAlignment w:val="baseline"/>
    </w:pPr>
    <w:rPr>
      <w:rFonts w:cs="Mangal"/>
      <w:kern w:val="3"/>
      <w:szCs w:val="24"/>
      <w:lang w:eastAsia="zh-CN" w:bidi="hi-IN"/>
    </w:rPr>
  </w:style>
  <w:style w:type="paragraph" w:customStyle="1" w:styleId="TableHeading">
    <w:name w:val="Table Heading"/>
    <w:basedOn w:val="TableContents0"/>
    <w:uiPriority w:val="99"/>
    <w:rsid w:val="008E1B6C"/>
    <w:pPr>
      <w:jc w:val="center"/>
    </w:pPr>
    <w:rPr>
      <w:b/>
      <w:bCs/>
    </w:rPr>
  </w:style>
  <w:style w:type="character" w:customStyle="1" w:styleId="Feloldatlanmegemlts11">
    <w:name w:val="Feloldatlan megemlítés11"/>
    <w:basedOn w:val="Bekezdsalapbettpusa"/>
    <w:uiPriority w:val="99"/>
    <w:semiHidden/>
    <w:rsid w:val="008E1B6C"/>
    <w:rPr>
      <w:rFonts w:cs="Times New Roman"/>
      <w:color w:val="808080"/>
      <w:shd w:val="clear" w:color="auto" w:fill="E6E6E6"/>
    </w:rPr>
  </w:style>
  <w:style w:type="paragraph" w:customStyle="1" w:styleId="1fejezet">
    <w:name w:val="1. fejezet"/>
    <w:basedOn w:val="Norml"/>
    <w:next w:val="Norml"/>
    <w:link w:val="1fejezetCharChar"/>
    <w:autoRedefine/>
    <w:uiPriority w:val="99"/>
    <w:rsid w:val="008E1B6C"/>
    <w:pPr>
      <w:numPr>
        <w:numId w:val="34"/>
      </w:numPr>
      <w:tabs>
        <w:tab w:val="left" w:pos="540"/>
      </w:tabs>
      <w:spacing w:before="400" w:after="160" w:line="240" w:lineRule="auto"/>
      <w:jc w:val="both"/>
    </w:pPr>
    <w:rPr>
      <w:rFonts w:ascii="Arial" w:eastAsia="Times New Roman" w:hAnsi="Arial"/>
      <w:b/>
      <w:i/>
      <w:sz w:val="24"/>
      <w:szCs w:val="20"/>
      <w:lang w:eastAsia="zh-CN"/>
    </w:rPr>
  </w:style>
  <w:style w:type="character" w:customStyle="1" w:styleId="1fejezetCharChar">
    <w:name w:val="1. fejezet Char Char"/>
    <w:link w:val="1fejezet"/>
    <w:uiPriority w:val="99"/>
    <w:locked/>
    <w:rsid w:val="008E1B6C"/>
    <w:rPr>
      <w:rFonts w:ascii="Arial" w:eastAsia="Times New Roman" w:hAnsi="Arial"/>
      <w:b/>
      <w:i/>
      <w:sz w:val="24"/>
      <w:lang w:eastAsia="zh-CN"/>
    </w:rPr>
  </w:style>
  <w:style w:type="character" w:customStyle="1" w:styleId="CmChar3">
    <w:name w:val="Cím Char3"/>
    <w:aliases w:val="Cím Char1 Char2,Cím Char Char Char2,Cím Char Char2,Cím Char2 Char2,Cím Char Char1 Char2"/>
    <w:uiPriority w:val="99"/>
    <w:rsid w:val="008E1B6C"/>
    <w:rPr>
      <w:rFonts w:ascii="Arial" w:hAnsi="Arial"/>
      <w:b/>
      <w:kern w:val="28"/>
      <w:sz w:val="32"/>
      <w:lang w:val="hu-HU" w:eastAsia="hu-HU"/>
    </w:rPr>
  </w:style>
  <w:style w:type="character" w:styleId="Kiemels">
    <w:name w:val="Emphasis"/>
    <w:basedOn w:val="Bekezdsalapbettpusa"/>
    <w:uiPriority w:val="99"/>
    <w:qFormat/>
    <w:rsid w:val="008E1B6C"/>
    <w:rPr>
      <w:rFonts w:cs="Times New Roman"/>
      <w:i/>
      <w:iCs/>
    </w:rPr>
  </w:style>
  <w:style w:type="paragraph" w:customStyle="1" w:styleId="11fejezet">
    <w:name w:val="1.1. fejezet"/>
    <w:basedOn w:val="1fejezet"/>
    <w:uiPriority w:val="99"/>
    <w:rsid w:val="008E1B6C"/>
    <w:pPr>
      <w:numPr>
        <w:numId w:val="0"/>
      </w:numPr>
    </w:pPr>
  </w:style>
  <w:style w:type="paragraph" w:customStyle="1" w:styleId="CharChar12CharCharCharCharCharChar">
    <w:name w:val="Char Char12 Char Char Char Char Char Char"/>
    <w:basedOn w:val="Norml"/>
    <w:uiPriority w:val="99"/>
    <w:rsid w:val="008E1B6C"/>
    <w:pPr>
      <w:spacing w:after="160" w:line="240" w:lineRule="exact"/>
    </w:pPr>
    <w:rPr>
      <w:rFonts w:ascii="Verdana" w:eastAsia="Times New Roman" w:hAnsi="Verdana"/>
      <w:sz w:val="20"/>
      <w:szCs w:val="20"/>
      <w:lang w:val="en-US"/>
    </w:rPr>
  </w:style>
  <w:style w:type="paragraph" w:customStyle="1" w:styleId="cf0agj">
    <w:name w:val="cf0 agj"/>
    <w:basedOn w:val="Norml"/>
    <w:uiPriority w:val="99"/>
    <w:rsid w:val="008E1B6C"/>
    <w:pPr>
      <w:spacing w:before="100" w:beforeAutospacing="1" w:after="100" w:afterAutospacing="1" w:line="240" w:lineRule="auto"/>
    </w:pPr>
    <w:rPr>
      <w:rFonts w:ascii="Times New Roman" w:eastAsia="Times New Roman" w:hAnsi="Times New Roman"/>
      <w:sz w:val="24"/>
      <w:szCs w:val="24"/>
      <w:lang w:eastAsia="hu-HU"/>
    </w:rPr>
  </w:style>
  <w:style w:type="numbering" w:customStyle="1" w:styleId="WWNum20">
    <w:name w:val="WWNum20"/>
    <w:rsid w:val="008E1B6C"/>
    <w:pPr>
      <w:numPr>
        <w:numId w:val="33"/>
      </w:numPr>
    </w:pPr>
  </w:style>
  <w:style w:type="numbering" w:customStyle="1" w:styleId="WWNum22">
    <w:name w:val="WWNum22"/>
    <w:rsid w:val="008E1B6C"/>
    <w:pPr>
      <w:numPr>
        <w:numId w:val="29"/>
      </w:numPr>
    </w:pPr>
  </w:style>
  <w:style w:type="numbering" w:customStyle="1" w:styleId="WWNum17">
    <w:name w:val="WWNum17"/>
    <w:rsid w:val="008E1B6C"/>
    <w:pPr>
      <w:numPr>
        <w:numId w:val="30"/>
      </w:numPr>
    </w:pPr>
  </w:style>
  <w:style w:type="numbering" w:customStyle="1" w:styleId="WWNum6">
    <w:name w:val="WWNum6"/>
    <w:rsid w:val="008E1B6C"/>
    <w:pPr>
      <w:numPr>
        <w:numId w:val="24"/>
      </w:numPr>
    </w:pPr>
  </w:style>
  <w:style w:type="numbering" w:customStyle="1" w:styleId="WWNum13">
    <w:name w:val="WWNum13"/>
    <w:rsid w:val="008E1B6C"/>
    <w:pPr>
      <w:numPr>
        <w:numId w:val="25"/>
      </w:numPr>
    </w:pPr>
  </w:style>
  <w:style w:type="numbering" w:customStyle="1" w:styleId="WWNum18">
    <w:name w:val="WWNum18"/>
    <w:rsid w:val="008E1B6C"/>
    <w:pPr>
      <w:numPr>
        <w:numId w:val="28"/>
      </w:numPr>
    </w:pPr>
  </w:style>
  <w:style w:type="numbering" w:customStyle="1" w:styleId="WWNum19">
    <w:name w:val="WWNum19"/>
    <w:rsid w:val="008E1B6C"/>
    <w:pPr>
      <w:numPr>
        <w:numId w:val="32"/>
      </w:numPr>
    </w:pPr>
  </w:style>
  <w:style w:type="numbering" w:customStyle="1" w:styleId="WWNum23">
    <w:name w:val="WWNum23"/>
    <w:rsid w:val="008E1B6C"/>
    <w:pPr>
      <w:numPr>
        <w:numId w:val="27"/>
      </w:numPr>
    </w:pPr>
  </w:style>
  <w:style w:type="numbering" w:customStyle="1" w:styleId="WWNum21">
    <w:name w:val="WWNum21"/>
    <w:rsid w:val="008E1B6C"/>
    <w:pPr>
      <w:numPr>
        <w:numId w:val="31"/>
      </w:numPr>
    </w:pPr>
  </w:style>
  <w:style w:type="numbering" w:customStyle="1" w:styleId="WWNum16">
    <w:name w:val="WWNum16"/>
    <w:rsid w:val="008E1B6C"/>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00198">
      <w:bodyDiv w:val="1"/>
      <w:marLeft w:val="0"/>
      <w:marRight w:val="0"/>
      <w:marTop w:val="0"/>
      <w:marBottom w:val="0"/>
      <w:divBdr>
        <w:top w:val="none" w:sz="0" w:space="0" w:color="auto"/>
        <w:left w:val="none" w:sz="0" w:space="0" w:color="auto"/>
        <w:bottom w:val="none" w:sz="0" w:space="0" w:color="auto"/>
        <w:right w:val="none" w:sz="0" w:space="0" w:color="auto"/>
      </w:divBdr>
      <w:divsChild>
        <w:div w:id="166021783">
          <w:marLeft w:val="0"/>
          <w:marRight w:val="0"/>
          <w:marTop w:val="0"/>
          <w:marBottom w:val="0"/>
          <w:divBdr>
            <w:top w:val="none" w:sz="0" w:space="0" w:color="auto"/>
            <w:left w:val="none" w:sz="0" w:space="0" w:color="auto"/>
            <w:bottom w:val="none" w:sz="0" w:space="0" w:color="auto"/>
            <w:right w:val="none" w:sz="0" w:space="0" w:color="auto"/>
          </w:divBdr>
        </w:div>
        <w:div w:id="605968086">
          <w:marLeft w:val="0"/>
          <w:marRight w:val="0"/>
          <w:marTop w:val="0"/>
          <w:marBottom w:val="0"/>
          <w:divBdr>
            <w:top w:val="none" w:sz="0" w:space="0" w:color="auto"/>
            <w:left w:val="none" w:sz="0" w:space="0" w:color="auto"/>
            <w:bottom w:val="none" w:sz="0" w:space="0" w:color="auto"/>
            <w:right w:val="none" w:sz="0" w:space="0" w:color="auto"/>
          </w:divBdr>
        </w:div>
        <w:div w:id="722101839">
          <w:marLeft w:val="0"/>
          <w:marRight w:val="0"/>
          <w:marTop w:val="0"/>
          <w:marBottom w:val="0"/>
          <w:divBdr>
            <w:top w:val="none" w:sz="0" w:space="0" w:color="auto"/>
            <w:left w:val="none" w:sz="0" w:space="0" w:color="auto"/>
            <w:bottom w:val="none" w:sz="0" w:space="0" w:color="auto"/>
            <w:right w:val="none" w:sz="0" w:space="0" w:color="auto"/>
          </w:divBdr>
        </w:div>
        <w:div w:id="1671442316">
          <w:marLeft w:val="0"/>
          <w:marRight w:val="0"/>
          <w:marTop w:val="0"/>
          <w:marBottom w:val="0"/>
          <w:divBdr>
            <w:top w:val="none" w:sz="0" w:space="0" w:color="auto"/>
            <w:left w:val="none" w:sz="0" w:space="0" w:color="auto"/>
            <w:bottom w:val="none" w:sz="0" w:space="0" w:color="auto"/>
            <w:right w:val="none" w:sz="0" w:space="0" w:color="auto"/>
          </w:divBdr>
        </w:div>
        <w:div w:id="1675566078">
          <w:marLeft w:val="0"/>
          <w:marRight w:val="0"/>
          <w:marTop w:val="0"/>
          <w:marBottom w:val="0"/>
          <w:divBdr>
            <w:top w:val="none" w:sz="0" w:space="0" w:color="auto"/>
            <w:left w:val="none" w:sz="0" w:space="0" w:color="auto"/>
            <w:bottom w:val="none" w:sz="0" w:space="0" w:color="auto"/>
            <w:right w:val="none" w:sz="0" w:space="0" w:color="auto"/>
          </w:divBdr>
        </w:div>
        <w:div w:id="1849518341">
          <w:marLeft w:val="0"/>
          <w:marRight w:val="0"/>
          <w:marTop w:val="0"/>
          <w:marBottom w:val="0"/>
          <w:divBdr>
            <w:top w:val="none" w:sz="0" w:space="0" w:color="auto"/>
            <w:left w:val="none" w:sz="0" w:space="0" w:color="auto"/>
            <w:bottom w:val="none" w:sz="0" w:space="0" w:color="auto"/>
            <w:right w:val="none" w:sz="0" w:space="0" w:color="auto"/>
          </w:divBdr>
        </w:div>
        <w:div w:id="1903057482">
          <w:marLeft w:val="0"/>
          <w:marRight w:val="0"/>
          <w:marTop w:val="0"/>
          <w:marBottom w:val="0"/>
          <w:divBdr>
            <w:top w:val="none" w:sz="0" w:space="0" w:color="auto"/>
            <w:left w:val="none" w:sz="0" w:space="0" w:color="auto"/>
            <w:bottom w:val="none" w:sz="0" w:space="0" w:color="auto"/>
            <w:right w:val="none" w:sz="0" w:space="0" w:color="auto"/>
          </w:divBdr>
        </w:div>
      </w:divsChild>
    </w:div>
    <w:div w:id="71894809">
      <w:bodyDiv w:val="1"/>
      <w:marLeft w:val="0"/>
      <w:marRight w:val="0"/>
      <w:marTop w:val="0"/>
      <w:marBottom w:val="0"/>
      <w:divBdr>
        <w:top w:val="none" w:sz="0" w:space="0" w:color="auto"/>
        <w:left w:val="none" w:sz="0" w:space="0" w:color="auto"/>
        <w:bottom w:val="none" w:sz="0" w:space="0" w:color="auto"/>
        <w:right w:val="none" w:sz="0" w:space="0" w:color="auto"/>
      </w:divBdr>
    </w:div>
    <w:div w:id="84813120">
      <w:bodyDiv w:val="1"/>
      <w:marLeft w:val="0"/>
      <w:marRight w:val="0"/>
      <w:marTop w:val="0"/>
      <w:marBottom w:val="0"/>
      <w:divBdr>
        <w:top w:val="none" w:sz="0" w:space="0" w:color="auto"/>
        <w:left w:val="none" w:sz="0" w:space="0" w:color="auto"/>
        <w:bottom w:val="none" w:sz="0" w:space="0" w:color="auto"/>
        <w:right w:val="none" w:sz="0" w:space="0" w:color="auto"/>
      </w:divBdr>
    </w:div>
    <w:div w:id="185947667">
      <w:bodyDiv w:val="1"/>
      <w:marLeft w:val="0"/>
      <w:marRight w:val="0"/>
      <w:marTop w:val="0"/>
      <w:marBottom w:val="0"/>
      <w:divBdr>
        <w:top w:val="none" w:sz="0" w:space="0" w:color="auto"/>
        <w:left w:val="none" w:sz="0" w:space="0" w:color="auto"/>
        <w:bottom w:val="none" w:sz="0" w:space="0" w:color="auto"/>
        <w:right w:val="none" w:sz="0" w:space="0" w:color="auto"/>
      </w:divBdr>
    </w:div>
    <w:div w:id="210848824">
      <w:bodyDiv w:val="1"/>
      <w:marLeft w:val="0"/>
      <w:marRight w:val="0"/>
      <w:marTop w:val="0"/>
      <w:marBottom w:val="0"/>
      <w:divBdr>
        <w:top w:val="none" w:sz="0" w:space="0" w:color="auto"/>
        <w:left w:val="none" w:sz="0" w:space="0" w:color="auto"/>
        <w:bottom w:val="none" w:sz="0" w:space="0" w:color="auto"/>
        <w:right w:val="none" w:sz="0" w:space="0" w:color="auto"/>
      </w:divBdr>
    </w:div>
    <w:div w:id="251278339">
      <w:bodyDiv w:val="1"/>
      <w:marLeft w:val="0"/>
      <w:marRight w:val="0"/>
      <w:marTop w:val="0"/>
      <w:marBottom w:val="0"/>
      <w:divBdr>
        <w:top w:val="none" w:sz="0" w:space="0" w:color="auto"/>
        <w:left w:val="none" w:sz="0" w:space="0" w:color="auto"/>
        <w:bottom w:val="none" w:sz="0" w:space="0" w:color="auto"/>
        <w:right w:val="none" w:sz="0" w:space="0" w:color="auto"/>
      </w:divBdr>
    </w:div>
    <w:div w:id="300162229">
      <w:bodyDiv w:val="1"/>
      <w:marLeft w:val="0"/>
      <w:marRight w:val="0"/>
      <w:marTop w:val="0"/>
      <w:marBottom w:val="0"/>
      <w:divBdr>
        <w:top w:val="none" w:sz="0" w:space="0" w:color="auto"/>
        <w:left w:val="none" w:sz="0" w:space="0" w:color="auto"/>
        <w:bottom w:val="none" w:sz="0" w:space="0" w:color="auto"/>
        <w:right w:val="none" w:sz="0" w:space="0" w:color="auto"/>
      </w:divBdr>
    </w:div>
    <w:div w:id="307518041">
      <w:bodyDiv w:val="1"/>
      <w:marLeft w:val="0"/>
      <w:marRight w:val="0"/>
      <w:marTop w:val="0"/>
      <w:marBottom w:val="0"/>
      <w:divBdr>
        <w:top w:val="none" w:sz="0" w:space="0" w:color="auto"/>
        <w:left w:val="none" w:sz="0" w:space="0" w:color="auto"/>
        <w:bottom w:val="none" w:sz="0" w:space="0" w:color="auto"/>
        <w:right w:val="none" w:sz="0" w:space="0" w:color="auto"/>
      </w:divBdr>
    </w:div>
    <w:div w:id="323051246">
      <w:bodyDiv w:val="1"/>
      <w:marLeft w:val="0"/>
      <w:marRight w:val="0"/>
      <w:marTop w:val="0"/>
      <w:marBottom w:val="0"/>
      <w:divBdr>
        <w:top w:val="none" w:sz="0" w:space="0" w:color="auto"/>
        <w:left w:val="none" w:sz="0" w:space="0" w:color="auto"/>
        <w:bottom w:val="none" w:sz="0" w:space="0" w:color="auto"/>
        <w:right w:val="none" w:sz="0" w:space="0" w:color="auto"/>
      </w:divBdr>
    </w:div>
    <w:div w:id="323551882">
      <w:bodyDiv w:val="1"/>
      <w:marLeft w:val="0"/>
      <w:marRight w:val="0"/>
      <w:marTop w:val="0"/>
      <w:marBottom w:val="0"/>
      <w:divBdr>
        <w:top w:val="none" w:sz="0" w:space="0" w:color="auto"/>
        <w:left w:val="none" w:sz="0" w:space="0" w:color="auto"/>
        <w:bottom w:val="none" w:sz="0" w:space="0" w:color="auto"/>
        <w:right w:val="none" w:sz="0" w:space="0" w:color="auto"/>
      </w:divBdr>
    </w:div>
    <w:div w:id="337197999">
      <w:bodyDiv w:val="1"/>
      <w:marLeft w:val="0"/>
      <w:marRight w:val="0"/>
      <w:marTop w:val="0"/>
      <w:marBottom w:val="0"/>
      <w:divBdr>
        <w:top w:val="none" w:sz="0" w:space="0" w:color="auto"/>
        <w:left w:val="none" w:sz="0" w:space="0" w:color="auto"/>
        <w:bottom w:val="none" w:sz="0" w:space="0" w:color="auto"/>
        <w:right w:val="none" w:sz="0" w:space="0" w:color="auto"/>
      </w:divBdr>
      <w:divsChild>
        <w:div w:id="340551988">
          <w:marLeft w:val="-225"/>
          <w:marRight w:val="-225"/>
          <w:marTop w:val="0"/>
          <w:marBottom w:val="0"/>
          <w:divBdr>
            <w:top w:val="none" w:sz="0" w:space="0" w:color="auto"/>
            <w:left w:val="none" w:sz="0" w:space="0" w:color="auto"/>
            <w:bottom w:val="none" w:sz="0" w:space="0" w:color="auto"/>
            <w:right w:val="none" w:sz="0" w:space="0" w:color="auto"/>
          </w:divBdr>
        </w:div>
        <w:div w:id="667099698">
          <w:marLeft w:val="-225"/>
          <w:marRight w:val="-225"/>
          <w:marTop w:val="0"/>
          <w:marBottom w:val="0"/>
          <w:divBdr>
            <w:top w:val="none" w:sz="0" w:space="0" w:color="auto"/>
            <w:left w:val="none" w:sz="0" w:space="0" w:color="auto"/>
            <w:bottom w:val="none" w:sz="0" w:space="0" w:color="auto"/>
            <w:right w:val="none" w:sz="0" w:space="0" w:color="auto"/>
          </w:divBdr>
        </w:div>
        <w:div w:id="2097703864">
          <w:marLeft w:val="-225"/>
          <w:marRight w:val="-225"/>
          <w:marTop w:val="0"/>
          <w:marBottom w:val="0"/>
          <w:divBdr>
            <w:top w:val="none" w:sz="0" w:space="0" w:color="auto"/>
            <w:left w:val="none" w:sz="0" w:space="0" w:color="auto"/>
            <w:bottom w:val="none" w:sz="0" w:space="0" w:color="auto"/>
            <w:right w:val="none" w:sz="0" w:space="0" w:color="auto"/>
          </w:divBdr>
        </w:div>
      </w:divsChild>
    </w:div>
    <w:div w:id="509953677">
      <w:bodyDiv w:val="1"/>
      <w:marLeft w:val="0"/>
      <w:marRight w:val="0"/>
      <w:marTop w:val="0"/>
      <w:marBottom w:val="0"/>
      <w:divBdr>
        <w:top w:val="none" w:sz="0" w:space="0" w:color="auto"/>
        <w:left w:val="none" w:sz="0" w:space="0" w:color="auto"/>
        <w:bottom w:val="none" w:sz="0" w:space="0" w:color="auto"/>
        <w:right w:val="none" w:sz="0" w:space="0" w:color="auto"/>
      </w:divBdr>
    </w:div>
    <w:div w:id="513228501">
      <w:bodyDiv w:val="1"/>
      <w:marLeft w:val="0"/>
      <w:marRight w:val="0"/>
      <w:marTop w:val="0"/>
      <w:marBottom w:val="0"/>
      <w:divBdr>
        <w:top w:val="none" w:sz="0" w:space="0" w:color="auto"/>
        <w:left w:val="none" w:sz="0" w:space="0" w:color="auto"/>
        <w:bottom w:val="none" w:sz="0" w:space="0" w:color="auto"/>
        <w:right w:val="none" w:sz="0" w:space="0" w:color="auto"/>
      </w:divBdr>
    </w:div>
    <w:div w:id="559170911">
      <w:bodyDiv w:val="1"/>
      <w:marLeft w:val="0"/>
      <w:marRight w:val="0"/>
      <w:marTop w:val="0"/>
      <w:marBottom w:val="0"/>
      <w:divBdr>
        <w:top w:val="none" w:sz="0" w:space="0" w:color="auto"/>
        <w:left w:val="none" w:sz="0" w:space="0" w:color="auto"/>
        <w:bottom w:val="none" w:sz="0" w:space="0" w:color="auto"/>
        <w:right w:val="none" w:sz="0" w:space="0" w:color="auto"/>
      </w:divBdr>
      <w:divsChild>
        <w:div w:id="59795994">
          <w:marLeft w:val="0"/>
          <w:marRight w:val="0"/>
          <w:marTop w:val="0"/>
          <w:marBottom w:val="0"/>
          <w:divBdr>
            <w:top w:val="none" w:sz="0" w:space="0" w:color="auto"/>
            <w:left w:val="none" w:sz="0" w:space="0" w:color="auto"/>
            <w:bottom w:val="none" w:sz="0" w:space="0" w:color="auto"/>
            <w:right w:val="none" w:sz="0" w:space="0" w:color="auto"/>
          </w:divBdr>
        </w:div>
        <w:div w:id="109521685">
          <w:marLeft w:val="0"/>
          <w:marRight w:val="0"/>
          <w:marTop w:val="0"/>
          <w:marBottom w:val="0"/>
          <w:divBdr>
            <w:top w:val="none" w:sz="0" w:space="0" w:color="auto"/>
            <w:left w:val="none" w:sz="0" w:space="0" w:color="auto"/>
            <w:bottom w:val="none" w:sz="0" w:space="0" w:color="auto"/>
            <w:right w:val="none" w:sz="0" w:space="0" w:color="auto"/>
          </w:divBdr>
        </w:div>
        <w:div w:id="582223911">
          <w:marLeft w:val="0"/>
          <w:marRight w:val="0"/>
          <w:marTop w:val="0"/>
          <w:marBottom w:val="0"/>
          <w:divBdr>
            <w:top w:val="none" w:sz="0" w:space="0" w:color="auto"/>
            <w:left w:val="none" w:sz="0" w:space="0" w:color="auto"/>
            <w:bottom w:val="none" w:sz="0" w:space="0" w:color="auto"/>
            <w:right w:val="none" w:sz="0" w:space="0" w:color="auto"/>
          </w:divBdr>
        </w:div>
        <w:div w:id="900794859">
          <w:marLeft w:val="0"/>
          <w:marRight w:val="0"/>
          <w:marTop w:val="0"/>
          <w:marBottom w:val="0"/>
          <w:divBdr>
            <w:top w:val="none" w:sz="0" w:space="0" w:color="auto"/>
            <w:left w:val="none" w:sz="0" w:space="0" w:color="auto"/>
            <w:bottom w:val="none" w:sz="0" w:space="0" w:color="auto"/>
            <w:right w:val="none" w:sz="0" w:space="0" w:color="auto"/>
          </w:divBdr>
        </w:div>
        <w:div w:id="1152452401">
          <w:marLeft w:val="0"/>
          <w:marRight w:val="0"/>
          <w:marTop w:val="0"/>
          <w:marBottom w:val="0"/>
          <w:divBdr>
            <w:top w:val="none" w:sz="0" w:space="0" w:color="auto"/>
            <w:left w:val="none" w:sz="0" w:space="0" w:color="auto"/>
            <w:bottom w:val="none" w:sz="0" w:space="0" w:color="auto"/>
            <w:right w:val="none" w:sz="0" w:space="0" w:color="auto"/>
          </w:divBdr>
        </w:div>
        <w:div w:id="1388646988">
          <w:marLeft w:val="0"/>
          <w:marRight w:val="0"/>
          <w:marTop w:val="0"/>
          <w:marBottom w:val="0"/>
          <w:divBdr>
            <w:top w:val="none" w:sz="0" w:space="0" w:color="auto"/>
            <w:left w:val="none" w:sz="0" w:space="0" w:color="auto"/>
            <w:bottom w:val="none" w:sz="0" w:space="0" w:color="auto"/>
            <w:right w:val="none" w:sz="0" w:space="0" w:color="auto"/>
          </w:divBdr>
        </w:div>
        <w:div w:id="1419981794">
          <w:marLeft w:val="0"/>
          <w:marRight w:val="0"/>
          <w:marTop w:val="0"/>
          <w:marBottom w:val="0"/>
          <w:divBdr>
            <w:top w:val="none" w:sz="0" w:space="0" w:color="auto"/>
            <w:left w:val="none" w:sz="0" w:space="0" w:color="auto"/>
            <w:bottom w:val="none" w:sz="0" w:space="0" w:color="auto"/>
            <w:right w:val="none" w:sz="0" w:space="0" w:color="auto"/>
          </w:divBdr>
        </w:div>
        <w:div w:id="1560482318">
          <w:marLeft w:val="0"/>
          <w:marRight w:val="0"/>
          <w:marTop w:val="0"/>
          <w:marBottom w:val="0"/>
          <w:divBdr>
            <w:top w:val="none" w:sz="0" w:space="0" w:color="auto"/>
            <w:left w:val="none" w:sz="0" w:space="0" w:color="auto"/>
            <w:bottom w:val="none" w:sz="0" w:space="0" w:color="auto"/>
            <w:right w:val="none" w:sz="0" w:space="0" w:color="auto"/>
          </w:divBdr>
        </w:div>
        <w:div w:id="1652556115">
          <w:marLeft w:val="0"/>
          <w:marRight w:val="0"/>
          <w:marTop w:val="0"/>
          <w:marBottom w:val="0"/>
          <w:divBdr>
            <w:top w:val="none" w:sz="0" w:space="0" w:color="auto"/>
            <w:left w:val="none" w:sz="0" w:space="0" w:color="auto"/>
            <w:bottom w:val="none" w:sz="0" w:space="0" w:color="auto"/>
            <w:right w:val="none" w:sz="0" w:space="0" w:color="auto"/>
          </w:divBdr>
        </w:div>
        <w:div w:id="2074423285">
          <w:marLeft w:val="0"/>
          <w:marRight w:val="0"/>
          <w:marTop w:val="0"/>
          <w:marBottom w:val="0"/>
          <w:divBdr>
            <w:top w:val="none" w:sz="0" w:space="0" w:color="auto"/>
            <w:left w:val="none" w:sz="0" w:space="0" w:color="auto"/>
            <w:bottom w:val="none" w:sz="0" w:space="0" w:color="auto"/>
            <w:right w:val="none" w:sz="0" w:space="0" w:color="auto"/>
          </w:divBdr>
        </w:div>
      </w:divsChild>
    </w:div>
    <w:div w:id="615985213">
      <w:bodyDiv w:val="1"/>
      <w:marLeft w:val="0"/>
      <w:marRight w:val="0"/>
      <w:marTop w:val="0"/>
      <w:marBottom w:val="0"/>
      <w:divBdr>
        <w:top w:val="none" w:sz="0" w:space="0" w:color="auto"/>
        <w:left w:val="none" w:sz="0" w:space="0" w:color="auto"/>
        <w:bottom w:val="none" w:sz="0" w:space="0" w:color="auto"/>
        <w:right w:val="none" w:sz="0" w:space="0" w:color="auto"/>
      </w:divBdr>
    </w:div>
    <w:div w:id="719670752">
      <w:bodyDiv w:val="1"/>
      <w:marLeft w:val="0"/>
      <w:marRight w:val="0"/>
      <w:marTop w:val="0"/>
      <w:marBottom w:val="0"/>
      <w:divBdr>
        <w:top w:val="none" w:sz="0" w:space="0" w:color="auto"/>
        <w:left w:val="none" w:sz="0" w:space="0" w:color="auto"/>
        <w:bottom w:val="none" w:sz="0" w:space="0" w:color="auto"/>
        <w:right w:val="none" w:sz="0" w:space="0" w:color="auto"/>
      </w:divBdr>
    </w:div>
    <w:div w:id="795686470">
      <w:bodyDiv w:val="1"/>
      <w:marLeft w:val="0"/>
      <w:marRight w:val="0"/>
      <w:marTop w:val="0"/>
      <w:marBottom w:val="0"/>
      <w:divBdr>
        <w:top w:val="none" w:sz="0" w:space="0" w:color="auto"/>
        <w:left w:val="none" w:sz="0" w:space="0" w:color="auto"/>
        <w:bottom w:val="none" w:sz="0" w:space="0" w:color="auto"/>
        <w:right w:val="none" w:sz="0" w:space="0" w:color="auto"/>
      </w:divBdr>
    </w:div>
    <w:div w:id="820510892">
      <w:bodyDiv w:val="1"/>
      <w:marLeft w:val="0"/>
      <w:marRight w:val="0"/>
      <w:marTop w:val="0"/>
      <w:marBottom w:val="0"/>
      <w:divBdr>
        <w:top w:val="none" w:sz="0" w:space="0" w:color="auto"/>
        <w:left w:val="none" w:sz="0" w:space="0" w:color="auto"/>
        <w:bottom w:val="none" w:sz="0" w:space="0" w:color="auto"/>
        <w:right w:val="none" w:sz="0" w:space="0" w:color="auto"/>
      </w:divBdr>
    </w:div>
    <w:div w:id="843863259">
      <w:bodyDiv w:val="1"/>
      <w:marLeft w:val="0"/>
      <w:marRight w:val="0"/>
      <w:marTop w:val="0"/>
      <w:marBottom w:val="0"/>
      <w:divBdr>
        <w:top w:val="none" w:sz="0" w:space="0" w:color="auto"/>
        <w:left w:val="none" w:sz="0" w:space="0" w:color="auto"/>
        <w:bottom w:val="none" w:sz="0" w:space="0" w:color="auto"/>
        <w:right w:val="none" w:sz="0" w:space="0" w:color="auto"/>
      </w:divBdr>
    </w:div>
    <w:div w:id="845945548">
      <w:bodyDiv w:val="1"/>
      <w:marLeft w:val="0"/>
      <w:marRight w:val="0"/>
      <w:marTop w:val="0"/>
      <w:marBottom w:val="0"/>
      <w:divBdr>
        <w:top w:val="none" w:sz="0" w:space="0" w:color="auto"/>
        <w:left w:val="none" w:sz="0" w:space="0" w:color="auto"/>
        <w:bottom w:val="none" w:sz="0" w:space="0" w:color="auto"/>
        <w:right w:val="none" w:sz="0" w:space="0" w:color="auto"/>
      </w:divBdr>
    </w:div>
    <w:div w:id="870655058">
      <w:bodyDiv w:val="1"/>
      <w:marLeft w:val="0"/>
      <w:marRight w:val="0"/>
      <w:marTop w:val="0"/>
      <w:marBottom w:val="0"/>
      <w:divBdr>
        <w:top w:val="none" w:sz="0" w:space="0" w:color="auto"/>
        <w:left w:val="none" w:sz="0" w:space="0" w:color="auto"/>
        <w:bottom w:val="none" w:sz="0" w:space="0" w:color="auto"/>
        <w:right w:val="none" w:sz="0" w:space="0" w:color="auto"/>
      </w:divBdr>
    </w:div>
    <w:div w:id="937517662">
      <w:bodyDiv w:val="1"/>
      <w:marLeft w:val="0"/>
      <w:marRight w:val="0"/>
      <w:marTop w:val="0"/>
      <w:marBottom w:val="0"/>
      <w:divBdr>
        <w:top w:val="none" w:sz="0" w:space="0" w:color="auto"/>
        <w:left w:val="none" w:sz="0" w:space="0" w:color="auto"/>
        <w:bottom w:val="none" w:sz="0" w:space="0" w:color="auto"/>
        <w:right w:val="none" w:sz="0" w:space="0" w:color="auto"/>
      </w:divBdr>
    </w:div>
    <w:div w:id="966592656">
      <w:bodyDiv w:val="1"/>
      <w:marLeft w:val="0"/>
      <w:marRight w:val="0"/>
      <w:marTop w:val="0"/>
      <w:marBottom w:val="0"/>
      <w:divBdr>
        <w:top w:val="none" w:sz="0" w:space="0" w:color="auto"/>
        <w:left w:val="none" w:sz="0" w:space="0" w:color="auto"/>
        <w:bottom w:val="none" w:sz="0" w:space="0" w:color="auto"/>
        <w:right w:val="none" w:sz="0" w:space="0" w:color="auto"/>
      </w:divBdr>
    </w:div>
    <w:div w:id="985551329">
      <w:bodyDiv w:val="1"/>
      <w:marLeft w:val="0"/>
      <w:marRight w:val="0"/>
      <w:marTop w:val="0"/>
      <w:marBottom w:val="0"/>
      <w:divBdr>
        <w:top w:val="none" w:sz="0" w:space="0" w:color="auto"/>
        <w:left w:val="none" w:sz="0" w:space="0" w:color="auto"/>
        <w:bottom w:val="none" w:sz="0" w:space="0" w:color="auto"/>
        <w:right w:val="none" w:sz="0" w:space="0" w:color="auto"/>
      </w:divBdr>
    </w:div>
    <w:div w:id="1076365917">
      <w:bodyDiv w:val="1"/>
      <w:marLeft w:val="0"/>
      <w:marRight w:val="0"/>
      <w:marTop w:val="0"/>
      <w:marBottom w:val="0"/>
      <w:divBdr>
        <w:top w:val="none" w:sz="0" w:space="0" w:color="auto"/>
        <w:left w:val="none" w:sz="0" w:space="0" w:color="auto"/>
        <w:bottom w:val="none" w:sz="0" w:space="0" w:color="auto"/>
        <w:right w:val="none" w:sz="0" w:space="0" w:color="auto"/>
      </w:divBdr>
    </w:div>
    <w:div w:id="1090809424">
      <w:bodyDiv w:val="1"/>
      <w:marLeft w:val="0"/>
      <w:marRight w:val="0"/>
      <w:marTop w:val="0"/>
      <w:marBottom w:val="0"/>
      <w:divBdr>
        <w:top w:val="none" w:sz="0" w:space="0" w:color="auto"/>
        <w:left w:val="none" w:sz="0" w:space="0" w:color="auto"/>
        <w:bottom w:val="none" w:sz="0" w:space="0" w:color="auto"/>
        <w:right w:val="none" w:sz="0" w:space="0" w:color="auto"/>
      </w:divBdr>
    </w:div>
    <w:div w:id="1097487369">
      <w:bodyDiv w:val="1"/>
      <w:marLeft w:val="0"/>
      <w:marRight w:val="0"/>
      <w:marTop w:val="0"/>
      <w:marBottom w:val="0"/>
      <w:divBdr>
        <w:top w:val="none" w:sz="0" w:space="0" w:color="auto"/>
        <w:left w:val="none" w:sz="0" w:space="0" w:color="auto"/>
        <w:bottom w:val="none" w:sz="0" w:space="0" w:color="auto"/>
        <w:right w:val="none" w:sz="0" w:space="0" w:color="auto"/>
      </w:divBdr>
    </w:div>
    <w:div w:id="1109423443">
      <w:bodyDiv w:val="1"/>
      <w:marLeft w:val="0"/>
      <w:marRight w:val="0"/>
      <w:marTop w:val="0"/>
      <w:marBottom w:val="0"/>
      <w:divBdr>
        <w:top w:val="none" w:sz="0" w:space="0" w:color="auto"/>
        <w:left w:val="none" w:sz="0" w:space="0" w:color="auto"/>
        <w:bottom w:val="none" w:sz="0" w:space="0" w:color="auto"/>
        <w:right w:val="none" w:sz="0" w:space="0" w:color="auto"/>
      </w:divBdr>
      <w:divsChild>
        <w:div w:id="437530769">
          <w:marLeft w:val="-225"/>
          <w:marRight w:val="-225"/>
          <w:marTop w:val="0"/>
          <w:marBottom w:val="0"/>
          <w:divBdr>
            <w:top w:val="none" w:sz="0" w:space="0" w:color="auto"/>
            <w:left w:val="none" w:sz="0" w:space="0" w:color="auto"/>
            <w:bottom w:val="none" w:sz="0" w:space="0" w:color="auto"/>
            <w:right w:val="none" w:sz="0" w:space="0" w:color="auto"/>
          </w:divBdr>
        </w:div>
        <w:div w:id="1775664221">
          <w:marLeft w:val="-225"/>
          <w:marRight w:val="-225"/>
          <w:marTop w:val="0"/>
          <w:marBottom w:val="0"/>
          <w:divBdr>
            <w:top w:val="none" w:sz="0" w:space="0" w:color="auto"/>
            <w:left w:val="none" w:sz="0" w:space="0" w:color="auto"/>
            <w:bottom w:val="none" w:sz="0" w:space="0" w:color="auto"/>
            <w:right w:val="none" w:sz="0" w:space="0" w:color="auto"/>
          </w:divBdr>
        </w:div>
        <w:div w:id="2005816685">
          <w:marLeft w:val="-225"/>
          <w:marRight w:val="-225"/>
          <w:marTop w:val="0"/>
          <w:marBottom w:val="0"/>
          <w:divBdr>
            <w:top w:val="none" w:sz="0" w:space="0" w:color="auto"/>
            <w:left w:val="none" w:sz="0" w:space="0" w:color="auto"/>
            <w:bottom w:val="none" w:sz="0" w:space="0" w:color="auto"/>
            <w:right w:val="none" w:sz="0" w:space="0" w:color="auto"/>
          </w:divBdr>
        </w:div>
      </w:divsChild>
    </w:div>
    <w:div w:id="1140541295">
      <w:bodyDiv w:val="1"/>
      <w:marLeft w:val="0"/>
      <w:marRight w:val="0"/>
      <w:marTop w:val="0"/>
      <w:marBottom w:val="0"/>
      <w:divBdr>
        <w:top w:val="none" w:sz="0" w:space="0" w:color="auto"/>
        <w:left w:val="none" w:sz="0" w:space="0" w:color="auto"/>
        <w:bottom w:val="none" w:sz="0" w:space="0" w:color="auto"/>
        <w:right w:val="none" w:sz="0" w:space="0" w:color="auto"/>
      </w:divBdr>
    </w:div>
    <w:div w:id="1166363603">
      <w:bodyDiv w:val="1"/>
      <w:marLeft w:val="0"/>
      <w:marRight w:val="0"/>
      <w:marTop w:val="0"/>
      <w:marBottom w:val="0"/>
      <w:divBdr>
        <w:top w:val="none" w:sz="0" w:space="0" w:color="auto"/>
        <w:left w:val="none" w:sz="0" w:space="0" w:color="auto"/>
        <w:bottom w:val="none" w:sz="0" w:space="0" w:color="auto"/>
        <w:right w:val="none" w:sz="0" w:space="0" w:color="auto"/>
      </w:divBdr>
    </w:div>
    <w:div w:id="1173107564">
      <w:bodyDiv w:val="1"/>
      <w:marLeft w:val="0"/>
      <w:marRight w:val="0"/>
      <w:marTop w:val="0"/>
      <w:marBottom w:val="0"/>
      <w:divBdr>
        <w:top w:val="none" w:sz="0" w:space="0" w:color="auto"/>
        <w:left w:val="none" w:sz="0" w:space="0" w:color="auto"/>
        <w:bottom w:val="none" w:sz="0" w:space="0" w:color="auto"/>
        <w:right w:val="none" w:sz="0" w:space="0" w:color="auto"/>
      </w:divBdr>
    </w:div>
    <w:div w:id="1207915250">
      <w:bodyDiv w:val="1"/>
      <w:marLeft w:val="0"/>
      <w:marRight w:val="0"/>
      <w:marTop w:val="0"/>
      <w:marBottom w:val="0"/>
      <w:divBdr>
        <w:top w:val="none" w:sz="0" w:space="0" w:color="auto"/>
        <w:left w:val="none" w:sz="0" w:space="0" w:color="auto"/>
        <w:bottom w:val="none" w:sz="0" w:space="0" w:color="auto"/>
        <w:right w:val="none" w:sz="0" w:space="0" w:color="auto"/>
      </w:divBdr>
      <w:divsChild>
        <w:div w:id="1246845103">
          <w:marLeft w:val="-225"/>
          <w:marRight w:val="-225"/>
          <w:marTop w:val="0"/>
          <w:marBottom w:val="0"/>
          <w:divBdr>
            <w:top w:val="none" w:sz="0" w:space="0" w:color="auto"/>
            <w:left w:val="none" w:sz="0" w:space="0" w:color="auto"/>
            <w:bottom w:val="none" w:sz="0" w:space="0" w:color="auto"/>
            <w:right w:val="none" w:sz="0" w:space="0" w:color="auto"/>
          </w:divBdr>
        </w:div>
        <w:div w:id="1460759134">
          <w:marLeft w:val="-225"/>
          <w:marRight w:val="-225"/>
          <w:marTop w:val="0"/>
          <w:marBottom w:val="0"/>
          <w:divBdr>
            <w:top w:val="none" w:sz="0" w:space="0" w:color="auto"/>
            <w:left w:val="none" w:sz="0" w:space="0" w:color="auto"/>
            <w:bottom w:val="none" w:sz="0" w:space="0" w:color="auto"/>
            <w:right w:val="none" w:sz="0" w:space="0" w:color="auto"/>
          </w:divBdr>
        </w:div>
        <w:div w:id="920991016">
          <w:marLeft w:val="-225"/>
          <w:marRight w:val="-225"/>
          <w:marTop w:val="0"/>
          <w:marBottom w:val="0"/>
          <w:divBdr>
            <w:top w:val="none" w:sz="0" w:space="0" w:color="auto"/>
            <w:left w:val="none" w:sz="0" w:space="0" w:color="auto"/>
            <w:bottom w:val="none" w:sz="0" w:space="0" w:color="auto"/>
            <w:right w:val="none" w:sz="0" w:space="0" w:color="auto"/>
          </w:divBdr>
        </w:div>
      </w:divsChild>
    </w:div>
    <w:div w:id="1280062335">
      <w:bodyDiv w:val="1"/>
      <w:marLeft w:val="0"/>
      <w:marRight w:val="0"/>
      <w:marTop w:val="0"/>
      <w:marBottom w:val="0"/>
      <w:divBdr>
        <w:top w:val="none" w:sz="0" w:space="0" w:color="auto"/>
        <w:left w:val="none" w:sz="0" w:space="0" w:color="auto"/>
        <w:bottom w:val="none" w:sz="0" w:space="0" w:color="auto"/>
        <w:right w:val="none" w:sz="0" w:space="0" w:color="auto"/>
      </w:divBdr>
    </w:div>
    <w:div w:id="1291519963">
      <w:bodyDiv w:val="1"/>
      <w:marLeft w:val="0"/>
      <w:marRight w:val="0"/>
      <w:marTop w:val="0"/>
      <w:marBottom w:val="0"/>
      <w:divBdr>
        <w:top w:val="none" w:sz="0" w:space="0" w:color="auto"/>
        <w:left w:val="none" w:sz="0" w:space="0" w:color="auto"/>
        <w:bottom w:val="none" w:sz="0" w:space="0" w:color="auto"/>
        <w:right w:val="none" w:sz="0" w:space="0" w:color="auto"/>
      </w:divBdr>
    </w:div>
    <w:div w:id="1304235253">
      <w:bodyDiv w:val="1"/>
      <w:marLeft w:val="0"/>
      <w:marRight w:val="0"/>
      <w:marTop w:val="0"/>
      <w:marBottom w:val="0"/>
      <w:divBdr>
        <w:top w:val="none" w:sz="0" w:space="0" w:color="auto"/>
        <w:left w:val="none" w:sz="0" w:space="0" w:color="auto"/>
        <w:bottom w:val="none" w:sz="0" w:space="0" w:color="auto"/>
        <w:right w:val="none" w:sz="0" w:space="0" w:color="auto"/>
      </w:divBdr>
    </w:div>
    <w:div w:id="1318805710">
      <w:bodyDiv w:val="1"/>
      <w:marLeft w:val="0"/>
      <w:marRight w:val="0"/>
      <w:marTop w:val="0"/>
      <w:marBottom w:val="0"/>
      <w:divBdr>
        <w:top w:val="none" w:sz="0" w:space="0" w:color="auto"/>
        <w:left w:val="none" w:sz="0" w:space="0" w:color="auto"/>
        <w:bottom w:val="none" w:sz="0" w:space="0" w:color="auto"/>
        <w:right w:val="none" w:sz="0" w:space="0" w:color="auto"/>
      </w:divBdr>
    </w:div>
    <w:div w:id="1430352765">
      <w:bodyDiv w:val="1"/>
      <w:marLeft w:val="0"/>
      <w:marRight w:val="0"/>
      <w:marTop w:val="0"/>
      <w:marBottom w:val="0"/>
      <w:divBdr>
        <w:top w:val="none" w:sz="0" w:space="0" w:color="auto"/>
        <w:left w:val="none" w:sz="0" w:space="0" w:color="auto"/>
        <w:bottom w:val="none" w:sz="0" w:space="0" w:color="auto"/>
        <w:right w:val="none" w:sz="0" w:space="0" w:color="auto"/>
      </w:divBdr>
    </w:div>
    <w:div w:id="1546746754">
      <w:bodyDiv w:val="1"/>
      <w:marLeft w:val="0"/>
      <w:marRight w:val="0"/>
      <w:marTop w:val="0"/>
      <w:marBottom w:val="0"/>
      <w:divBdr>
        <w:top w:val="none" w:sz="0" w:space="0" w:color="auto"/>
        <w:left w:val="none" w:sz="0" w:space="0" w:color="auto"/>
        <w:bottom w:val="none" w:sz="0" w:space="0" w:color="auto"/>
        <w:right w:val="none" w:sz="0" w:space="0" w:color="auto"/>
      </w:divBdr>
    </w:div>
    <w:div w:id="1554543564">
      <w:bodyDiv w:val="1"/>
      <w:marLeft w:val="0"/>
      <w:marRight w:val="0"/>
      <w:marTop w:val="0"/>
      <w:marBottom w:val="0"/>
      <w:divBdr>
        <w:top w:val="none" w:sz="0" w:space="0" w:color="auto"/>
        <w:left w:val="none" w:sz="0" w:space="0" w:color="auto"/>
        <w:bottom w:val="none" w:sz="0" w:space="0" w:color="auto"/>
        <w:right w:val="none" w:sz="0" w:space="0" w:color="auto"/>
      </w:divBdr>
    </w:div>
    <w:div w:id="1642346997">
      <w:bodyDiv w:val="1"/>
      <w:marLeft w:val="0"/>
      <w:marRight w:val="0"/>
      <w:marTop w:val="0"/>
      <w:marBottom w:val="0"/>
      <w:divBdr>
        <w:top w:val="none" w:sz="0" w:space="0" w:color="auto"/>
        <w:left w:val="none" w:sz="0" w:space="0" w:color="auto"/>
        <w:bottom w:val="none" w:sz="0" w:space="0" w:color="auto"/>
        <w:right w:val="none" w:sz="0" w:space="0" w:color="auto"/>
      </w:divBdr>
    </w:div>
    <w:div w:id="1697000702">
      <w:bodyDiv w:val="1"/>
      <w:marLeft w:val="0"/>
      <w:marRight w:val="0"/>
      <w:marTop w:val="0"/>
      <w:marBottom w:val="0"/>
      <w:divBdr>
        <w:top w:val="none" w:sz="0" w:space="0" w:color="auto"/>
        <w:left w:val="none" w:sz="0" w:space="0" w:color="auto"/>
        <w:bottom w:val="none" w:sz="0" w:space="0" w:color="auto"/>
        <w:right w:val="none" w:sz="0" w:space="0" w:color="auto"/>
      </w:divBdr>
    </w:div>
    <w:div w:id="1700543444">
      <w:bodyDiv w:val="1"/>
      <w:marLeft w:val="0"/>
      <w:marRight w:val="0"/>
      <w:marTop w:val="0"/>
      <w:marBottom w:val="0"/>
      <w:divBdr>
        <w:top w:val="none" w:sz="0" w:space="0" w:color="auto"/>
        <w:left w:val="none" w:sz="0" w:space="0" w:color="auto"/>
        <w:bottom w:val="none" w:sz="0" w:space="0" w:color="auto"/>
        <w:right w:val="none" w:sz="0" w:space="0" w:color="auto"/>
      </w:divBdr>
    </w:div>
    <w:div w:id="1726681752">
      <w:bodyDiv w:val="1"/>
      <w:marLeft w:val="0"/>
      <w:marRight w:val="0"/>
      <w:marTop w:val="0"/>
      <w:marBottom w:val="0"/>
      <w:divBdr>
        <w:top w:val="none" w:sz="0" w:space="0" w:color="auto"/>
        <w:left w:val="none" w:sz="0" w:space="0" w:color="auto"/>
        <w:bottom w:val="none" w:sz="0" w:space="0" w:color="auto"/>
        <w:right w:val="none" w:sz="0" w:space="0" w:color="auto"/>
      </w:divBdr>
    </w:div>
    <w:div w:id="1731414703">
      <w:bodyDiv w:val="1"/>
      <w:marLeft w:val="0"/>
      <w:marRight w:val="0"/>
      <w:marTop w:val="0"/>
      <w:marBottom w:val="0"/>
      <w:divBdr>
        <w:top w:val="none" w:sz="0" w:space="0" w:color="auto"/>
        <w:left w:val="none" w:sz="0" w:space="0" w:color="auto"/>
        <w:bottom w:val="none" w:sz="0" w:space="0" w:color="auto"/>
        <w:right w:val="none" w:sz="0" w:space="0" w:color="auto"/>
      </w:divBdr>
    </w:div>
    <w:div w:id="1746486377">
      <w:bodyDiv w:val="1"/>
      <w:marLeft w:val="0"/>
      <w:marRight w:val="0"/>
      <w:marTop w:val="0"/>
      <w:marBottom w:val="0"/>
      <w:divBdr>
        <w:top w:val="none" w:sz="0" w:space="0" w:color="auto"/>
        <w:left w:val="none" w:sz="0" w:space="0" w:color="auto"/>
        <w:bottom w:val="none" w:sz="0" w:space="0" w:color="auto"/>
        <w:right w:val="none" w:sz="0" w:space="0" w:color="auto"/>
      </w:divBdr>
    </w:div>
    <w:div w:id="1752507549">
      <w:bodyDiv w:val="1"/>
      <w:marLeft w:val="0"/>
      <w:marRight w:val="0"/>
      <w:marTop w:val="0"/>
      <w:marBottom w:val="0"/>
      <w:divBdr>
        <w:top w:val="none" w:sz="0" w:space="0" w:color="auto"/>
        <w:left w:val="none" w:sz="0" w:space="0" w:color="auto"/>
        <w:bottom w:val="none" w:sz="0" w:space="0" w:color="auto"/>
        <w:right w:val="none" w:sz="0" w:space="0" w:color="auto"/>
      </w:divBdr>
    </w:div>
    <w:div w:id="1811632340">
      <w:bodyDiv w:val="1"/>
      <w:marLeft w:val="0"/>
      <w:marRight w:val="0"/>
      <w:marTop w:val="0"/>
      <w:marBottom w:val="0"/>
      <w:divBdr>
        <w:top w:val="none" w:sz="0" w:space="0" w:color="auto"/>
        <w:left w:val="none" w:sz="0" w:space="0" w:color="auto"/>
        <w:bottom w:val="none" w:sz="0" w:space="0" w:color="auto"/>
        <w:right w:val="none" w:sz="0" w:space="0" w:color="auto"/>
      </w:divBdr>
    </w:div>
    <w:div w:id="1817525213">
      <w:bodyDiv w:val="1"/>
      <w:marLeft w:val="0"/>
      <w:marRight w:val="0"/>
      <w:marTop w:val="0"/>
      <w:marBottom w:val="0"/>
      <w:divBdr>
        <w:top w:val="none" w:sz="0" w:space="0" w:color="auto"/>
        <w:left w:val="none" w:sz="0" w:space="0" w:color="auto"/>
        <w:bottom w:val="none" w:sz="0" w:space="0" w:color="auto"/>
        <w:right w:val="none" w:sz="0" w:space="0" w:color="auto"/>
      </w:divBdr>
    </w:div>
    <w:div w:id="1852916367">
      <w:bodyDiv w:val="1"/>
      <w:marLeft w:val="0"/>
      <w:marRight w:val="0"/>
      <w:marTop w:val="0"/>
      <w:marBottom w:val="0"/>
      <w:divBdr>
        <w:top w:val="none" w:sz="0" w:space="0" w:color="auto"/>
        <w:left w:val="none" w:sz="0" w:space="0" w:color="auto"/>
        <w:bottom w:val="none" w:sz="0" w:space="0" w:color="auto"/>
        <w:right w:val="none" w:sz="0" w:space="0" w:color="auto"/>
      </w:divBdr>
    </w:div>
    <w:div w:id="1927112311">
      <w:bodyDiv w:val="1"/>
      <w:marLeft w:val="0"/>
      <w:marRight w:val="0"/>
      <w:marTop w:val="0"/>
      <w:marBottom w:val="0"/>
      <w:divBdr>
        <w:top w:val="none" w:sz="0" w:space="0" w:color="auto"/>
        <w:left w:val="none" w:sz="0" w:space="0" w:color="auto"/>
        <w:bottom w:val="none" w:sz="0" w:space="0" w:color="auto"/>
        <w:right w:val="none" w:sz="0" w:space="0" w:color="auto"/>
      </w:divBdr>
    </w:div>
    <w:div w:id="1933314742">
      <w:bodyDiv w:val="1"/>
      <w:marLeft w:val="0"/>
      <w:marRight w:val="0"/>
      <w:marTop w:val="0"/>
      <w:marBottom w:val="0"/>
      <w:divBdr>
        <w:top w:val="none" w:sz="0" w:space="0" w:color="auto"/>
        <w:left w:val="none" w:sz="0" w:space="0" w:color="auto"/>
        <w:bottom w:val="none" w:sz="0" w:space="0" w:color="auto"/>
        <w:right w:val="none" w:sz="0" w:space="0" w:color="auto"/>
      </w:divBdr>
    </w:div>
    <w:div w:id="1950895272">
      <w:bodyDiv w:val="1"/>
      <w:marLeft w:val="0"/>
      <w:marRight w:val="0"/>
      <w:marTop w:val="0"/>
      <w:marBottom w:val="0"/>
      <w:divBdr>
        <w:top w:val="none" w:sz="0" w:space="0" w:color="auto"/>
        <w:left w:val="none" w:sz="0" w:space="0" w:color="auto"/>
        <w:bottom w:val="none" w:sz="0" w:space="0" w:color="auto"/>
        <w:right w:val="none" w:sz="0" w:space="0" w:color="auto"/>
      </w:divBdr>
    </w:div>
    <w:div w:id="1952396748">
      <w:bodyDiv w:val="1"/>
      <w:marLeft w:val="0"/>
      <w:marRight w:val="0"/>
      <w:marTop w:val="0"/>
      <w:marBottom w:val="0"/>
      <w:divBdr>
        <w:top w:val="none" w:sz="0" w:space="0" w:color="auto"/>
        <w:left w:val="none" w:sz="0" w:space="0" w:color="auto"/>
        <w:bottom w:val="none" w:sz="0" w:space="0" w:color="auto"/>
        <w:right w:val="none" w:sz="0" w:space="0" w:color="auto"/>
      </w:divBdr>
    </w:div>
    <w:div w:id="19905487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099394EB5A40414593D18C8928F3D6DC" ma:contentTypeVersion="0" ma:contentTypeDescription="Új dokumentum létrehozása." ma:contentTypeScope="" ma:versionID="6c40357041d9f8086e84ccdc218e6fb0">
  <xsd:schema xmlns:xsd="http://www.w3.org/2001/XMLSchema" xmlns:xs="http://www.w3.org/2001/XMLSchema" xmlns:p="http://schemas.microsoft.com/office/2006/metadata/properties" targetNamespace="http://schemas.microsoft.com/office/2006/metadata/properties" ma:root="true" ma:fieldsID="7272c3706e31d85aa278778a1025862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FB4D3-CFC0-4F5B-A9EE-D0B098896345}">
  <ds:schemaRefs>
    <ds:schemaRef ds:uri="http://schemas.microsoft.com/sharepoint/v3/contenttype/forms"/>
  </ds:schemaRefs>
</ds:datastoreItem>
</file>

<file path=customXml/itemProps2.xml><?xml version="1.0" encoding="utf-8"?>
<ds:datastoreItem xmlns:ds="http://schemas.openxmlformats.org/officeDocument/2006/customXml" ds:itemID="{B34AE951-E30C-4147-B17E-315C8B124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C2C3CCA-2648-4C28-90B2-00AC31D154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D12DDF-D8C1-F14D-AAC8-1EA5E4795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34</Pages>
  <Words>4542</Words>
  <Characters>31345</Characters>
  <Application>Microsoft Office Word</Application>
  <DocSecurity>0</DocSecurity>
  <Lines>261</Lines>
  <Paragraphs>71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35816</CharactersWithSpaces>
  <SharedDoc>false</SharedDoc>
  <HLinks>
    <vt:vector size="54" baseType="variant">
      <vt:variant>
        <vt:i4>6160468</vt:i4>
      </vt:variant>
      <vt:variant>
        <vt:i4>24</vt:i4>
      </vt:variant>
      <vt:variant>
        <vt:i4>0</vt:i4>
      </vt:variant>
      <vt:variant>
        <vt:i4>5</vt:i4>
      </vt:variant>
      <vt:variant>
        <vt:lpwstr>http://uj.jogtar.hu/</vt:lpwstr>
      </vt:variant>
      <vt:variant>
        <vt:lpwstr/>
      </vt:variant>
      <vt:variant>
        <vt:i4>6160468</vt:i4>
      </vt:variant>
      <vt:variant>
        <vt:i4>21</vt:i4>
      </vt:variant>
      <vt:variant>
        <vt:i4>0</vt:i4>
      </vt:variant>
      <vt:variant>
        <vt:i4>5</vt:i4>
      </vt:variant>
      <vt:variant>
        <vt:lpwstr>http://uj.jogtar.hu/</vt:lpwstr>
      </vt:variant>
      <vt:variant>
        <vt:lpwstr/>
      </vt:variant>
      <vt:variant>
        <vt:i4>6160468</vt:i4>
      </vt:variant>
      <vt:variant>
        <vt:i4>18</vt:i4>
      </vt:variant>
      <vt:variant>
        <vt:i4>0</vt:i4>
      </vt:variant>
      <vt:variant>
        <vt:i4>5</vt:i4>
      </vt:variant>
      <vt:variant>
        <vt:lpwstr>http://uj.jogtar.hu/</vt:lpwstr>
      </vt:variant>
      <vt:variant>
        <vt:lpwstr/>
      </vt:variant>
      <vt:variant>
        <vt:i4>6160468</vt:i4>
      </vt:variant>
      <vt:variant>
        <vt:i4>15</vt:i4>
      </vt:variant>
      <vt:variant>
        <vt:i4>0</vt:i4>
      </vt:variant>
      <vt:variant>
        <vt:i4>5</vt:i4>
      </vt:variant>
      <vt:variant>
        <vt:lpwstr>http://uj.jogtar.hu/</vt:lpwstr>
      </vt:variant>
      <vt:variant>
        <vt:lpwstr/>
      </vt:variant>
      <vt:variant>
        <vt:i4>6160468</vt:i4>
      </vt:variant>
      <vt:variant>
        <vt:i4>12</vt:i4>
      </vt:variant>
      <vt:variant>
        <vt:i4>0</vt:i4>
      </vt:variant>
      <vt:variant>
        <vt:i4>5</vt:i4>
      </vt:variant>
      <vt:variant>
        <vt:lpwstr>http://uj.jogtar.hu/</vt:lpwstr>
      </vt:variant>
      <vt:variant>
        <vt:lpwstr/>
      </vt:variant>
      <vt:variant>
        <vt:i4>6160468</vt:i4>
      </vt:variant>
      <vt:variant>
        <vt:i4>9</vt:i4>
      </vt:variant>
      <vt:variant>
        <vt:i4>0</vt:i4>
      </vt:variant>
      <vt:variant>
        <vt:i4>5</vt:i4>
      </vt:variant>
      <vt:variant>
        <vt:lpwstr>http://uj.jogtar.hu/</vt:lpwstr>
      </vt:variant>
      <vt:variant>
        <vt:lpwstr/>
      </vt:variant>
      <vt:variant>
        <vt:i4>35</vt:i4>
      </vt:variant>
      <vt:variant>
        <vt:i4>6</vt:i4>
      </vt:variant>
      <vt:variant>
        <vt:i4>0</vt:i4>
      </vt:variant>
      <vt:variant>
        <vt:i4>5</vt:i4>
      </vt:variant>
      <vt:variant>
        <vt:lpwstr>mailto:kozepdunavolgyi@zoldhatosag.hu</vt:lpwstr>
      </vt:variant>
      <vt:variant>
        <vt:lpwstr/>
      </vt:variant>
      <vt:variant>
        <vt:i4>1769599</vt:i4>
      </vt:variant>
      <vt:variant>
        <vt:i4>3</vt:i4>
      </vt:variant>
      <vt:variant>
        <vt:i4>0</vt:i4>
      </vt:variant>
      <vt:variant>
        <vt:i4>5</vt:i4>
      </vt:variant>
      <vt:variant>
        <vt:lpwstr>mailto:budapestfv-kh-mmszsz@ommf.gov.hu</vt:lpwstr>
      </vt:variant>
      <vt:variant>
        <vt:lpwstr/>
      </vt:variant>
      <vt:variant>
        <vt:i4>1900651</vt:i4>
      </vt:variant>
      <vt:variant>
        <vt:i4>0</vt:i4>
      </vt:variant>
      <vt:variant>
        <vt:i4>0</vt:i4>
      </vt:variant>
      <vt:variant>
        <vt:i4>5</vt:i4>
      </vt:variant>
      <vt:variant>
        <vt:lpwstr>mailto:tisztifoorvos@oth.antsz.hu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Balogh Barbara</dc:creator>
  <cp:lastModifiedBy>dr. Horváth Helena</cp:lastModifiedBy>
  <cp:revision>3</cp:revision>
  <cp:lastPrinted>2018-02-08T08:52:00Z</cp:lastPrinted>
  <dcterms:created xsi:type="dcterms:W3CDTF">2018-04-05T13:30:00Z</dcterms:created>
  <dcterms:modified xsi:type="dcterms:W3CDTF">2018-04-09T15:38:00Z</dcterms:modified>
</cp:coreProperties>
</file>